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66EB67" w14:textId="073665E2" w:rsidR="00DC7E7D" w:rsidRPr="00B75C87" w:rsidRDefault="00DC7E7D" w:rsidP="00FC5629">
      <w:pPr>
        <w:rPr>
          <w:rFonts w:ascii="Arial" w:hAnsi="Arial" w:cs="Arial"/>
          <w:sz w:val="20"/>
          <w:szCs w:val="20"/>
        </w:rPr>
      </w:pPr>
      <w:r w:rsidRPr="00B75C87">
        <w:rPr>
          <w:rFonts w:ascii="Arial" w:hAnsi="Arial" w:cs="Arial"/>
          <w:strike/>
          <w:sz w:val="20"/>
          <w:szCs w:val="20"/>
        </w:rPr>
        <w:t xml:space="preserve">     </w:t>
      </w:r>
    </w:p>
    <w:p w14:paraId="3BE366C0" w14:textId="0072ECBB" w:rsidR="005363D5" w:rsidRPr="00B75C87" w:rsidRDefault="005363D5" w:rsidP="00DC7E7D">
      <w:pPr>
        <w:rPr>
          <w:rFonts w:ascii="Arial" w:hAnsi="Arial" w:cs="Arial"/>
          <w:sz w:val="20"/>
          <w:szCs w:val="20"/>
        </w:rPr>
      </w:pPr>
    </w:p>
    <w:p w14:paraId="53F07662" w14:textId="77777777" w:rsidR="00DC7E7D" w:rsidRPr="00B75C87" w:rsidRDefault="00DC7E7D" w:rsidP="00DC7E7D">
      <w:pPr>
        <w:rPr>
          <w:rFonts w:ascii="Arial" w:hAnsi="Arial" w:cs="Arial"/>
          <w:sz w:val="20"/>
          <w:szCs w:val="20"/>
        </w:rPr>
      </w:pPr>
    </w:p>
    <w:p w14:paraId="4AFA6D23" w14:textId="77777777" w:rsidR="00DC7E7D" w:rsidRPr="00B75C87" w:rsidRDefault="00DC7E7D" w:rsidP="00DC7E7D">
      <w:pPr>
        <w:rPr>
          <w:rFonts w:ascii="Arial" w:hAnsi="Arial" w:cs="Arial"/>
          <w:sz w:val="20"/>
          <w:szCs w:val="20"/>
        </w:rPr>
      </w:pPr>
    </w:p>
    <w:p w14:paraId="1AC8ACBB" w14:textId="77777777" w:rsidR="00D017F0" w:rsidRPr="00B75C87" w:rsidRDefault="00D017F0" w:rsidP="000934B0">
      <w:pPr>
        <w:autoSpaceDE w:val="0"/>
        <w:autoSpaceDN w:val="0"/>
        <w:adjustRightInd w:val="0"/>
        <w:jc w:val="both"/>
        <w:rPr>
          <w:rFonts w:ascii="Arial" w:hAnsi="Arial" w:cs="Arial"/>
          <w:sz w:val="20"/>
          <w:szCs w:val="20"/>
        </w:rPr>
      </w:pPr>
      <w:bookmarkStart w:id="0" w:name="_Toc130197592"/>
      <w:bookmarkStart w:id="1" w:name="_Toc130198093"/>
      <w:bookmarkStart w:id="2" w:name="_Toc130198153"/>
      <w:bookmarkStart w:id="3" w:name="_Toc130799614"/>
      <w:bookmarkStart w:id="4" w:name="_Toc132106385"/>
      <w:bookmarkStart w:id="5" w:name="_Toc132424999"/>
      <w:bookmarkStart w:id="6" w:name="_Toc132432248"/>
      <w:bookmarkStart w:id="7" w:name="_Toc157334784"/>
      <w:bookmarkStart w:id="8" w:name="_Toc462321004"/>
    </w:p>
    <w:p w14:paraId="0A328F86" w14:textId="57A997A0" w:rsidR="00AF6BA4" w:rsidRPr="00B75C87" w:rsidRDefault="002363D7" w:rsidP="002363D7">
      <w:pPr>
        <w:pStyle w:val="Naslov1"/>
        <w:rPr>
          <w:sz w:val="20"/>
          <w:szCs w:val="20"/>
          <w:lang w:eastAsia="ko-KR"/>
        </w:rPr>
      </w:pPr>
      <w:bookmarkStart w:id="9" w:name="_Toc492474460"/>
      <w:bookmarkStart w:id="10" w:name="_Toc532533792"/>
      <w:bookmarkStart w:id="11" w:name="_Toc534885128"/>
      <w:bookmarkStart w:id="12" w:name="_Toc534885879"/>
      <w:bookmarkStart w:id="13" w:name="_Toc125096651"/>
      <w:bookmarkEnd w:id="0"/>
      <w:bookmarkEnd w:id="1"/>
      <w:bookmarkEnd w:id="2"/>
      <w:bookmarkEnd w:id="3"/>
      <w:bookmarkEnd w:id="4"/>
      <w:bookmarkEnd w:id="5"/>
      <w:bookmarkEnd w:id="6"/>
      <w:bookmarkEnd w:id="7"/>
      <w:bookmarkEnd w:id="8"/>
      <w:r w:rsidRPr="00B75C87">
        <w:rPr>
          <w:bCs w:val="0"/>
          <w:sz w:val="20"/>
          <w:szCs w:val="20"/>
          <w:lang w:eastAsia="ko-KR"/>
        </w:rPr>
        <w:lastRenderedPageBreak/>
        <w:t xml:space="preserve">21.  </w:t>
      </w:r>
      <w:r w:rsidR="00AF6BA4" w:rsidRPr="00B75C87">
        <w:rPr>
          <w:sz w:val="20"/>
          <w:szCs w:val="20"/>
          <w:lang w:eastAsia="ko-KR"/>
        </w:rPr>
        <w:t>Razpisni obrazci</w:t>
      </w:r>
      <w:bookmarkEnd w:id="9"/>
      <w:bookmarkEnd w:id="10"/>
      <w:bookmarkEnd w:id="11"/>
      <w:bookmarkEnd w:id="12"/>
      <w:bookmarkEnd w:id="13"/>
    </w:p>
    <w:p w14:paraId="50B8C9C4" w14:textId="77777777" w:rsidR="00AF6BA4" w:rsidRPr="00B75C87" w:rsidRDefault="00AF6BA4" w:rsidP="00AF6BA4">
      <w:pPr>
        <w:tabs>
          <w:tab w:val="left" w:pos="0"/>
        </w:tabs>
        <w:autoSpaceDE w:val="0"/>
        <w:autoSpaceDN w:val="0"/>
        <w:adjustRightInd w:val="0"/>
        <w:spacing w:before="120"/>
        <w:rPr>
          <w:rFonts w:ascii="Arial" w:eastAsia="Batang" w:hAnsi="Arial" w:cs="Arial"/>
          <w:sz w:val="20"/>
          <w:szCs w:val="20"/>
          <w:lang w:eastAsia="ko-KR"/>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7620"/>
      </w:tblGrid>
      <w:tr w:rsidR="00B75C87" w:rsidRPr="00B75C87" w14:paraId="3164C53A" w14:textId="77777777" w:rsidTr="00D017F0">
        <w:trPr>
          <w:trHeight w:val="489"/>
        </w:trPr>
        <w:tc>
          <w:tcPr>
            <w:tcW w:w="2298" w:type="dxa"/>
          </w:tcPr>
          <w:p w14:paraId="4132C74C" w14:textId="77777777" w:rsidR="00DE2CAF" w:rsidRPr="00B75C87" w:rsidRDefault="00DE2CAF" w:rsidP="00C95F8E">
            <w:pPr>
              <w:spacing w:line="360" w:lineRule="auto"/>
              <w:rPr>
                <w:rFonts w:ascii="Arial" w:hAnsi="Arial" w:cs="Arial"/>
                <w:sz w:val="20"/>
                <w:szCs w:val="20"/>
              </w:rPr>
            </w:pPr>
            <w:r w:rsidRPr="00B75C87">
              <w:rPr>
                <w:rFonts w:ascii="Arial" w:hAnsi="Arial" w:cs="Arial"/>
                <w:sz w:val="20"/>
                <w:szCs w:val="20"/>
              </w:rPr>
              <w:t xml:space="preserve">Razpisni obrazec  1  </w:t>
            </w:r>
          </w:p>
        </w:tc>
        <w:tc>
          <w:tcPr>
            <w:tcW w:w="7620" w:type="dxa"/>
          </w:tcPr>
          <w:p w14:paraId="54147F4E" w14:textId="77777777" w:rsidR="00DE2CAF" w:rsidRPr="00B75C87" w:rsidRDefault="00DE2CAF" w:rsidP="00C95F8E">
            <w:pPr>
              <w:spacing w:line="360" w:lineRule="auto"/>
              <w:jc w:val="both"/>
              <w:rPr>
                <w:rFonts w:ascii="Arial" w:hAnsi="Arial" w:cs="Arial"/>
                <w:sz w:val="20"/>
                <w:szCs w:val="20"/>
              </w:rPr>
            </w:pPr>
            <w:r w:rsidRPr="00B75C87">
              <w:rPr>
                <w:rFonts w:ascii="Arial" w:hAnsi="Arial" w:cs="Arial"/>
                <w:sz w:val="20"/>
                <w:szCs w:val="20"/>
              </w:rPr>
              <w:t>Podatki o ponudniku</w:t>
            </w:r>
          </w:p>
        </w:tc>
      </w:tr>
      <w:tr w:rsidR="00B75C87" w:rsidRPr="00B75C87" w14:paraId="6F375691" w14:textId="77777777" w:rsidTr="00D017F0">
        <w:trPr>
          <w:trHeight w:val="489"/>
        </w:trPr>
        <w:tc>
          <w:tcPr>
            <w:tcW w:w="2298" w:type="dxa"/>
          </w:tcPr>
          <w:p w14:paraId="01EF1F83" w14:textId="77777777" w:rsidR="00DE2CAF" w:rsidRPr="00B75C87" w:rsidRDefault="00DE2CAF" w:rsidP="00C95F8E">
            <w:pPr>
              <w:spacing w:line="360" w:lineRule="auto"/>
              <w:rPr>
                <w:rFonts w:ascii="Arial" w:hAnsi="Arial" w:cs="Arial"/>
                <w:sz w:val="20"/>
                <w:szCs w:val="20"/>
              </w:rPr>
            </w:pPr>
            <w:r w:rsidRPr="00B75C87">
              <w:rPr>
                <w:rFonts w:ascii="Arial" w:hAnsi="Arial" w:cs="Arial"/>
                <w:sz w:val="20"/>
                <w:szCs w:val="20"/>
              </w:rPr>
              <w:t>Razpisni obrazec 2</w:t>
            </w:r>
          </w:p>
        </w:tc>
        <w:tc>
          <w:tcPr>
            <w:tcW w:w="7620" w:type="dxa"/>
          </w:tcPr>
          <w:p w14:paraId="4D98851C" w14:textId="77777777" w:rsidR="00DE2CAF" w:rsidRPr="00B75C87" w:rsidRDefault="00DE2CAF" w:rsidP="00C95F8E">
            <w:pPr>
              <w:rPr>
                <w:rFonts w:ascii="Arial" w:hAnsi="Arial" w:cs="Arial"/>
                <w:sz w:val="20"/>
                <w:szCs w:val="20"/>
              </w:rPr>
            </w:pPr>
            <w:r w:rsidRPr="00B75C87">
              <w:rPr>
                <w:rFonts w:ascii="Arial" w:hAnsi="Arial" w:cs="Arial"/>
                <w:sz w:val="20"/>
                <w:szCs w:val="20"/>
              </w:rPr>
              <w:t>Ponudbeni predračun</w:t>
            </w:r>
          </w:p>
        </w:tc>
      </w:tr>
      <w:tr w:rsidR="00B75C87" w:rsidRPr="00B75C87" w14:paraId="420C7566" w14:textId="77777777" w:rsidTr="00D017F0">
        <w:trPr>
          <w:trHeight w:val="470"/>
        </w:trPr>
        <w:tc>
          <w:tcPr>
            <w:tcW w:w="2298" w:type="dxa"/>
          </w:tcPr>
          <w:p w14:paraId="4A46FF99" w14:textId="09C2878D" w:rsidR="00DE2CAF" w:rsidRPr="00B75C87" w:rsidRDefault="00D027F3" w:rsidP="00C95F8E">
            <w:pPr>
              <w:spacing w:line="360" w:lineRule="auto"/>
              <w:rPr>
                <w:rFonts w:ascii="Arial" w:hAnsi="Arial" w:cs="Arial"/>
                <w:sz w:val="20"/>
                <w:szCs w:val="20"/>
              </w:rPr>
            </w:pPr>
            <w:r w:rsidRPr="00B75C87">
              <w:rPr>
                <w:rFonts w:ascii="Arial" w:hAnsi="Arial" w:cs="Arial"/>
                <w:sz w:val="20"/>
                <w:szCs w:val="20"/>
              </w:rPr>
              <w:t xml:space="preserve">Razpisni obrazec </w:t>
            </w:r>
            <w:r w:rsidR="00AD459F" w:rsidRPr="00B75C87">
              <w:rPr>
                <w:rFonts w:ascii="Arial" w:hAnsi="Arial" w:cs="Arial"/>
                <w:sz w:val="20"/>
                <w:szCs w:val="20"/>
              </w:rPr>
              <w:t>3</w:t>
            </w:r>
          </w:p>
        </w:tc>
        <w:tc>
          <w:tcPr>
            <w:tcW w:w="7620" w:type="dxa"/>
          </w:tcPr>
          <w:p w14:paraId="20C85FB5" w14:textId="77777777" w:rsidR="00DE2CAF" w:rsidRPr="00B75C87" w:rsidRDefault="00DE2CAF" w:rsidP="00C95F8E">
            <w:pPr>
              <w:spacing w:line="276" w:lineRule="auto"/>
              <w:jc w:val="both"/>
              <w:rPr>
                <w:rFonts w:ascii="Arial" w:hAnsi="Arial" w:cs="Arial"/>
                <w:sz w:val="20"/>
                <w:szCs w:val="20"/>
              </w:rPr>
            </w:pPr>
            <w:r w:rsidRPr="00B75C87">
              <w:rPr>
                <w:rFonts w:ascii="Arial" w:hAnsi="Arial" w:cs="Arial"/>
                <w:sz w:val="20"/>
                <w:szCs w:val="20"/>
              </w:rPr>
              <w:t>Vzorec pogodbe</w:t>
            </w:r>
          </w:p>
        </w:tc>
      </w:tr>
      <w:tr w:rsidR="00B75C87" w:rsidRPr="00B75C87" w14:paraId="766C572D" w14:textId="77777777" w:rsidTr="00D017F0">
        <w:trPr>
          <w:trHeight w:val="406"/>
        </w:trPr>
        <w:tc>
          <w:tcPr>
            <w:tcW w:w="2298" w:type="dxa"/>
          </w:tcPr>
          <w:p w14:paraId="7300B14E" w14:textId="115E4F1E" w:rsidR="00DE2CAF" w:rsidRPr="00B75C87" w:rsidRDefault="00AD459F" w:rsidP="00C95F8E">
            <w:pPr>
              <w:spacing w:line="360" w:lineRule="auto"/>
              <w:rPr>
                <w:rFonts w:ascii="Arial" w:hAnsi="Arial" w:cs="Arial"/>
                <w:sz w:val="20"/>
                <w:szCs w:val="20"/>
              </w:rPr>
            </w:pPr>
            <w:r w:rsidRPr="00B75C87">
              <w:rPr>
                <w:rFonts w:ascii="Arial" w:hAnsi="Arial" w:cs="Arial"/>
                <w:sz w:val="20"/>
                <w:szCs w:val="20"/>
              </w:rPr>
              <w:t>Razpisni obrazec 4</w:t>
            </w:r>
            <w:r w:rsidR="00DE2CAF" w:rsidRPr="00B75C87">
              <w:rPr>
                <w:rFonts w:ascii="Arial" w:hAnsi="Arial" w:cs="Arial"/>
                <w:sz w:val="20"/>
                <w:szCs w:val="20"/>
              </w:rPr>
              <w:t xml:space="preserve"> a</w:t>
            </w:r>
          </w:p>
        </w:tc>
        <w:tc>
          <w:tcPr>
            <w:tcW w:w="7620" w:type="dxa"/>
          </w:tcPr>
          <w:p w14:paraId="7C9EE2B6" w14:textId="6A312FAB" w:rsidR="00DE2CAF" w:rsidRPr="00B75C87" w:rsidRDefault="00DE2CAF" w:rsidP="00C95F8E">
            <w:pPr>
              <w:spacing w:line="360" w:lineRule="auto"/>
              <w:rPr>
                <w:rFonts w:ascii="Arial" w:hAnsi="Arial" w:cs="Arial"/>
                <w:sz w:val="20"/>
                <w:szCs w:val="20"/>
              </w:rPr>
            </w:pPr>
            <w:r w:rsidRPr="00B75C87">
              <w:rPr>
                <w:rFonts w:ascii="Arial" w:hAnsi="Arial" w:cs="Arial"/>
                <w:sz w:val="20"/>
                <w:szCs w:val="20"/>
              </w:rPr>
              <w:t>Vzorec bančne garancije za resnost ponudb</w:t>
            </w:r>
            <w:r w:rsidR="00400900" w:rsidRPr="00B75C87">
              <w:rPr>
                <w:rFonts w:ascii="Arial" w:hAnsi="Arial" w:cs="Arial"/>
                <w:sz w:val="20"/>
                <w:szCs w:val="20"/>
              </w:rPr>
              <w:t>e</w:t>
            </w:r>
            <w:r w:rsidRPr="00B75C87">
              <w:rPr>
                <w:rFonts w:ascii="Arial" w:hAnsi="Arial" w:cs="Arial"/>
                <w:sz w:val="20"/>
                <w:szCs w:val="20"/>
              </w:rPr>
              <w:t xml:space="preserve"> </w:t>
            </w:r>
          </w:p>
        </w:tc>
      </w:tr>
      <w:tr w:rsidR="00B75C87" w:rsidRPr="00B75C87" w14:paraId="690C3E39" w14:textId="77777777" w:rsidTr="00D017F0">
        <w:trPr>
          <w:trHeight w:val="406"/>
        </w:trPr>
        <w:tc>
          <w:tcPr>
            <w:tcW w:w="2298" w:type="dxa"/>
          </w:tcPr>
          <w:p w14:paraId="35594B51" w14:textId="46BAFD8B" w:rsidR="00DE2CAF" w:rsidRPr="00B75C87" w:rsidRDefault="00AD459F" w:rsidP="00C95F8E">
            <w:pPr>
              <w:spacing w:line="360" w:lineRule="auto"/>
              <w:rPr>
                <w:rFonts w:ascii="Arial" w:hAnsi="Arial" w:cs="Arial"/>
                <w:sz w:val="20"/>
                <w:szCs w:val="20"/>
              </w:rPr>
            </w:pPr>
            <w:r w:rsidRPr="00B75C87">
              <w:rPr>
                <w:rFonts w:ascii="Arial" w:hAnsi="Arial" w:cs="Arial"/>
                <w:sz w:val="20"/>
                <w:szCs w:val="20"/>
              </w:rPr>
              <w:t>Razpisni obrazec 4</w:t>
            </w:r>
            <w:r w:rsidR="00DE2CAF" w:rsidRPr="00B75C87">
              <w:rPr>
                <w:rFonts w:ascii="Arial" w:hAnsi="Arial" w:cs="Arial"/>
                <w:sz w:val="20"/>
                <w:szCs w:val="20"/>
              </w:rPr>
              <w:t xml:space="preserve"> b</w:t>
            </w:r>
          </w:p>
        </w:tc>
        <w:tc>
          <w:tcPr>
            <w:tcW w:w="7620" w:type="dxa"/>
          </w:tcPr>
          <w:p w14:paraId="3DAB208B" w14:textId="77777777" w:rsidR="00DE2CAF" w:rsidRPr="00B75C87" w:rsidRDefault="00DE2CAF" w:rsidP="00C95F8E">
            <w:pPr>
              <w:spacing w:line="360" w:lineRule="auto"/>
              <w:rPr>
                <w:rFonts w:ascii="Arial" w:hAnsi="Arial" w:cs="Arial"/>
                <w:sz w:val="20"/>
                <w:szCs w:val="20"/>
              </w:rPr>
            </w:pPr>
            <w:r w:rsidRPr="00B75C87">
              <w:rPr>
                <w:rFonts w:ascii="Arial" w:hAnsi="Arial" w:cs="Arial"/>
                <w:sz w:val="20"/>
                <w:szCs w:val="20"/>
              </w:rPr>
              <w:t>Vzorec bančne garancije za dobro izvedbo pogodbenih obveznosti</w:t>
            </w:r>
          </w:p>
        </w:tc>
      </w:tr>
      <w:tr w:rsidR="00B75C87" w:rsidRPr="00B75C87" w14:paraId="546897AF" w14:textId="77777777" w:rsidTr="00D017F0">
        <w:trPr>
          <w:trHeight w:val="406"/>
        </w:trPr>
        <w:tc>
          <w:tcPr>
            <w:tcW w:w="2298" w:type="dxa"/>
          </w:tcPr>
          <w:p w14:paraId="15BC06B9" w14:textId="0EC79977" w:rsidR="00DE2CAF" w:rsidRPr="00B75C87" w:rsidRDefault="00D027F3" w:rsidP="00C95F8E">
            <w:pPr>
              <w:spacing w:line="360" w:lineRule="auto"/>
              <w:rPr>
                <w:rFonts w:ascii="Arial" w:hAnsi="Arial" w:cs="Arial"/>
                <w:sz w:val="20"/>
                <w:szCs w:val="20"/>
              </w:rPr>
            </w:pPr>
            <w:r w:rsidRPr="00B75C87">
              <w:rPr>
                <w:rFonts w:ascii="Arial" w:hAnsi="Arial" w:cs="Arial"/>
                <w:sz w:val="20"/>
                <w:szCs w:val="20"/>
              </w:rPr>
              <w:t xml:space="preserve">Razpisni obrazec </w:t>
            </w:r>
            <w:r w:rsidR="00AD459F" w:rsidRPr="00B75C87">
              <w:rPr>
                <w:rFonts w:ascii="Arial" w:hAnsi="Arial" w:cs="Arial"/>
                <w:sz w:val="20"/>
                <w:szCs w:val="20"/>
              </w:rPr>
              <w:t>5</w:t>
            </w:r>
          </w:p>
        </w:tc>
        <w:tc>
          <w:tcPr>
            <w:tcW w:w="7620" w:type="dxa"/>
          </w:tcPr>
          <w:p w14:paraId="695A9DE7" w14:textId="77777777" w:rsidR="00DE2CAF" w:rsidRPr="00B75C87" w:rsidRDefault="00DE2CAF" w:rsidP="00C95F8E">
            <w:pPr>
              <w:spacing w:line="360" w:lineRule="auto"/>
              <w:rPr>
                <w:rFonts w:ascii="Arial" w:hAnsi="Arial" w:cs="Arial"/>
                <w:sz w:val="20"/>
                <w:szCs w:val="20"/>
              </w:rPr>
            </w:pPr>
            <w:r w:rsidRPr="00B75C87">
              <w:rPr>
                <w:rFonts w:ascii="Arial" w:hAnsi="Arial" w:cs="Arial"/>
                <w:sz w:val="20"/>
                <w:szCs w:val="20"/>
              </w:rPr>
              <w:t>Izjava ponudnika, da ne nastopa s podizvajalci</w:t>
            </w:r>
          </w:p>
        </w:tc>
      </w:tr>
      <w:tr w:rsidR="00B75C87" w:rsidRPr="00B75C87" w14:paraId="49ED2D6F" w14:textId="77777777" w:rsidTr="00D017F0">
        <w:trPr>
          <w:trHeight w:val="457"/>
        </w:trPr>
        <w:tc>
          <w:tcPr>
            <w:tcW w:w="2298" w:type="dxa"/>
          </w:tcPr>
          <w:p w14:paraId="4B8FFC93" w14:textId="117AB281" w:rsidR="00DE2CAF" w:rsidRPr="00B75C87" w:rsidRDefault="00D027F3" w:rsidP="00C95F8E">
            <w:pPr>
              <w:spacing w:line="360" w:lineRule="auto"/>
              <w:rPr>
                <w:rFonts w:ascii="Arial" w:hAnsi="Arial" w:cs="Arial"/>
                <w:sz w:val="20"/>
                <w:szCs w:val="20"/>
              </w:rPr>
            </w:pPr>
            <w:r w:rsidRPr="00B75C87">
              <w:rPr>
                <w:rFonts w:ascii="Arial" w:hAnsi="Arial" w:cs="Arial"/>
                <w:sz w:val="20"/>
                <w:szCs w:val="20"/>
              </w:rPr>
              <w:t xml:space="preserve">Razpisni obrazec </w:t>
            </w:r>
            <w:r w:rsidR="00AD459F" w:rsidRPr="00B75C87">
              <w:rPr>
                <w:rFonts w:ascii="Arial" w:hAnsi="Arial" w:cs="Arial"/>
                <w:sz w:val="20"/>
                <w:szCs w:val="20"/>
              </w:rPr>
              <w:t>6</w:t>
            </w:r>
          </w:p>
        </w:tc>
        <w:tc>
          <w:tcPr>
            <w:tcW w:w="7620" w:type="dxa"/>
          </w:tcPr>
          <w:p w14:paraId="6DD971BC" w14:textId="77777777" w:rsidR="00DE2CAF" w:rsidRPr="00B75C87" w:rsidRDefault="00DE2CAF" w:rsidP="00C95F8E">
            <w:pPr>
              <w:spacing w:line="276" w:lineRule="auto"/>
              <w:jc w:val="both"/>
              <w:rPr>
                <w:rFonts w:ascii="Arial" w:hAnsi="Arial" w:cs="Arial"/>
                <w:sz w:val="20"/>
                <w:szCs w:val="20"/>
              </w:rPr>
            </w:pPr>
            <w:r w:rsidRPr="00B75C87">
              <w:rPr>
                <w:rFonts w:ascii="Arial" w:hAnsi="Arial" w:cs="Arial"/>
                <w:sz w:val="20"/>
                <w:szCs w:val="20"/>
              </w:rPr>
              <w:t>Podatki o podizvajalcu</w:t>
            </w:r>
          </w:p>
        </w:tc>
      </w:tr>
      <w:tr w:rsidR="00B75C87" w:rsidRPr="00B75C87" w14:paraId="4AC9BE3C" w14:textId="77777777" w:rsidTr="00D017F0">
        <w:trPr>
          <w:trHeight w:val="489"/>
        </w:trPr>
        <w:tc>
          <w:tcPr>
            <w:tcW w:w="2298" w:type="dxa"/>
          </w:tcPr>
          <w:p w14:paraId="2AF4EA25" w14:textId="5DD54CCF" w:rsidR="00DE2CAF" w:rsidRPr="00B75C87" w:rsidRDefault="00AD459F" w:rsidP="00C95F8E">
            <w:pPr>
              <w:spacing w:line="360" w:lineRule="auto"/>
              <w:rPr>
                <w:rFonts w:ascii="Arial" w:hAnsi="Arial" w:cs="Arial"/>
                <w:sz w:val="20"/>
                <w:szCs w:val="20"/>
              </w:rPr>
            </w:pPr>
            <w:r w:rsidRPr="00B75C87">
              <w:rPr>
                <w:rFonts w:ascii="Arial" w:hAnsi="Arial" w:cs="Arial"/>
                <w:sz w:val="20"/>
                <w:szCs w:val="20"/>
              </w:rPr>
              <w:t>Razpisni obrazec 7</w:t>
            </w:r>
            <w:r w:rsidR="00DE2CAF" w:rsidRPr="00B75C87">
              <w:rPr>
                <w:rFonts w:ascii="Arial" w:hAnsi="Arial" w:cs="Arial"/>
                <w:sz w:val="20"/>
                <w:szCs w:val="20"/>
              </w:rPr>
              <w:t xml:space="preserve"> </w:t>
            </w:r>
          </w:p>
        </w:tc>
        <w:tc>
          <w:tcPr>
            <w:tcW w:w="7620" w:type="dxa"/>
          </w:tcPr>
          <w:p w14:paraId="10C759B9" w14:textId="77777777" w:rsidR="00DE2CAF" w:rsidRPr="00B75C87" w:rsidRDefault="00DE2CAF" w:rsidP="00C95F8E">
            <w:pPr>
              <w:spacing w:line="360" w:lineRule="auto"/>
              <w:rPr>
                <w:rFonts w:ascii="Arial" w:hAnsi="Arial" w:cs="Arial"/>
                <w:sz w:val="20"/>
                <w:szCs w:val="20"/>
              </w:rPr>
            </w:pPr>
            <w:r w:rsidRPr="00B75C87">
              <w:rPr>
                <w:rFonts w:ascii="Arial" w:hAnsi="Arial" w:cs="Arial"/>
                <w:sz w:val="20"/>
                <w:szCs w:val="20"/>
              </w:rPr>
              <w:t>Soglasje podizvajalca</w:t>
            </w:r>
          </w:p>
        </w:tc>
      </w:tr>
      <w:tr w:rsidR="00B75C87" w:rsidRPr="00B75C87" w14:paraId="2AF552B1" w14:textId="77777777" w:rsidTr="00D017F0">
        <w:trPr>
          <w:trHeight w:val="509"/>
        </w:trPr>
        <w:tc>
          <w:tcPr>
            <w:tcW w:w="2298" w:type="dxa"/>
          </w:tcPr>
          <w:p w14:paraId="3893EE32" w14:textId="2604E4A3" w:rsidR="00DE2CAF" w:rsidRPr="00B75C87" w:rsidRDefault="00AD459F" w:rsidP="00C95F8E">
            <w:pPr>
              <w:spacing w:line="360" w:lineRule="auto"/>
              <w:rPr>
                <w:rFonts w:ascii="Arial" w:hAnsi="Arial" w:cs="Arial"/>
                <w:sz w:val="20"/>
                <w:szCs w:val="20"/>
              </w:rPr>
            </w:pPr>
            <w:r w:rsidRPr="00B75C87">
              <w:rPr>
                <w:rFonts w:ascii="Arial" w:hAnsi="Arial" w:cs="Arial"/>
                <w:sz w:val="20"/>
                <w:szCs w:val="20"/>
              </w:rPr>
              <w:t>Razpisni obrazec 8</w:t>
            </w:r>
          </w:p>
        </w:tc>
        <w:tc>
          <w:tcPr>
            <w:tcW w:w="7620" w:type="dxa"/>
          </w:tcPr>
          <w:p w14:paraId="1E25CB4F" w14:textId="77777777" w:rsidR="00DE2CAF" w:rsidRPr="00B75C87" w:rsidRDefault="00DE2CAF" w:rsidP="00C95F8E">
            <w:pPr>
              <w:spacing w:line="360" w:lineRule="auto"/>
              <w:rPr>
                <w:rFonts w:ascii="Arial" w:hAnsi="Arial" w:cs="Arial"/>
                <w:sz w:val="20"/>
                <w:szCs w:val="20"/>
              </w:rPr>
            </w:pPr>
            <w:r w:rsidRPr="00B75C87">
              <w:rPr>
                <w:rFonts w:ascii="Arial" w:hAnsi="Arial" w:cs="Arial"/>
                <w:sz w:val="20"/>
                <w:szCs w:val="20"/>
              </w:rPr>
              <w:t>Seznam podizvajalcev</w:t>
            </w:r>
          </w:p>
        </w:tc>
      </w:tr>
      <w:tr w:rsidR="00B75C87" w:rsidRPr="00B75C87" w14:paraId="5D159B3B" w14:textId="77777777" w:rsidTr="00D017F0">
        <w:trPr>
          <w:trHeight w:val="509"/>
        </w:trPr>
        <w:tc>
          <w:tcPr>
            <w:tcW w:w="2298" w:type="dxa"/>
          </w:tcPr>
          <w:p w14:paraId="20722499" w14:textId="4B9427EF" w:rsidR="00DE2CAF" w:rsidRPr="00B75C87" w:rsidRDefault="00AD459F" w:rsidP="00C95F8E">
            <w:pPr>
              <w:spacing w:line="360" w:lineRule="auto"/>
              <w:rPr>
                <w:rFonts w:ascii="Arial" w:hAnsi="Arial" w:cs="Arial"/>
                <w:sz w:val="20"/>
                <w:szCs w:val="20"/>
              </w:rPr>
            </w:pPr>
            <w:r w:rsidRPr="00B75C87">
              <w:rPr>
                <w:rFonts w:ascii="Arial" w:hAnsi="Arial" w:cs="Arial"/>
                <w:sz w:val="20"/>
                <w:szCs w:val="20"/>
              </w:rPr>
              <w:t>Razpisni obrazec 9</w:t>
            </w:r>
          </w:p>
        </w:tc>
        <w:tc>
          <w:tcPr>
            <w:tcW w:w="7620" w:type="dxa"/>
          </w:tcPr>
          <w:p w14:paraId="55F2C252" w14:textId="77777777" w:rsidR="00DE2CAF" w:rsidRPr="00B75C87" w:rsidRDefault="00DE2CAF" w:rsidP="00C95F8E">
            <w:pPr>
              <w:spacing w:line="360" w:lineRule="auto"/>
              <w:rPr>
                <w:rFonts w:ascii="Arial" w:hAnsi="Arial" w:cs="Arial"/>
                <w:sz w:val="20"/>
                <w:szCs w:val="20"/>
              </w:rPr>
            </w:pPr>
            <w:r w:rsidRPr="00B75C87">
              <w:rPr>
                <w:rFonts w:ascii="Arial" w:hAnsi="Arial" w:cs="Arial"/>
                <w:sz w:val="20"/>
                <w:szCs w:val="20"/>
              </w:rPr>
              <w:t>Izjava o sprejemanju pogojev in tehničnih zahtev iz razpisne dokumentacije</w:t>
            </w:r>
          </w:p>
        </w:tc>
      </w:tr>
      <w:tr w:rsidR="00B75C87" w:rsidRPr="00B75C87" w14:paraId="18E81142" w14:textId="77777777" w:rsidTr="00D017F0">
        <w:trPr>
          <w:trHeight w:val="489"/>
        </w:trPr>
        <w:tc>
          <w:tcPr>
            <w:tcW w:w="2298" w:type="dxa"/>
          </w:tcPr>
          <w:p w14:paraId="20F0FF4D" w14:textId="289890A8" w:rsidR="00DE2CAF" w:rsidRPr="00B75C87" w:rsidRDefault="00AD459F" w:rsidP="00C95F8E">
            <w:pPr>
              <w:spacing w:line="360" w:lineRule="auto"/>
              <w:rPr>
                <w:rFonts w:ascii="Arial" w:hAnsi="Arial" w:cs="Arial"/>
                <w:sz w:val="20"/>
                <w:szCs w:val="20"/>
              </w:rPr>
            </w:pPr>
            <w:r w:rsidRPr="00B75C87">
              <w:rPr>
                <w:rFonts w:ascii="Arial" w:hAnsi="Arial" w:cs="Arial"/>
                <w:sz w:val="20"/>
                <w:szCs w:val="20"/>
              </w:rPr>
              <w:t>Razpisni obrazec 10</w:t>
            </w:r>
          </w:p>
        </w:tc>
        <w:tc>
          <w:tcPr>
            <w:tcW w:w="7620" w:type="dxa"/>
          </w:tcPr>
          <w:p w14:paraId="587EF0C8" w14:textId="1691C587" w:rsidR="00DE2CAF" w:rsidRPr="00B75C87" w:rsidRDefault="00DE2CAF" w:rsidP="00C95F8E">
            <w:pPr>
              <w:spacing w:line="360" w:lineRule="auto"/>
              <w:rPr>
                <w:rFonts w:ascii="Arial" w:hAnsi="Arial" w:cs="Arial"/>
                <w:sz w:val="20"/>
                <w:szCs w:val="20"/>
              </w:rPr>
            </w:pPr>
            <w:r w:rsidRPr="00B75C87">
              <w:rPr>
                <w:rFonts w:ascii="Arial" w:hAnsi="Arial" w:cs="Arial"/>
                <w:sz w:val="20"/>
                <w:szCs w:val="20"/>
              </w:rPr>
              <w:t>Referenca ponudnika</w:t>
            </w:r>
            <w:r w:rsidR="0073358F" w:rsidRPr="00B75C87">
              <w:rPr>
                <w:rFonts w:ascii="Arial" w:hAnsi="Arial" w:cs="Arial"/>
                <w:sz w:val="20"/>
                <w:szCs w:val="20"/>
              </w:rPr>
              <w:t xml:space="preserve"> – prilog k obrazcu 10</w:t>
            </w:r>
          </w:p>
        </w:tc>
      </w:tr>
      <w:tr w:rsidR="00B75C87" w:rsidRPr="00B75C87" w14:paraId="210F3807" w14:textId="77777777" w:rsidTr="00D017F0">
        <w:trPr>
          <w:trHeight w:val="489"/>
        </w:trPr>
        <w:tc>
          <w:tcPr>
            <w:tcW w:w="2298" w:type="dxa"/>
          </w:tcPr>
          <w:p w14:paraId="19EADA56" w14:textId="1BFDB2E6" w:rsidR="00DE2CAF" w:rsidRPr="00B75C87" w:rsidRDefault="00D027F3" w:rsidP="00C95F8E">
            <w:pPr>
              <w:spacing w:line="360" w:lineRule="auto"/>
              <w:rPr>
                <w:rFonts w:ascii="Arial" w:hAnsi="Arial" w:cs="Arial"/>
                <w:b/>
                <w:sz w:val="20"/>
                <w:szCs w:val="20"/>
              </w:rPr>
            </w:pPr>
            <w:r w:rsidRPr="00B75C87">
              <w:rPr>
                <w:rFonts w:ascii="Arial" w:hAnsi="Arial" w:cs="Arial"/>
                <w:b/>
                <w:sz w:val="20"/>
                <w:szCs w:val="20"/>
              </w:rPr>
              <w:t>Priloga 1</w:t>
            </w:r>
          </w:p>
        </w:tc>
        <w:tc>
          <w:tcPr>
            <w:tcW w:w="7620" w:type="dxa"/>
          </w:tcPr>
          <w:p w14:paraId="61C6C20C" w14:textId="4C94FF12" w:rsidR="00DE2CAF" w:rsidRPr="00B75C87" w:rsidRDefault="005054DC" w:rsidP="00C95F8E">
            <w:pPr>
              <w:spacing w:line="360" w:lineRule="auto"/>
              <w:rPr>
                <w:rFonts w:ascii="Arial" w:hAnsi="Arial" w:cs="Arial"/>
                <w:b/>
                <w:sz w:val="20"/>
                <w:szCs w:val="20"/>
              </w:rPr>
            </w:pPr>
            <w:r w:rsidRPr="00B75C87">
              <w:rPr>
                <w:rFonts w:ascii="Arial" w:hAnsi="Arial" w:cs="Arial"/>
                <w:b/>
                <w:sz w:val="20"/>
                <w:szCs w:val="20"/>
              </w:rPr>
              <w:t>Priloga št. 1 - Pragi 2025 Rok dobave</w:t>
            </w:r>
          </w:p>
        </w:tc>
      </w:tr>
      <w:tr w:rsidR="00B75C87" w:rsidRPr="00B75C87" w14:paraId="53755513" w14:textId="77777777" w:rsidTr="00D017F0">
        <w:trPr>
          <w:trHeight w:val="489"/>
        </w:trPr>
        <w:tc>
          <w:tcPr>
            <w:tcW w:w="2298" w:type="dxa"/>
          </w:tcPr>
          <w:p w14:paraId="5FE52D12" w14:textId="3855085D" w:rsidR="00DE2CAF" w:rsidRPr="00B75C87" w:rsidRDefault="00DE2CAF" w:rsidP="00D027F3">
            <w:pPr>
              <w:spacing w:line="360" w:lineRule="auto"/>
              <w:rPr>
                <w:rFonts w:ascii="Arial" w:hAnsi="Arial" w:cs="Arial"/>
                <w:b/>
                <w:sz w:val="20"/>
                <w:szCs w:val="20"/>
              </w:rPr>
            </w:pPr>
            <w:r w:rsidRPr="00B75C87">
              <w:rPr>
                <w:rFonts w:ascii="Arial" w:hAnsi="Arial" w:cs="Arial"/>
                <w:b/>
                <w:sz w:val="20"/>
                <w:szCs w:val="20"/>
              </w:rPr>
              <w:t xml:space="preserve">Priloga </w:t>
            </w:r>
            <w:r w:rsidR="00D027F3" w:rsidRPr="00B75C87">
              <w:rPr>
                <w:rFonts w:ascii="Arial" w:hAnsi="Arial" w:cs="Arial"/>
                <w:b/>
                <w:sz w:val="20"/>
                <w:szCs w:val="20"/>
              </w:rPr>
              <w:t>2</w:t>
            </w:r>
          </w:p>
        </w:tc>
        <w:tc>
          <w:tcPr>
            <w:tcW w:w="7620" w:type="dxa"/>
          </w:tcPr>
          <w:p w14:paraId="75FF0525" w14:textId="797F9164" w:rsidR="00DE2CAF" w:rsidRPr="00B75C87" w:rsidRDefault="00BA0508" w:rsidP="00C95F8E">
            <w:pPr>
              <w:spacing w:line="360" w:lineRule="auto"/>
              <w:rPr>
                <w:rFonts w:ascii="Arial" w:hAnsi="Arial" w:cs="Arial"/>
                <w:b/>
                <w:sz w:val="20"/>
                <w:szCs w:val="20"/>
              </w:rPr>
            </w:pPr>
            <w:r w:rsidRPr="00B75C87">
              <w:rPr>
                <w:rFonts w:ascii="Arial" w:hAnsi="Arial" w:cs="Arial"/>
                <w:b/>
                <w:sz w:val="20"/>
                <w:szCs w:val="20"/>
              </w:rPr>
              <w:t xml:space="preserve">Priloga </w:t>
            </w:r>
            <w:r w:rsidR="00520768" w:rsidRPr="00B75C87">
              <w:rPr>
                <w:rFonts w:ascii="Arial" w:hAnsi="Arial" w:cs="Arial"/>
                <w:b/>
                <w:sz w:val="20"/>
                <w:szCs w:val="20"/>
              </w:rPr>
              <w:t xml:space="preserve">št. </w:t>
            </w:r>
            <w:r w:rsidRPr="00B75C87">
              <w:rPr>
                <w:rFonts w:ascii="Arial" w:hAnsi="Arial" w:cs="Arial"/>
                <w:b/>
                <w:sz w:val="20"/>
                <w:szCs w:val="20"/>
              </w:rPr>
              <w:t xml:space="preserve">2 - </w:t>
            </w:r>
            <w:r w:rsidR="00D017F0" w:rsidRPr="00B75C87">
              <w:rPr>
                <w:rFonts w:ascii="Arial" w:hAnsi="Arial" w:cs="Arial"/>
                <w:b/>
                <w:sz w:val="20"/>
                <w:szCs w:val="20"/>
              </w:rPr>
              <w:t>Tehnične zahteve za lesene železniške prage</w:t>
            </w:r>
          </w:p>
        </w:tc>
      </w:tr>
      <w:tr w:rsidR="00B75C87" w:rsidRPr="00B75C87" w14:paraId="64B8489A" w14:textId="77777777" w:rsidTr="00D017F0">
        <w:trPr>
          <w:trHeight w:val="489"/>
        </w:trPr>
        <w:tc>
          <w:tcPr>
            <w:tcW w:w="2298" w:type="dxa"/>
          </w:tcPr>
          <w:p w14:paraId="40F61F36" w14:textId="5E60C72B" w:rsidR="00D017F0" w:rsidRPr="00B75C87" w:rsidRDefault="00D017F0" w:rsidP="00D027F3">
            <w:pPr>
              <w:spacing w:line="360" w:lineRule="auto"/>
              <w:rPr>
                <w:rFonts w:ascii="Arial" w:hAnsi="Arial" w:cs="Arial"/>
                <w:b/>
                <w:sz w:val="20"/>
                <w:szCs w:val="20"/>
              </w:rPr>
            </w:pPr>
            <w:r w:rsidRPr="00B75C87">
              <w:rPr>
                <w:rFonts w:ascii="Arial" w:hAnsi="Arial" w:cs="Arial"/>
                <w:b/>
                <w:sz w:val="20"/>
                <w:szCs w:val="20"/>
              </w:rPr>
              <w:t>Priloga 3</w:t>
            </w:r>
          </w:p>
        </w:tc>
        <w:tc>
          <w:tcPr>
            <w:tcW w:w="7620" w:type="dxa"/>
          </w:tcPr>
          <w:p w14:paraId="3D18350F" w14:textId="7B2A6565" w:rsidR="00D017F0" w:rsidRPr="00B75C87" w:rsidRDefault="00D017F0" w:rsidP="00C95F8E">
            <w:pPr>
              <w:spacing w:line="360" w:lineRule="auto"/>
              <w:rPr>
                <w:rFonts w:ascii="Arial" w:hAnsi="Arial" w:cs="Arial"/>
                <w:b/>
                <w:sz w:val="20"/>
                <w:szCs w:val="20"/>
              </w:rPr>
            </w:pPr>
            <w:r w:rsidRPr="00B75C87">
              <w:rPr>
                <w:rFonts w:ascii="Arial" w:hAnsi="Arial" w:cs="Arial"/>
                <w:b/>
                <w:sz w:val="20"/>
                <w:szCs w:val="20"/>
              </w:rPr>
              <w:t>Priloga št. 3 - Tehnične zahteve za montažo lesenih pragov</w:t>
            </w:r>
          </w:p>
        </w:tc>
      </w:tr>
    </w:tbl>
    <w:p w14:paraId="40B45A69" w14:textId="099AE8EE" w:rsidR="00F2358A" w:rsidRPr="00B75C87" w:rsidRDefault="00F2358A" w:rsidP="00392C07">
      <w:pPr>
        <w:autoSpaceDE w:val="0"/>
        <w:autoSpaceDN w:val="0"/>
        <w:adjustRightInd w:val="0"/>
        <w:spacing w:before="120"/>
        <w:rPr>
          <w:rFonts w:ascii="Arial" w:eastAsia="Batang" w:hAnsi="Arial" w:cs="Arial"/>
          <w:sz w:val="20"/>
          <w:szCs w:val="20"/>
          <w:lang w:eastAsia="ko-KR"/>
        </w:rPr>
      </w:pPr>
      <w:r w:rsidRPr="00B75C87">
        <w:rPr>
          <w:rFonts w:ascii="Arial" w:eastAsia="Batang" w:hAnsi="Arial" w:cs="Arial"/>
          <w:sz w:val="20"/>
          <w:szCs w:val="20"/>
          <w:lang w:eastAsia="ko-KR"/>
        </w:rPr>
        <w:br w:type="page"/>
      </w:r>
    </w:p>
    <w:p w14:paraId="00133EDA" w14:textId="6DE421A5" w:rsidR="003E2E91" w:rsidRPr="00B75C87" w:rsidRDefault="0075604B" w:rsidP="000157CB">
      <w:pPr>
        <w:pStyle w:val="Naslov2"/>
        <w:rPr>
          <w:i w:val="0"/>
          <w:sz w:val="20"/>
          <w:szCs w:val="20"/>
        </w:rPr>
      </w:pPr>
      <w:bookmarkStart w:id="14" w:name="_Toc532533793"/>
      <w:bookmarkStart w:id="15" w:name="_Toc534885129"/>
      <w:bookmarkStart w:id="16" w:name="_Toc534885880"/>
      <w:bookmarkStart w:id="17" w:name="_Toc124496223"/>
      <w:bookmarkStart w:id="18" w:name="_Toc125096652"/>
      <w:r w:rsidRPr="00B75C87">
        <w:rPr>
          <w:i w:val="0"/>
          <w:sz w:val="20"/>
          <w:szCs w:val="20"/>
        </w:rPr>
        <w:lastRenderedPageBreak/>
        <w:t>Razpisni obrazec 1: Podatki o ponudniku</w:t>
      </w:r>
      <w:bookmarkEnd w:id="14"/>
      <w:bookmarkEnd w:id="15"/>
      <w:bookmarkEnd w:id="16"/>
      <w:bookmarkEnd w:id="17"/>
      <w:bookmarkEnd w:id="18"/>
    </w:p>
    <w:p w14:paraId="0FF564AC" w14:textId="77777777" w:rsidR="003E2E91" w:rsidRPr="00B75C87" w:rsidRDefault="003E2E91" w:rsidP="007124B4">
      <w:pPr>
        <w:autoSpaceDE w:val="0"/>
        <w:autoSpaceDN w:val="0"/>
        <w:adjustRightInd w:val="0"/>
        <w:rPr>
          <w:rFonts w:ascii="Arial" w:hAnsi="Arial" w:cs="Arial"/>
          <w:b/>
          <w:sz w:val="20"/>
          <w:szCs w:val="20"/>
        </w:rPr>
      </w:pPr>
    </w:p>
    <w:p w14:paraId="3E2978A1" w14:textId="77777777" w:rsidR="003E2E91" w:rsidRPr="00B75C87" w:rsidRDefault="003E2E91" w:rsidP="007124B4">
      <w:pPr>
        <w:autoSpaceDE w:val="0"/>
        <w:autoSpaceDN w:val="0"/>
        <w:adjustRightInd w:val="0"/>
        <w:rPr>
          <w:rFonts w:ascii="Arial" w:hAnsi="Arial" w:cs="Arial"/>
          <w:b/>
          <w:sz w:val="20"/>
          <w:szCs w:val="20"/>
        </w:rPr>
      </w:pPr>
    </w:p>
    <w:p w14:paraId="698369E9" w14:textId="7182EDD4" w:rsidR="003E2E91" w:rsidRPr="00B75C87" w:rsidRDefault="003E2E91" w:rsidP="003E2E91">
      <w:pPr>
        <w:autoSpaceDE w:val="0"/>
        <w:autoSpaceDN w:val="0"/>
        <w:adjustRightInd w:val="0"/>
        <w:jc w:val="center"/>
        <w:rPr>
          <w:rFonts w:ascii="Arial" w:hAnsi="Arial" w:cs="Arial"/>
          <w:b/>
          <w:sz w:val="20"/>
          <w:szCs w:val="20"/>
        </w:rPr>
      </w:pPr>
      <w:r w:rsidRPr="00B75C87">
        <w:rPr>
          <w:rFonts w:ascii="Arial" w:hAnsi="Arial" w:cs="Arial"/>
          <w:b/>
          <w:sz w:val="20"/>
          <w:szCs w:val="20"/>
        </w:rPr>
        <w:t>Podatki o ponudniku</w:t>
      </w:r>
    </w:p>
    <w:p w14:paraId="003A3CF8" w14:textId="77777777" w:rsidR="003E2E91" w:rsidRPr="00B75C87"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B75C87" w:rsidRPr="00B75C87" w14:paraId="4485A3FB" w14:textId="77777777" w:rsidTr="003E2E91">
        <w:trPr>
          <w:trHeight w:val="798"/>
          <w:jc w:val="center"/>
        </w:trPr>
        <w:tc>
          <w:tcPr>
            <w:tcW w:w="5093" w:type="dxa"/>
            <w:vAlign w:val="center"/>
          </w:tcPr>
          <w:p w14:paraId="1FE95CC7" w14:textId="77777777" w:rsidR="003E2E91" w:rsidRPr="00B75C87" w:rsidRDefault="003E2E91" w:rsidP="003E2E91">
            <w:pPr>
              <w:spacing w:before="120" w:line="360" w:lineRule="auto"/>
              <w:ind w:left="-62"/>
              <w:rPr>
                <w:rFonts w:ascii="Arial" w:eastAsia="Batang" w:hAnsi="Arial" w:cs="Arial"/>
                <w:sz w:val="20"/>
                <w:szCs w:val="20"/>
                <w:lang w:eastAsia="ko-KR"/>
              </w:rPr>
            </w:pPr>
            <w:r w:rsidRPr="00B75C87">
              <w:rPr>
                <w:rFonts w:ascii="Arial" w:eastAsia="Batang" w:hAnsi="Arial" w:cs="Arial"/>
                <w:sz w:val="20"/>
                <w:szCs w:val="20"/>
                <w:lang w:eastAsia="ko-KR"/>
              </w:rPr>
              <w:t>Naziv ponudnika</w:t>
            </w:r>
          </w:p>
        </w:tc>
        <w:tc>
          <w:tcPr>
            <w:tcW w:w="4620" w:type="dxa"/>
          </w:tcPr>
          <w:p w14:paraId="5698F1EB" w14:textId="77777777" w:rsidR="003E2E91" w:rsidRPr="00B75C87" w:rsidRDefault="003E2E91" w:rsidP="003E2E91">
            <w:pPr>
              <w:spacing w:before="120" w:line="360" w:lineRule="auto"/>
              <w:rPr>
                <w:rFonts w:ascii="Arial" w:eastAsia="Batang" w:hAnsi="Arial" w:cs="Arial"/>
                <w:sz w:val="20"/>
                <w:szCs w:val="20"/>
                <w:lang w:eastAsia="ko-KR"/>
              </w:rPr>
            </w:pPr>
          </w:p>
        </w:tc>
      </w:tr>
      <w:tr w:rsidR="00B75C87" w:rsidRPr="00B75C87" w14:paraId="7CD9A244" w14:textId="77777777" w:rsidTr="003E2E91">
        <w:trPr>
          <w:trHeight w:val="680"/>
          <w:jc w:val="center"/>
        </w:trPr>
        <w:tc>
          <w:tcPr>
            <w:tcW w:w="5093" w:type="dxa"/>
            <w:vAlign w:val="center"/>
          </w:tcPr>
          <w:p w14:paraId="55F0A554" w14:textId="77777777" w:rsidR="003E2E91" w:rsidRPr="00B75C87" w:rsidRDefault="003E2E91" w:rsidP="003E2E91">
            <w:pPr>
              <w:spacing w:before="120" w:line="360" w:lineRule="auto"/>
              <w:ind w:left="-62"/>
              <w:rPr>
                <w:rFonts w:ascii="Arial" w:eastAsia="Batang" w:hAnsi="Arial" w:cs="Arial"/>
                <w:sz w:val="20"/>
                <w:szCs w:val="20"/>
                <w:lang w:eastAsia="ko-KR"/>
              </w:rPr>
            </w:pPr>
            <w:r w:rsidRPr="00B75C87">
              <w:rPr>
                <w:rFonts w:ascii="Arial" w:eastAsia="Batang" w:hAnsi="Arial" w:cs="Arial"/>
                <w:sz w:val="20"/>
                <w:szCs w:val="20"/>
                <w:lang w:eastAsia="ko-KR"/>
              </w:rPr>
              <w:t>Naslov in kraj ponudnika</w:t>
            </w:r>
          </w:p>
        </w:tc>
        <w:tc>
          <w:tcPr>
            <w:tcW w:w="4620" w:type="dxa"/>
          </w:tcPr>
          <w:p w14:paraId="0C037CDB" w14:textId="77777777" w:rsidR="003E2E91" w:rsidRPr="00B75C87" w:rsidRDefault="003E2E91" w:rsidP="003E2E91">
            <w:pPr>
              <w:spacing w:before="120" w:line="360" w:lineRule="auto"/>
              <w:rPr>
                <w:rFonts w:ascii="Arial" w:eastAsia="Batang" w:hAnsi="Arial" w:cs="Arial"/>
                <w:sz w:val="20"/>
                <w:szCs w:val="20"/>
                <w:lang w:eastAsia="ko-KR"/>
              </w:rPr>
            </w:pPr>
          </w:p>
        </w:tc>
      </w:tr>
      <w:tr w:rsidR="00B75C87" w:rsidRPr="00B75C87" w14:paraId="2CB7276A" w14:textId="77777777" w:rsidTr="003E2E91">
        <w:trPr>
          <w:trHeight w:val="717"/>
          <w:jc w:val="center"/>
        </w:trPr>
        <w:tc>
          <w:tcPr>
            <w:tcW w:w="5093" w:type="dxa"/>
            <w:vAlign w:val="center"/>
          </w:tcPr>
          <w:p w14:paraId="4432FA32" w14:textId="77777777" w:rsidR="003E2E91" w:rsidRPr="00B75C87" w:rsidRDefault="003E2E91" w:rsidP="003E2E91">
            <w:pPr>
              <w:spacing w:before="120" w:line="360" w:lineRule="auto"/>
              <w:ind w:left="-62"/>
              <w:rPr>
                <w:rFonts w:ascii="Arial" w:eastAsia="Batang" w:hAnsi="Arial" w:cs="Arial"/>
                <w:sz w:val="20"/>
                <w:szCs w:val="20"/>
                <w:lang w:eastAsia="ko-KR"/>
              </w:rPr>
            </w:pPr>
            <w:r w:rsidRPr="00B75C87">
              <w:rPr>
                <w:rFonts w:ascii="Arial" w:eastAsia="Batang" w:hAnsi="Arial" w:cs="Arial"/>
                <w:sz w:val="20"/>
                <w:szCs w:val="20"/>
                <w:lang w:eastAsia="ko-KR"/>
              </w:rPr>
              <w:t>Odgovorna oseba ponudnika</w:t>
            </w:r>
          </w:p>
        </w:tc>
        <w:tc>
          <w:tcPr>
            <w:tcW w:w="4620" w:type="dxa"/>
          </w:tcPr>
          <w:p w14:paraId="72B534CA" w14:textId="77777777" w:rsidR="003E2E91" w:rsidRPr="00B75C87" w:rsidRDefault="003E2E91" w:rsidP="003E2E91">
            <w:pPr>
              <w:spacing w:before="120" w:line="360" w:lineRule="auto"/>
              <w:rPr>
                <w:rFonts w:ascii="Arial" w:eastAsia="Batang" w:hAnsi="Arial" w:cs="Arial"/>
                <w:sz w:val="20"/>
                <w:szCs w:val="20"/>
                <w:lang w:eastAsia="ko-KR"/>
              </w:rPr>
            </w:pPr>
          </w:p>
        </w:tc>
      </w:tr>
      <w:tr w:rsidR="00B75C87" w:rsidRPr="00B75C87" w14:paraId="19C7F96F" w14:textId="77777777" w:rsidTr="003E2E91">
        <w:trPr>
          <w:trHeight w:val="699"/>
          <w:jc w:val="center"/>
        </w:trPr>
        <w:tc>
          <w:tcPr>
            <w:tcW w:w="5093" w:type="dxa"/>
            <w:vAlign w:val="center"/>
          </w:tcPr>
          <w:p w14:paraId="096FD511" w14:textId="77777777" w:rsidR="003E2E91" w:rsidRPr="00B75C87" w:rsidRDefault="003E2E91" w:rsidP="003E2E91">
            <w:pPr>
              <w:spacing w:before="120" w:line="360" w:lineRule="auto"/>
              <w:ind w:left="-62"/>
              <w:rPr>
                <w:rFonts w:ascii="Arial" w:eastAsia="Batang" w:hAnsi="Arial" w:cs="Arial"/>
                <w:sz w:val="20"/>
                <w:szCs w:val="20"/>
                <w:lang w:eastAsia="ko-KR"/>
              </w:rPr>
            </w:pPr>
            <w:r w:rsidRPr="00B75C87">
              <w:rPr>
                <w:rFonts w:ascii="Arial" w:eastAsia="Batang" w:hAnsi="Arial" w:cs="Arial"/>
                <w:sz w:val="20"/>
                <w:szCs w:val="20"/>
                <w:lang w:eastAsia="ko-KR"/>
              </w:rPr>
              <w:t>Telefon:</w:t>
            </w:r>
          </w:p>
        </w:tc>
        <w:tc>
          <w:tcPr>
            <w:tcW w:w="4620" w:type="dxa"/>
          </w:tcPr>
          <w:p w14:paraId="224DB290" w14:textId="77777777" w:rsidR="003E2E91" w:rsidRPr="00B75C87" w:rsidRDefault="003E2E91" w:rsidP="003E2E91">
            <w:pPr>
              <w:spacing w:before="120" w:line="360" w:lineRule="auto"/>
              <w:rPr>
                <w:rFonts w:ascii="Arial" w:eastAsia="Batang" w:hAnsi="Arial" w:cs="Arial"/>
                <w:sz w:val="20"/>
                <w:szCs w:val="20"/>
                <w:lang w:eastAsia="ko-KR"/>
              </w:rPr>
            </w:pPr>
          </w:p>
        </w:tc>
      </w:tr>
      <w:tr w:rsidR="00B75C87" w:rsidRPr="00B75C87" w14:paraId="1DE0B93B" w14:textId="77777777" w:rsidTr="003E2E91">
        <w:trPr>
          <w:trHeight w:val="695"/>
          <w:jc w:val="center"/>
        </w:trPr>
        <w:tc>
          <w:tcPr>
            <w:tcW w:w="5093" w:type="dxa"/>
            <w:vAlign w:val="center"/>
          </w:tcPr>
          <w:p w14:paraId="27B8D6DD" w14:textId="77777777" w:rsidR="003E2E91" w:rsidRPr="00B75C87" w:rsidRDefault="003E2E91" w:rsidP="003E2E91">
            <w:pPr>
              <w:spacing w:before="120" w:line="360" w:lineRule="auto"/>
              <w:ind w:left="-62"/>
              <w:rPr>
                <w:rFonts w:ascii="Arial" w:eastAsia="Batang" w:hAnsi="Arial" w:cs="Arial"/>
                <w:sz w:val="20"/>
                <w:szCs w:val="20"/>
                <w:lang w:eastAsia="ko-KR"/>
              </w:rPr>
            </w:pPr>
            <w:r w:rsidRPr="00B75C87">
              <w:rPr>
                <w:rFonts w:ascii="Arial" w:eastAsia="Batang" w:hAnsi="Arial" w:cs="Arial"/>
                <w:sz w:val="20"/>
                <w:szCs w:val="20"/>
                <w:lang w:eastAsia="ko-KR"/>
              </w:rPr>
              <w:t>Elektronski naslov:</w:t>
            </w:r>
          </w:p>
        </w:tc>
        <w:tc>
          <w:tcPr>
            <w:tcW w:w="4620" w:type="dxa"/>
          </w:tcPr>
          <w:p w14:paraId="7917B752" w14:textId="77777777" w:rsidR="003E2E91" w:rsidRPr="00B75C87" w:rsidRDefault="003E2E91" w:rsidP="003E2E91">
            <w:pPr>
              <w:spacing w:before="120" w:line="360" w:lineRule="auto"/>
              <w:rPr>
                <w:rFonts w:ascii="Arial" w:eastAsia="Batang" w:hAnsi="Arial" w:cs="Arial"/>
                <w:sz w:val="20"/>
                <w:szCs w:val="20"/>
                <w:lang w:eastAsia="ko-KR"/>
              </w:rPr>
            </w:pPr>
          </w:p>
        </w:tc>
      </w:tr>
      <w:tr w:rsidR="00B75C87" w:rsidRPr="00B75C87" w14:paraId="21912883" w14:textId="77777777" w:rsidTr="003E2E91">
        <w:trPr>
          <w:trHeight w:val="833"/>
          <w:jc w:val="center"/>
        </w:trPr>
        <w:tc>
          <w:tcPr>
            <w:tcW w:w="5093" w:type="dxa"/>
            <w:vAlign w:val="center"/>
          </w:tcPr>
          <w:p w14:paraId="512ECA66" w14:textId="77777777" w:rsidR="003E2E91" w:rsidRPr="00B75C87" w:rsidRDefault="003E2E91" w:rsidP="003E2E91">
            <w:pPr>
              <w:spacing w:before="120"/>
              <w:ind w:left="-62"/>
              <w:rPr>
                <w:rFonts w:ascii="Arial" w:eastAsia="Batang" w:hAnsi="Arial" w:cs="Arial"/>
                <w:sz w:val="20"/>
                <w:szCs w:val="20"/>
                <w:lang w:eastAsia="ko-KR"/>
              </w:rPr>
            </w:pPr>
            <w:r w:rsidRPr="00B75C87">
              <w:rPr>
                <w:rFonts w:ascii="Arial" w:eastAsia="Batang" w:hAnsi="Arial" w:cs="Arial"/>
                <w:sz w:val="20"/>
                <w:szCs w:val="20"/>
                <w:lang w:eastAsia="ko-KR"/>
              </w:rPr>
              <w:t>Matična številka podjetja</w:t>
            </w:r>
          </w:p>
        </w:tc>
        <w:tc>
          <w:tcPr>
            <w:tcW w:w="4620" w:type="dxa"/>
          </w:tcPr>
          <w:p w14:paraId="0B178D37" w14:textId="77777777" w:rsidR="003E2E91" w:rsidRPr="00B75C87" w:rsidRDefault="003E2E91" w:rsidP="003E2E91">
            <w:pPr>
              <w:spacing w:before="120"/>
              <w:rPr>
                <w:rFonts w:ascii="Arial" w:eastAsia="Batang" w:hAnsi="Arial" w:cs="Arial"/>
                <w:sz w:val="20"/>
                <w:szCs w:val="20"/>
                <w:lang w:eastAsia="ko-KR"/>
              </w:rPr>
            </w:pPr>
          </w:p>
        </w:tc>
      </w:tr>
      <w:tr w:rsidR="00B75C87" w:rsidRPr="00B75C87" w14:paraId="0BDD529E" w14:textId="77777777" w:rsidTr="003E2E91">
        <w:trPr>
          <w:trHeight w:val="703"/>
          <w:jc w:val="center"/>
        </w:trPr>
        <w:tc>
          <w:tcPr>
            <w:tcW w:w="5093" w:type="dxa"/>
            <w:vAlign w:val="center"/>
          </w:tcPr>
          <w:p w14:paraId="58CBDF89" w14:textId="77777777" w:rsidR="003E2E91" w:rsidRPr="00B75C87" w:rsidRDefault="003E2E91" w:rsidP="003E2E91">
            <w:pPr>
              <w:spacing w:before="120" w:line="360" w:lineRule="auto"/>
              <w:ind w:left="-62"/>
              <w:rPr>
                <w:rFonts w:ascii="Arial" w:eastAsia="Batang" w:hAnsi="Arial" w:cs="Arial"/>
                <w:sz w:val="20"/>
                <w:szCs w:val="20"/>
                <w:lang w:eastAsia="ko-KR"/>
              </w:rPr>
            </w:pPr>
            <w:r w:rsidRPr="00B75C87">
              <w:rPr>
                <w:rFonts w:ascii="Arial" w:eastAsia="Batang" w:hAnsi="Arial" w:cs="Arial"/>
                <w:sz w:val="20"/>
                <w:szCs w:val="20"/>
                <w:lang w:eastAsia="ko-KR"/>
              </w:rPr>
              <w:t>Identifikacijska št. za DDV</w:t>
            </w:r>
          </w:p>
        </w:tc>
        <w:tc>
          <w:tcPr>
            <w:tcW w:w="4620" w:type="dxa"/>
          </w:tcPr>
          <w:p w14:paraId="204B8295" w14:textId="77777777" w:rsidR="003E2E91" w:rsidRPr="00B75C87" w:rsidRDefault="003E2E91" w:rsidP="003E2E91">
            <w:pPr>
              <w:spacing w:before="120" w:line="360" w:lineRule="auto"/>
              <w:rPr>
                <w:rFonts w:ascii="Arial" w:eastAsia="Batang" w:hAnsi="Arial" w:cs="Arial"/>
                <w:sz w:val="20"/>
                <w:szCs w:val="20"/>
                <w:lang w:eastAsia="ko-KR"/>
              </w:rPr>
            </w:pPr>
          </w:p>
        </w:tc>
      </w:tr>
      <w:tr w:rsidR="00B75C87" w:rsidRPr="00B75C87" w14:paraId="302CB9A8" w14:textId="77777777" w:rsidTr="003E2E91">
        <w:trPr>
          <w:trHeight w:val="699"/>
          <w:jc w:val="center"/>
        </w:trPr>
        <w:tc>
          <w:tcPr>
            <w:tcW w:w="5093" w:type="dxa"/>
            <w:vAlign w:val="center"/>
          </w:tcPr>
          <w:p w14:paraId="44B72BA0" w14:textId="77777777" w:rsidR="003E2E91" w:rsidRPr="00B75C87" w:rsidRDefault="003E2E91" w:rsidP="003E2E91">
            <w:pPr>
              <w:spacing w:before="120" w:line="360" w:lineRule="auto"/>
              <w:ind w:left="-62"/>
              <w:rPr>
                <w:rFonts w:ascii="Arial" w:eastAsia="Batang" w:hAnsi="Arial" w:cs="Arial"/>
                <w:sz w:val="20"/>
                <w:szCs w:val="20"/>
                <w:lang w:eastAsia="ko-KR"/>
              </w:rPr>
            </w:pPr>
            <w:r w:rsidRPr="00B75C87">
              <w:rPr>
                <w:rFonts w:ascii="Arial" w:eastAsia="Batang" w:hAnsi="Arial" w:cs="Arial"/>
                <w:sz w:val="20"/>
                <w:szCs w:val="20"/>
                <w:lang w:eastAsia="ko-KR"/>
              </w:rPr>
              <w:t>Št. vpisa v sodni register (št. vložka)</w:t>
            </w:r>
          </w:p>
        </w:tc>
        <w:tc>
          <w:tcPr>
            <w:tcW w:w="4620" w:type="dxa"/>
          </w:tcPr>
          <w:p w14:paraId="421163C1" w14:textId="77777777" w:rsidR="003E2E91" w:rsidRPr="00B75C87" w:rsidRDefault="003E2E91" w:rsidP="003E2E91">
            <w:pPr>
              <w:spacing w:before="120" w:line="360" w:lineRule="auto"/>
              <w:rPr>
                <w:rFonts w:ascii="Arial" w:eastAsia="Batang" w:hAnsi="Arial" w:cs="Arial"/>
                <w:sz w:val="20"/>
                <w:szCs w:val="20"/>
                <w:lang w:eastAsia="ko-KR"/>
              </w:rPr>
            </w:pPr>
          </w:p>
        </w:tc>
      </w:tr>
      <w:tr w:rsidR="00B75C87" w:rsidRPr="00B75C87" w14:paraId="56A9C371" w14:textId="77777777" w:rsidTr="003E2E91">
        <w:trPr>
          <w:trHeight w:val="695"/>
          <w:jc w:val="center"/>
        </w:trPr>
        <w:tc>
          <w:tcPr>
            <w:tcW w:w="5093" w:type="dxa"/>
            <w:vAlign w:val="center"/>
          </w:tcPr>
          <w:p w14:paraId="3EDB3401" w14:textId="1619928D" w:rsidR="003E2E91" w:rsidRPr="00B75C87" w:rsidRDefault="003E2E91" w:rsidP="003E2E91">
            <w:pPr>
              <w:spacing w:before="120" w:line="360" w:lineRule="auto"/>
              <w:ind w:left="-62"/>
              <w:rPr>
                <w:rFonts w:ascii="Arial" w:eastAsia="Batang" w:hAnsi="Arial" w:cs="Arial"/>
                <w:sz w:val="20"/>
                <w:szCs w:val="20"/>
                <w:lang w:eastAsia="ko-KR"/>
              </w:rPr>
            </w:pPr>
            <w:r w:rsidRPr="00B75C87">
              <w:rPr>
                <w:rFonts w:ascii="Arial" w:eastAsia="Batang" w:hAnsi="Arial" w:cs="Arial"/>
                <w:sz w:val="20"/>
                <w:szCs w:val="20"/>
                <w:lang w:eastAsia="ko-KR"/>
              </w:rPr>
              <w:t>Transakcijski račun</w:t>
            </w:r>
            <w:r w:rsidR="005A15E5" w:rsidRPr="00B75C87">
              <w:rPr>
                <w:rFonts w:ascii="Arial" w:eastAsia="Batang" w:hAnsi="Arial" w:cs="Arial"/>
                <w:sz w:val="20"/>
                <w:szCs w:val="20"/>
                <w:lang w:eastAsia="ko-KR"/>
              </w:rPr>
              <w:t xml:space="preserve"> (odprt pri banki)</w:t>
            </w:r>
            <w:r w:rsidR="00D52CB1" w:rsidRPr="00B75C87">
              <w:rPr>
                <w:rFonts w:ascii="Arial" w:eastAsia="Batang" w:hAnsi="Arial" w:cs="Arial"/>
                <w:sz w:val="20"/>
                <w:szCs w:val="20"/>
                <w:lang w:eastAsia="ko-KR"/>
              </w:rPr>
              <w:t xml:space="preserve"> SWIFT CODE</w:t>
            </w:r>
          </w:p>
        </w:tc>
        <w:tc>
          <w:tcPr>
            <w:tcW w:w="4620" w:type="dxa"/>
          </w:tcPr>
          <w:p w14:paraId="7A66D942" w14:textId="77777777" w:rsidR="003E2E91" w:rsidRPr="00B75C87" w:rsidRDefault="003E2E91" w:rsidP="003E2E91">
            <w:pPr>
              <w:spacing w:before="120" w:line="360" w:lineRule="auto"/>
              <w:rPr>
                <w:rFonts w:ascii="Arial" w:eastAsia="Batang" w:hAnsi="Arial" w:cs="Arial"/>
                <w:sz w:val="20"/>
                <w:szCs w:val="20"/>
                <w:lang w:eastAsia="ko-KR"/>
              </w:rPr>
            </w:pPr>
          </w:p>
        </w:tc>
      </w:tr>
      <w:tr w:rsidR="00B75C87" w:rsidRPr="00B75C87" w14:paraId="2CEAB547" w14:textId="77777777" w:rsidTr="003E2E91">
        <w:trPr>
          <w:trHeight w:val="695"/>
          <w:jc w:val="center"/>
        </w:trPr>
        <w:tc>
          <w:tcPr>
            <w:tcW w:w="5093" w:type="dxa"/>
            <w:vAlign w:val="center"/>
          </w:tcPr>
          <w:p w14:paraId="49BBB9AA" w14:textId="77777777" w:rsidR="003E2E91" w:rsidRPr="00B75C87" w:rsidRDefault="003E2E91" w:rsidP="003E2E91">
            <w:pPr>
              <w:spacing w:before="120" w:after="120"/>
              <w:ind w:left="-62"/>
              <w:rPr>
                <w:rFonts w:ascii="Arial" w:eastAsia="Batang" w:hAnsi="Arial" w:cs="Arial"/>
                <w:sz w:val="20"/>
                <w:szCs w:val="20"/>
                <w:lang w:eastAsia="ko-KR"/>
              </w:rPr>
            </w:pPr>
            <w:r w:rsidRPr="00B75C87">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B75C87" w:rsidRDefault="003E2E91" w:rsidP="003E2E91">
            <w:pPr>
              <w:jc w:val="center"/>
              <w:rPr>
                <w:rFonts w:ascii="Arial" w:eastAsia="Batang" w:hAnsi="Arial" w:cs="Arial"/>
                <w:sz w:val="20"/>
                <w:szCs w:val="20"/>
                <w:lang w:eastAsia="ko-KR"/>
              </w:rPr>
            </w:pPr>
            <w:r w:rsidRPr="00B75C87">
              <w:rPr>
                <w:rFonts w:ascii="Arial" w:eastAsia="Batang" w:hAnsi="Arial" w:cs="Arial"/>
                <w:sz w:val="20"/>
                <w:szCs w:val="20"/>
                <w:lang w:eastAsia="ko-KR"/>
              </w:rPr>
              <w:t>DA / NE</w:t>
            </w:r>
          </w:p>
        </w:tc>
      </w:tr>
      <w:tr w:rsidR="00B75C87" w:rsidRPr="00B75C87" w14:paraId="43DC52E6" w14:textId="77777777" w:rsidTr="003E2E91">
        <w:trPr>
          <w:trHeight w:val="691"/>
          <w:jc w:val="center"/>
        </w:trPr>
        <w:tc>
          <w:tcPr>
            <w:tcW w:w="5093" w:type="dxa"/>
            <w:vAlign w:val="center"/>
          </w:tcPr>
          <w:p w14:paraId="433940CE" w14:textId="77777777" w:rsidR="003E2E91" w:rsidRPr="00B75C87" w:rsidRDefault="003E2E91" w:rsidP="003E2E91">
            <w:pPr>
              <w:spacing w:before="120" w:line="360" w:lineRule="auto"/>
              <w:ind w:left="-62"/>
              <w:rPr>
                <w:rFonts w:ascii="Arial" w:eastAsia="Batang" w:hAnsi="Arial" w:cs="Arial"/>
                <w:sz w:val="20"/>
                <w:szCs w:val="20"/>
                <w:lang w:eastAsia="ko-KR"/>
              </w:rPr>
            </w:pPr>
            <w:r w:rsidRPr="00B75C87">
              <w:rPr>
                <w:rFonts w:ascii="Arial" w:eastAsia="Batang" w:hAnsi="Arial" w:cs="Arial"/>
                <w:sz w:val="20"/>
                <w:szCs w:val="20"/>
                <w:lang w:eastAsia="ko-KR"/>
              </w:rPr>
              <w:t>Odgovorna oseba za podpis pogodbe:</w:t>
            </w:r>
          </w:p>
        </w:tc>
        <w:tc>
          <w:tcPr>
            <w:tcW w:w="4620" w:type="dxa"/>
          </w:tcPr>
          <w:p w14:paraId="0677FAC7" w14:textId="77777777" w:rsidR="003E2E91" w:rsidRPr="00B75C87" w:rsidRDefault="003E2E91" w:rsidP="003E2E91">
            <w:pPr>
              <w:spacing w:before="120" w:line="360" w:lineRule="auto"/>
              <w:rPr>
                <w:rFonts w:ascii="Arial" w:eastAsia="Batang" w:hAnsi="Arial" w:cs="Arial"/>
                <w:sz w:val="20"/>
                <w:szCs w:val="20"/>
                <w:lang w:eastAsia="ko-KR"/>
              </w:rPr>
            </w:pPr>
          </w:p>
        </w:tc>
      </w:tr>
      <w:tr w:rsidR="003E2E91" w:rsidRPr="00B75C87" w14:paraId="52D18A8B" w14:textId="77777777" w:rsidTr="003E2E91">
        <w:trPr>
          <w:trHeight w:val="715"/>
          <w:jc w:val="center"/>
        </w:trPr>
        <w:tc>
          <w:tcPr>
            <w:tcW w:w="5093" w:type="dxa"/>
            <w:vAlign w:val="center"/>
          </w:tcPr>
          <w:p w14:paraId="76651AA4" w14:textId="77777777" w:rsidR="003E2E91" w:rsidRPr="00B75C87" w:rsidRDefault="003E2E91" w:rsidP="003E2E91">
            <w:pPr>
              <w:spacing w:before="120"/>
              <w:ind w:left="-62"/>
              <w:rPr>
                <w:rFonts w:ascii="Arial" w:eastAsia="Batang" w:hAnsi="Arial" w:cs="Arial"/>
                <w:sz w:val="20"/>
                <w:szCs w:val="20"/>
                <w:lang w:eastAsia="ko-KR"/>
              </w:rPr>
            </w:pPr>
            <w:r w:rsidRPr="00B75C87">
              <w:rPr>
                <w:rFonts w:ascii="Arial" w:eastAsia="Batang" w:hAnsi="Arial" w:cs="Arial"/>
                <w:sz w:val="20"/>
                <w:szCs w:val="20"/>
                <w:lang w:eastAsia="ko-KR"/>
              </w:rPr>
              <w:t>Kontaktna oseba za izvedbo javnega naročila</w:t>
            </w:r>
          </w:p>
          <w:p w14:paraId="1FBC04A9" w14:textId="77777777" w:rsidR="003E2E91" w:rsidRPr="00B75C87" w:rsidRDefault="003E2E91" w:rsidP="003E2E91">
            <w:pPr>
              <w:ind w:left="-62"/>
              <w:rPr>
                <w:rFonts w:ascii="Arial" w:eastAsia="Batang" w:hAnsi="Arial" w:cs="Arial"/>
                <w:sz w:val="20"/>
                <w:szCs w:val="20"/>
                <w:lang w:eastAsia="ko-KR"/>
              </w:rPr>
            </w:pPr>
            <w:r w:rsidRPr="00B75C87">
              <w:rPr>
                <w:rFonts w:ascii="Arial" w:eastAsia="Batang" w:hAnsi="Arial" w:cs="Arial"/>
                <w:sz w:val="20"/>
                <w:szCs w:val="20"/>
                <w:lang w:eastAsia="ko-KR"/>
              </w:rPr>
              <w:t>(ime in priimek, telefon in naslov elektronske pošte):</w:t>
            </w:r>
          </w:p>
        </w:tc>
        <w:tc>
          <w:tcPr>
            <w:tcW w:w="4620" w:type="dxa"/>
          </w:tcPr>
          <w:p w14:paraId="0B0B7D46" w14:textId="77777777" w:rsidR="003E2E91" w:rsidRPr="00B75C87" w:rsidRDefault="003E2E91" w:rsidP="003E2E91">
            <w:pPr>
              <w:spacing w:before="120" w:line="360" w:lineRule="auto"/>
              <w:rPr>
                <w:rFonts w:ascii="Arial" w:eastAsia="Batang" w:hAnsi="Arial" w:cs="Arial"/>
                <w:sz w:val="20"/>
                <w:szCs w:val="20"/>
                <w:lang w:eastAsia="ko-KR"/>
              </w:rPr>
            </w:pPr>
          </w:p>
        </w:tc>
      </w:tr>
    </w:tbl>
    <w:p w14:paraId="4BBCE577"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3492D676"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r w:rsidRPr="00B75C87">
        <w:rPr>
          <w:rFonts w:ascii="Arial" w:eastAsia="Batang" w:hAnsi="Arial" w:cs="Arial"/>
          <w:sz w:val="20"/>
          <w:szCs w:val="20"/>
          <w:lang w:eastAsia="ko-KR"/>
        </w:rPr>
        <w:t>Kraj in datum:</w:t>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t>Žig:</w:t>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t>Podpis ponudnika:</w:t>
      </w:r>
      <w:r w:rsidRPr="00B75C87">
        <w:rPr>
          <w:rFonts w:ascii="Arial" w:eastAsia="Batang" w:hAnsi="Arial" w:cs="Arial"/>
          <w:sz w:val="20"/>
          <w:szCs w:val="20"/>
          <w:lang w:eastAsia="ko-KR"/>
        </w:rPr>
        <w:t> </w:t>
      </w:r>
    </w:p>
    <w:p w14:paraId="5FE0EB63" w14:textId="4893E5BC" w:rsidR="0030017E" w:rsidRPr="00B75C87" w:rsidRDefault="003E2E91" w:rsidP="007124B4">
      <w:pPr>
        <w:autoSpaceDE w:val="0"/>
        <w:autoSpaceDN w:val="0"/>
        <w:adjustRightInd w:val="0"/>
        <w:rPr>
          <w:rFonts w:ascii="Arial" w:hAnsi="Arial" w:cs="Arial"/>
          <w:b/>
          <w:sz w:val="20"/>
          <w:szCs w:val="20"/>
        </w:rPr>
      </w:pPr>
      <w:r w:rsidRPr="00B75C87">
        <w:rPr>
          <w:rFonts w:ascii="Arial" w:hAnsi="Arial" w:cs="Arial"/>
          <w:b/>
          <w:sz w:val="20"/>
          <w:szCs w:val="20"/>
        </w:rPr>
        <w:br w:type="page"/>
      </w:r>
      <w:r w:rsidR="0075604B" w:rsidRPr="00B75C87">
        <w:rPr>
          <w:rFonts w:ascii="Arial" w:hAnsi="Arial" w:cs="Arial"/>
          <w:b/>
          <w:sz w:val="20"/>
          <w:szCs w:val="20"/>
        </w:rPr>
        <w:lastRenderedPageBreak/>
        <w:t xml:space="preserve">Razpisni obrazec 2: Ponudba s ponudbenim predračunom </w:t>
      </w:r>
    </w:p>
    <w:p w14:paraId="029F034B" w14:textId="77777777" w:rsidR="00564547" w:rsidRPr="00B75C87" w:rsidRDefault="00564547" w:rsidP="007124B4">
      <w:pPr>
        <w:autoSpaceDE w:val="0"/>
        <w:autoSpaceDN w:val="0"/>
        <w:adjustRightInd w:val="0"/>
        <w:rPr>
          <w:rFonts w:ascii="Arial" w:hAnsi="Arial" w:cs="Arial"/>
          <w:sz w:val="20"/>
          <w:szCs w:val="20"/>
        </w:rPr>
      </w:pPr>
    </w:p>
    <w:p w14:paraId="5D96D35A" w14:textId="5E320AB4" w:rsidR="007124B4" w:rsidRPr="00B75C87" w:rsidRDefault="00BE2358" w:rsidP="007124B4">
      <w:pPr>
        <w:autoSpaceDE w:val="0"/>
        <w:autoSpaceDN w:val="0"/>
        <w:adjustRightInd w:val="0"/>
        <w:rPr>
          <w:rFonts w:ascii="Arial" w:hAnsi="Arial" w:cs="Arial"/>
          <w:sz w:val="20"/>
          <w:szCs w:val="20"/>
        </w:rPr>
      </w:pPr>
      <w:r w:rsidRPr="00B75C87">
        <w:rPr>
          <w:rFonts w:ascii="Arial" w:hAnsi="Arial" w:cs="Arial"/>
          <w:sz w:val="20"/>
          <w:szCs w:val="20"/>
        </w:rPr>
        <w:t>Ponudnik</w:t>
      </w:r>
      <w:r w:rsidR="007124B4" w:rsidRPr="00B75C87">
        <w:rPr>
          <w:rFonts w:ascii="Arial" w:hAnsi="Arial" w:cs="Arial"/>
          <w:sz w:val="20"/>
          <w:szCs w:val="20"/>
        </w:rPr>
        <w:t>:</w:t>
      </w:r>
    </w:p>
    <w:p w14:paraId="21A0204D" w14:textId="5384D474" w:rsidR="007124B4" w:rsidRPr="00B75C87" w:rsidRDefault="007124B4" w:rsidP="007124B4">
      <w:pPr>
        <w:autoSpaceDE w:val="0"/>
        <w:autoSpaceDN w:val="0"/>
        <w:adjustRightInd w:val="0"/>
        <w:rPr>
          <w:rFonts w:ascii="Arial" w:hAnsi="Arial" w:cs="Arial"/>
          <w:sz w:val="20"/>
          <w:szCs w:val="20"/>
        </w:rPr>
      </w:pPr>
      <w:r w:rsidRPr="00B75C87">
        <w:rPr>
          <w:rFonts w:ascii="Arial" w:hAnsi="Arial" w:cs="Arial"/>
          <w:sz w:val="20"/>
          <w:szCs w:val="20"/>
        </w:rPr>
        <w:t>__________________</w:t>
      </w:r>
    </w:p>
    <w:p w14:paraId="0DF6AC8D" w14:textId="43733E33" w:rsidR="007124B4" w:rsidRPr="00B75C87" w:rsidRDefault="00275B3E" w:rsidP="007124B4">
      <w:pPr>
        <w:autoSpaceDE w:val="0"/>
        <w:autoSpaceDN w:val="0"/>
        <w:adjustRightInd w:val="0"/>
        <w:rPr>
          <w:rFonts w:ascii="Arial" w:hAnsi="Arial" w:cs="Arial"/>
          <w:sz w:val="20"/>
          <w:szCs w:val="20"/>
        </w:rPr>
      </w:pPr>
      <w:r w:rsidRPr="00B75C87">
        <w:rPr>
          <w:rFonts w:ascii="Arial" w:hAnsi="Arial" w:cs="Arial"/>
          <w:sz w:val="20"/>
          <w:szCs w:val="20"/>
        </w:rPr>
        <w:t>__</w:t>
      </w:r>
      <w:r w:rsidR="007124B4" w:rsidRPr="00B75C87">
        <w:rPr>
          <w:rFonts w:ascii="Arial" w:hAnsi="Arial" w:cs="Arial"/>
          <w:sz w:val="20"/>
          <w:szCs w:val="20"/>
        </w:rPr>
        <w:t>_____________</w:t>
      </w:r>
      <w:r w:rsidRPr="00B75C87">
        <w:rPr>
          <w:rFonts w:ascii="Arial" w:hAnsi="Arial" w:cs="Arial"/>
          <w:sz w:val="20"/>
          <w:szCs w:val="20"/>
        </w:rPr>
        <w:t>___</w:t>
      </w:r>
    </w:p>
    <w:p w14:paraId="64A0E88A" w14:textId="0619C462" w:rsidR="007124B4" w:rsidRPr="00B75C87" w:rsidRDefault="007124B4" w:rsidP="007124B4">
      <w:pPr>
        <w:autoSpaceDE w:val="0"/>
        <w:autoSpaceDN w:val="0"/>
        <w:adjustRightInd w:val="0"/>
        <w:rPr>
          <w:rFonts w:ascii="Arial" w:hAnsi="Arial" w:cs="Arial"/>
          <w:sz w:val="20"/>
          <w:szCs w:val="20"/>
        </w:rPr>
      </w:pPr>
      <w:r w:rsidRPr="00B75C87">
        <w:rPr>
          <w:rFonts w:ascii="Arial" w:hAnsi="Arial" w:cs="Arial"/>
          <w:sz w:val="20"/>
          <w:szCs w:val="20"/>
        </w:rPr>
        <w:t>__________________</w:t>
      </w:r>
    </w:p>
    <w:p w14:paraId="258F9C53" w14:textId="2CD295DB" w:rsidR="002D49DC" w:rsidRPr="00B75C87" w:rsidRDefault="002D49DC" w:rsidP="007124B4">
      <w:pPr>
        <w:autoSpaceDE w:val="0"/>
        <w:autoSpaceDN w:val="0"/>
        <w:adjustRightInd w:val="0"/>
        <w:rPr>
          <w:rFonts w:ascii="Arial" w:hAnsi="Arial" w:cs="Arial"/>
          <w:sz w:val="20"/>
          <w:szCs w:val="20"/>
        </w:rPr>
      </w:pPr>
    </w:p>
    <w:p w14:paraId="16A99403" w14:textId="77777777" w:rsidR="002D49DC" w:rsidRPr="00B75C87" w:rsidRDefault="002D49DC" w:rsidP="002D49DC">
      <w:pPr>
        <w:rPr>
          <w:rFonts w:ascii="Arial" w:hAnsi="Arial" w:cs="Arial"/>
          <w:sz w:val="20"/>
          <w:szCs w:val="20"/>
        </w:rPr>
      </w:pPr>
      <w:r w:rsidRPr="00B75C87">
        <w:rPr>
          <w:rFonts w:ascii="Arial" w:hAnsi="Arial" w:cs="Arial"/>
          <w:sz w:val="20"/>
          <w:szCs w:val="20"/>
        </w:rPr>
        <w:t>Številka predračuna: …………………</w:t>
      </w:r>
    </w:p>
    <w:p w14:paraId="02A006AB" w14:textId="77777777" w:rsidR="002D49DC" w:rsidRPr="00B75C87" w:rsidRDefault="002D49DC" w:rsidP="002D49DC">
      <w:pPr>
        <w:rPr>
          <w:rFonts w:ascii="Arial" w:hAnsi="Arial" w:cs="Arial"/>
          <w:sz w:val="20"/>
          <w:szCs w:val="20"/>
        </w:rPr>
      </w:pPr>
      <w:r w:rsidRPr="00B75C87">
        <w:rPr>
          <w:rFonts w:ascii="Arial" w:hAnsi="Arial" w:cs="Arial"/>
          <w:sz w:val="20"/>
          <w:szCs w:val="20"/>
        </w:rPr>
        <w:t>Datum: …………………………………</w:t>
      </w:r>
    </w:p>
    <w:p w14:paraId="502C7DDA" w14:textId="77777777" w:rsidR="002D49DC" w:rsidRPr="00B75C87" w:rsidRDefault="002D49DC" w:rsidP="002D49DC">
      <w:pPr>
        <w:rPr>
          <w:rFonts w:ascii="Arial" w:hAnsi="Arial" w:cs="Arial"/>
          <w:sz w:val="20"/>
          <w:szCs w:val="20"/>
        </w:rPr>
      </w:pPr>
    </w:p>
    <w:p w14:paraId="55E4E2B9" w14:textId="6172AC2F" w:rsidR="002D49DC" w:rsidRPr="00B75C87" w:rsidRDefault="002D49DC" w:rsidP="002D49DC">
      <w:pPr>
        <w:jc w:val="both"/>
        <w:rPr>
          <w:rFonts w:ascii="Arial" w:hAnsi="Arial" w:cs="Arial"/>
          <w:sz w:val="20"/>
          <w:szCs w:val="20"/>
        </w:rPr>
      </w:pPr>
      <w:r w:rsidRPr="00B75C87">
        <w:rPr>
          <w:rFonts w:ascii="Arial" w:hAnsi="Arial" w:cs="Arial"/>
          <w:sz w:val="20"/>
          <w:szCs w:val="20"/>
        </w:rPr>
        <w:t xml:space="preserve">Na podlagi javnega razpisa za oddajo javnega naročila za: »Dobava </w:t>
      </w:r>
      <w:r w:rsidR="00DE2CAF" w:rsidRPr="00B75C87">
        <w:rPr>
          <w:rFonts w:ascii="Arial" w:hAnsi="Arial" w:cs="Arial"/>
          <w:sz w:val="20"/>
          <w:szCs w:val="20"/>
        </w:rPr>
        <w:t xml:space="preserve">lesenih </w:t>
      </w:r>
      <w:r w:rsidR="00FC63E4" w:rsidRPr="00B75C87">
        <w:rPr>
          <w:rFonts w:ascii="Arial" w:hAnsi="Arial" w:cs="Arial"/>
          <w:sz w:val="20"/>
          <w:szCs w:val="20"/>
        </w:rPr>
        <w:t xml:space="preserve">železniških </w:t>
      </w:r>
      <w:r w:rsidR="004E356F" w:rsidRPr="00B75C87">
        <w:rPr>
          <w:rFonts w:ascii="Arial" w:hAnsi="Arial" w:cs="Arial"/>
          <w:sz w:val="20"/>
          <w:szCs w:val="20"/>
        </w:rPr>
        <w:t>pragov 202</w:t>
      </w:r>
      <w:r w:rsidR="00B82164" w:rsidRPr="00B75C87">
        <w:rPr>
          <w:rFonts w:ascii="Arial" w:hAnsi="Arial" w:cs="Arial"/>
          <w:sz w:val="20"/>
          <w:szCs w:val="20"/>
        </w:rPr>
        <w:t>5</w:t>
      </w:r>
      <w:r w:rsidRPr="00B75C87">
        <w:rPr>
          <w:rFonts w:ascii="Arial" w:hAnsi="Arial" w:cs="Arial"/>
          <w:sz w:val="20"/>
          <w:szCs w:val="20"/>
        </w:rPr>
        <w:t>«  za potrebe naročnika SŽ – Infrastruktura, d.o.o., Kolodvorska 11, 1000 Ljubljana, številka javnega naročila JN ………………………………, poslanega v objavo na Portal javnih naročil pri Uradnem listu RS, dne………………….…………, dajemo ponudbo, kot sledi:</w:t>
      </w:r>
    </w:p>
    <w:p w14:paraId="48DAAB79" w14:textId="77777777" w:rsidR="002D49DC" w:rsidRPr="00B75C87" w:rsidRDefault="002D49DC" w:rsidP="002D49DC">
      <w:pPr>
        <w:rPr>
          <w:rFonts w:ascii="Arial" w:hAnsi="Arial" w:cs="Arial"/>
          <w:sz w:val="20"/>
          <w:szCs w:val="20"/>
        </w:rPr>
      </w:pPr>
    </w:p>
    <w:p w14:paraId="07F119C0" w14:textId="77777777" w:rsidR="002D49DC" w:rsidRPr="00B75C87" w:rsidRDefault="002D49DC" w:rsidP="002D49DC">
      <w:pPr>
        <w:rPr>
          <w:rFonts w:ascii="Arial" w:hAnsi="Arial" w:cs="Arial"/>
          <w:sz w:val="20"/>
          <w:szCs w:val="20"/>
        </w:rPr>
      </w:pPr>
      <w:r w:rsidRPr="00B75C87">
        <w:rPr>
          <w:rFonts w:ascii="Arial" w:hAnsi="Arial" w:cs="Arial"/>
          <w:sz w:val="20"/>
          <w:szCs w:val="20"/>
        </w:rPr>
        <w:t>I. Ponudbo dajemo (ustrezno obkrožiti):</w:t>
      </w:r>
    </w:p>
    <w:p w14:paraId="47759797" w14:textId="77777777" w:rsidR="002D49DC" w:rsidRPr="00B75C87" w:rsidRDefault="002D49DC" w:rsidP="002D49DC">
      <w:pPr>
        <w:rPr>
          <w:rFonts w:ascii="Arial" w:hAnsi="Arial" w:cs="Arial"/>
          <w:sz w:val="20"/>
          <w:szCs w:val="20"/>
        </w:rPr>
      </w:pPr>
      <w:r w:rsidRPr="00B75C87">
        <w:rPr>
          <w:rFonts w:ascii="Arial" w:hAnsi="Arial" w:cs="Arial"/>
          <w:sz w:val="20"/>
          <w:szCs w:val="20"/>
        </w:rPr>
        <w:t>a) samostojno</w:t>
      </w:r>
    </w:p>
    <w:p w14:paraId="25CBCDF9" w14:textId="2D4E60F0" w:rsidR="002D49DC" w:rsidRPr="00B75C87" w:rsidRDefault="002D49DC" w:rsidP="009F3C5C">
      <w:pPr>
        <w:rPr>
          <w:rFonts w:ascii="Arial" w:hAnsi="Arial" w:cs="Arial"/>
          <w:sz w:val="20"/>
          <w:szCs w:val="20"/>
        </w:rPr>
      </w:pPr>
      <w:r w:rsidRPr="00B75C87">
        <w:rPr>
          <w:rFonts w:ascii="Arial" w:hAnsi="Arial" w:cs="Arial"/>
          <w:sz w:val="20"/>
          <w:szCs w:val="20"/>
        </w:rPr>
        <w:t>b) skupno ponudbo v skupini izvajalcev:_________________________________</w:t>
      </w:r>
    </w:p>
    <w:p w14:paraId="40D19287" w14:textId="77777777" w:rsidR="00BE2358" w:rsidRPr="00B75C87" w:rsidRDefault="00BE2358" w:rsidP="007124B4">
      <w:pPr>
        <w:autoSpaceDE w:val="0"/>
        <w:autoSpaceDN w:val="0"/>
        <w:adjustRightInd w:val="0"/>
        <w:jc w:val="center"/>
        <w:rPr>
          <w:rFonts w:ascii="Arial" w:hAnsi="Arial" w:cs="Arial"/>
          <w:b/>
          <w:sz w:val="20"/>
          <w:szCs w:val="20"/>
        </w:rPr>
      </w:pPr>
    </w:p>
    <w:p w14:paraId="0C05F225" w14:textId="50C0DEC6" w:rsidR="007124B4" w:rsidRPr="00B75C87" w:rsidRDefault="00D86756" w:rsidP="007124B4">
      <w:pPr>
        <w:autoSpaceDE w:val="0"/>
        <w:autoSpaceDN w:val="0"/>
        <w:adjustRightInd w:val="0"/>
        <w:jc w:val="center"/>
        <w:rPr>
          <w:rFonts w:ascii="Arial" w:hAnsi="Arial" w:cs="Arial"/>
          <w:b/>
          <w:sz w:val="20"/>
          <w:szCs w:val="20"/>
        </w:rPr>
      </w:pPr>
      <w:r w:rsidRPr="00B75C87">
        <w:rPr>
          <w:rFonts w:ascii="Arial" w:hAnsi="Arial" w:cs="Arial"/>
          <w:b/>
          <w:sz w:val="20"/>
          <w:szCs w:val="20"/>
        </w:rPr>
        <w:t>PREDRAČUN</w:t>
      </w:r>
      <w:r w:rsidR="002A14C7" w:rsidRPr="00B75C87">
        <w:rPr>
          <w:rFonts w:ascii="Arial" w:hAnsi="Arial" w:cs="Arial"/>
          <w:b/>
          <w:sz w:val="20"/>
          <w:szCs w:val="20"/>
        </w:rPr>
        <w:t xml:space="preserve"> št. ………..</w:t>
      </w:r>
    </w:p>
    <w:p w14:paraId="34A58F97" w14:textId="77777777" w:rsidR="00076CE7" w:rsidRPr="00B75C87" w:rsidRDefault="00076CE7" w:rsidP="00202B88">
      <w:pPr>
        <w:autoSpaceDE w:val="0"/>
        <w:autoSpaceDN w:val="0"/>
        <w:adjustRightInd w:val="0"/>
        <w:rPr>
          <w:rFonts w:ascii="Arial" w:hAnsi="Arial" w:cs="Arial"/>
          <w:b/>
          <w:sz w:val="16"/>
          <w:szCs w:val="16"/>
        </w:rPr>
      </w:pPr>
    </w:p>
    <w:p w14:paraId="7C6F3A91" w14:textId="77777777" w:rsidR="00076CE7" w:rsidRPr="00B75C87" w:rsidRDefault="00076CE7" w:rsidP="00202B88">
      <w:pPr>
        <w:autoSpaceDE w:val="0"/>
        <w:autoSpaceDN w:val="0"/>
        <w:adjustRightInd w:val="0"/>
        <w:rPr>
          <w:rFonts w:ascii="Arial" w:hAnsi="Arial" w:cs="Arial"/>
          <w:b/>
          <w:sz w:val="16"/>
          <w:szCs w:val="16"/>
        </w:rPr>
      </w:pPr>
    </w:p>
    <w:p w14:paraId="37F8CF92" w14:textId="4E826BD2" w:rsidR="00202B88" w:rsidRPr="00B75C87" w:rsidRDefault="00202B88" w:rsidP="00202B88">
      <w:pPr>
        <w:autoSpaceDE w:val="0"/>
        <w:autoSpaceDN w:val="0"/>
        <w:adjustRightInd w:val="0"/>
        <w:rPr>
          <w:rFonts w:ascii="Arial" w:hAnsi="Arial" w:cs="Arial"/>
          <w:b/>
          <w:sz w:val="16"/>
          <w:szCs w:val="16"/>
        </w:rPr>
      </w:pPr>
      <w:r w:rsidRPr="00B75C87">
        <w:rPr>
          <w:rFonts w:ascii="Arial" w:hAnsi="Arial" w:cs="Arial"/>
          <w:b/>
          <w:sz w:val="16"/>
          <w:szCs w:val="16"/>
        </w:rPr>
        <w:t>SKLOP 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B75C87" w:rsidRPr="00B75C87" w14:paraId="5FA7C9F7"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B62DFA6" w14:textId="77777777" w:rsidR="00202B88" w:rsidRPr="00B75C87" w:rsidRDefault="00202B88">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B4C0F4F" w14:textId="77777777" w:rsidR="00202B88" w:rsidRPr="00B75C87" w:rsidRDefault="00202B88">
            <w:pPr>
              <w:jc w:val="center"/>
              <w:rPr>
                <w:rFonts w:ascii="Arial" w:hAnsi="Arial" w:cs="Arial"/>
                <w:b/>
                <w:bCs/>
                <w:iCs/>
                <w:sz w:val="16"/>
                <w:szCs w:val="16"/>
              </w:rPr>
            </w:pPr>
            <w:r w:rsidRPr="00B75C87">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FF441D0" w14:textId="3DC4B675" w:rsidR="00202B88" w:rsidRPr="00B75C87" w:rsidRDefault="00202B88">
            <w:pPr>
              <w:jc w:val="center"/>
              <w:rPr>
                <w:rFonts w:ascii="Arial" w:hAnsi="Arial" w:cs="Arial"/>
                <w:b/>
                <w:bCs/>
                <w:iCs/>
                <w:sz w:val="16"/>
                <w:szCs w:val="16"/>
              </w:rPr>
            </w:pPr>
            <w:r w:rsidRPr="00B75C87">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2B3048E" w14:textId="77777777" w:rsidR="00202B88" w:rsidRPr="00B75C87" w:rsidRDefault="00202B88" w:rsidP="00202B88">
            <w:pPr>
              <w:jc w:val="center"/>
              <w:rPr>
                <w:rFonts w:ascii="Arial" w:hAnsi="Arial" w:cs="Arial"/>
                <w:b/>
                <w:bCs/>
                <w:iCs/>
                <w:sz w:val="16"/>
                <w:szCs w:val="16"/>
              </w:rPr>
            </w:pPr>
            <w:r w:rsidRPr="00B75C87">
              <w:rPr>
                <w:rFonts w:ascii="Arial" w:hAnsi="Arial" w:cs="Arial"/>
                <w:b/>
                <w:bCs/>
                <w:iCs/>
                <w:sz w:val="16"/>
                <w:szCs w:val="16"/>
              </w:rPr>
              <w:t>Cena na kos brez DDV v EUR</w:t>
            </w:r>
          </w:p>
          <w:p w14:paraId="58E24F36" w14:textId="38C29F2B" w:rsidR="00202B88" w:rsidRPr="00B75C87" w:rsidRDefault="00202B88" w:rsidP="00202B88">
            <w:pPr>
              <w:jc w:val="center"/>
              <w:rPr>
                <w:rFonts w:ascii="Arial" w:hAnsi="Arial" w:cs="Arial"/>
                <w:b/>
                <w:bCs/>
                <w:iCs/>
                <w:sz w:val="16"/>
                <w:szCs w:val="16"/>
              </w:rPr>
            </w:pPr>
            <w:r w:rsidRPr="00B75C87">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D05B96F" w14:textId="77777777" w:rsidR="00202B88" w:rsidRPr="00B75C87" w:rsidRDefault="00202B88">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B75C87" w:rsidRPr="00B75C87" w14:paraId="32317744" w14:textId="77777777" w:rsidTr="00C95F8E">
        <w:trPr>
          <w:trHeight w:val="15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56CF2C32" w14:textId="77777777" w:rsidR="00202B88" w:rsidRPr="00B75C87" w:rsidRDefault="00202B88" w:rsidP="00DE2CAF">
            <w:pPr>
              <w:jc w:val="center"/>
              <w:rPr>
                <w:rFonts w:ascii="Arial" w:hAnsi="Arial" w:cs="Arial"/>
                <w:iCs/>
                <w:sz w:val="16"/>
                <w:szCs w:val="16"/>
              </w:rPr>
            </w:pPr>
            <w:r w:rsidRPr="00B75C87">
              <w:rPr>
                <w:rFonts w:ascii="Arial" w:hAnsi="Arial" w:cs="Arial"/>
                <w:iCs/>
                <w:sz w:val="16"/>
                <w:szCs w:val="16"/>
              </w:rPr>
              <w:t>1.</w:t>
            </w:r>
          </w:p>
        </w:tc>
        <w:tc>
          <w:tcPr>
            <w:tcW w:w="5833" w:type="dxa"/>
            <w:tcBorders>
              <w:top w:val="nil"/>
              <w:left w:val="single" w:sz="4" w:space="0" w:color="auto"/>
              <w:bottom w:val="single" w:sz="4" w:space="0" w:color="auto"/>
              <w:right w:val="single" w:sz="4" w:space="0" w:color="auto"/>
            </w:tcBorders>
            <w:shd w:val="clear" w:color="000000" w:fill="FFFFFF"/>
            <w:vAlign w:val="center"/>
            <w:hideMark/>
          </w:tcPr>
          <w:p w14:paraId="694FBD62" w14:textId="3A8E2EFA" w:rsidR="00202B88" w:rsidRPr="00B75C87" w:rsidRDefault="00202B88" w:rsidP="00DE2CAF">
            <w:pPr>
              <w:rPr>
                <w:rFonts w:ascii="Arial" w:hAnsi="Arial" w:cs="Arial"/>
                <w:iCs/>
                <w:sz w:val="16"/>
                <w:szCs w:val="16"/>
              </w:rPr>
            </w:pPr>
            <w:r w:rsidRPr="00B75C87">
              <w:rPr>
                <w:rFonts w:ascii="Arial" w:hAnsi="Arial" w:cs="Arial"/>
                <w:sz w:val="16"/>
                <w:szCs w:val="16"/>
              </w:rPr>
              <w:t>Prag tirni bukov ostrorobi impregniran (</w:t>
            </w:r>
            <w:proofErr w:type="spellStart"/>
            <w:r w:rsidRPr="00B75C87">
              <w:rPr>
                <w:rFonts w:ascii="Arial" w:hAnsi="Arial" w:cs="Arial"/>
                <w:sz w:val="16"/>
                <w:szCs w:val="16"/>
              </w:rPr>
              <w:t>kreozot</w:t>
            </w:r>
            <w:proofErr w:type="spellEnd"/>
            <w:r w:rsidRPr="00B75C87">
              <w:rPr>
                <w:rFonts w:ascii="Arial" w:hAnsi="Arial" w:cs="Arial"/>
                <w:sz w:val="16"/>
                <w:szCs w:val="16"/>
              </w:rPr>
              <w:t>)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332146BF" w14:textId="24A30D6E" w:rsidR="00202B88" w:rsidRPr="00B75C87" w:rsidRDefault="0025647A" w:rsidP="00F20860">
            <w:pPr>
              <w:jc w:val="center"/>
              <w:rPr>
                <w:rFonts w:ascii="Arial" w:hAnsi="Arial" w:cs="Arial"/>
                <w:iCs/>
                <w:sz w:val="16"/>
                <w:szCs w:val="16"/>
              </w:rPr>
            </w:pPr>
            <w:r w:rsidRPr="00B75C87">
              <w:rPr>
                <w:rFonts w:ascii="Arial" w:hAnsi="Arial" w:cs="Arial"/>
                <w:iCs/>
                <w:sz w:val="16"/>
                <w:szCs w:val="16"/>
              </w:rPr>
              <w:t>2</w:t>
            </w:r>
            <w:r w:rsidR="00B51544" w:rsidRPr="00B75C87">
              <w:rPr>
                <w:rFonts w:ascii="Arial" w:hAnsi="Arial" w:cs="Arial"/>
                <w:iCs/>
                <w:sz w:val="16"/>
                <w:szCs w:val="16"/>
              </w:rPr>
              <w:t>.000</w:t>
            </w:r>
          </w:p>
        </w:tc>
        <w:tc>
          <w:tcPr>
            <w:tcW w:w="1283" w:type="dxa"/>
            <w:tcBorders>
              <w:top w:val="nil"/>
              <w:left w:val="nil"/>
              <w:bottom w:val="single" w:sz="4" w:space="0" w:color="auto"/>
              <w:right w:val="single" w:sz="4" w:space="0" w:color="auto"/>
            </w:tcBorders>
            <w:shd w:val="clear" w:color="000000" w:fill="DCE6F1"/>
            <w:noWrap/>
            <w:vAlign w:val="bottom"/>
            <w:hideMark/>
          </w:tcPr>
          <w:p w14:paraId="222766C2" w14:textId="77777777" w:rsidR="00202B88" w:rsidRPr="00B75C87" w:rsidRDefault="00202B88" w:rsidP="00DE2CAF">
            <w:pPr>
              <w:jc w:val="center"/>
              <w:rPr>
                <w:rFonts w:ascii="Arial" w:hAnsi="Arial" w:cs="Arial"/>
                <w:iCs/>
                <w:sz w:val="16"/>
                <w:szCs w:val="16"/>
              </w:rPr>
            </w:pPr>
            <w:r w:rsidRPr="00B75C87">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5C9DF0F3" w14:textId="77777777" w:rsidR="00202B88" w:rsidRPr="00B75C87" w:rsidRDefault="00202B88" w:rsidP="00DE2CAF">
            <w:pPr>
              <w:rPr>
                <w:rFonts w:ascii="Arial" w:hAnsi="Arial" w:cs="Arial"/>
                <w:iCs/>
                <w:sz w:val="16"/>
                <w:szCs w:val="16"/>
              </w:rPr>
            </w:pPr>
            <w:r w:rsidRPr="00B75C87">
              <w:rPr>
                <w:rFonts w:ascii="Arial" w:hAnsi="Arial" w:cs="Arial"/>
                <w:iCs/>
                <w:sz w:val="16"/>
                <w:szCs w:val="16"/>
              </w:rPr>
              <w:t> </w:t>
            </w:r>
          </w:p>
        </w:tc>
      </w:tr>
      <w:tr w:rsidR="00B75C87" w:rsidRPr="00B75C87" w14:paraId="778D7CBE" w14:textId="77777777" w:rsidTr="00CC370A">
        <w:trPr>
          <w:trHeight w:val="212"/>
        </w:trPr>
        <w:tc>
          <w:tcPr>
            <w:tcW w:w="587" w:type="dxa"/>
            <w:tcBorders>
              <w:top w:val="single" w:sz="4" w:space="0" w:color="auto"/>
            </w:tcBorders>
            <w:shd w:val="clear" w:color="auto" w:fill="auto"/>
            <w:noWrap/>
            <w:vAlign w:val="center"/>
            <w:hideMark/>
          </w:tcPr>
          <w:p w14:paraId="4778525E" w14:textId="7A507689" w:rsidR="00CC370A" w:rsidRPr="00B75C87" w:rsidRDefault="00CC370A">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11A92568" w14:textId="7BE05D21" w:rsidR="00CC370A" w:rsidRPr="00B75C87" w:rsidRDefault="00CC370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6ADC2C7E" w14:textId="6CAC28EE" w:rsidR="00CC370A" w:rsidRPr="00B75C87" w:rsidRDefault="00CC370A" w:rsidP="00CC370A">
            <w:pPr>
              <w:rPr>
                <w:rFonts w:ascii="Arial" w:hAnsi="Arial" w:cs="Arial"/>
                <w:iCs/>
                <w:sz w:val="16"/>
                <w:szCs w:val="16"/>
              </w:rPr>
            </w:pPr>
            <w:r w:rsidRPr="00B75C87">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1BA3D776" w14:textId="77777777" w:rsidR="00CC370A" w:rsidRPr="00B75C87" w:rsidRDefault="00CC370A">
            <w:pPr>
              <w:rPr>
                <w:rFonts w:ascii="Arial" w:hAnsi="Arial" w:cs="Arial"/>
                <w:b/>
                <w:bCs/>
                <w:iCs/>
                <w:sz w:val="16"/>
                <w:szCs w:val="16"/>
              </w:rPr>
            </w:pPr>
            <w:r w:rsidRPr="00B75C87">
              <w:rPr>
                <w:rFonts w:ascii="Arial" w:hAnsi="Arial" w:cs="Arial"/>
                <w:b/>
                <w:bCs/>
                <w:iCs/>
                <w:sz w:val="16"/>
                <w:szCs w:val="16"/>
              </w:rPr>
              <w:t> </w:t>
            </w:r>
          </w:p>
        </w:tc>
      </w:tr>
      <w:tr w:rsidR="00B75C87" w:rsidRPr="00B75C87" w14:paraId="0A026E2D" w14:textId="77777777" w:rsidTr="00CC370A">
        <w:trPr>
          <w:trHeight w:val="99"/>
        </w:trPr>
        <w:tc>
          <w:tcPr>
            <w:tcW w:w="587" w:type="dxa"/>
            <w:shd w:val="clear" w:color="auto" w:fill="auto"/>
            <w:noWrap/>
            <w:vAlign w:val="bottom"/>
          </w:tcPr>
          <w:p w14:paraId="19A41A16" w14:textId="77777777" w:rsidR="00CC370A" w:rsidRPr="00B75C87" w:rsidRDefault="00CC370A">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47898D44" w14:textId="77777777" w:rsidR="00CC370A" w:rsidRPr="00B75C87" w:rsidRDefault="00CC370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02FD4A4A" w14:textId="14A173EF" w:rsidR="00CC370A" w:rsidRPr="00B75C87" w:rsidRDefault="00CC370A" w:rsidP="00CC370A">
            <w:pPr>
              <w:rPr>
                <w:rFonts w:ascii="Arial" w:hAnsi="Arial" w:cs="Arial"/>
                <w:iCs/>
                <w:sz w:val="16"/>
                <w:szCs w:val="16"/>
              </w:rPr>
            </w:pPr>
            <w:r w:rsidRPr="00B75C87">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4A17B187" w14:textId="77777777" w:rsidR="00CC370A" w:rsidRPr="00B75C87" w:rsidRDefault="00CC370A">
            <w:pPr>
              <w:rPr>
                <w:rFonts w:ascii="Arial" w:hAnsi="Arial" w:cs="Arial"/>
                <w:b/>
                <w:bCs/>
                <w:iCs/>
                <w:sz w:val="16"/>
                <w:szCs w:val="16"/>
              </w:rPr>
            </w:pPr>
          </w:p>
        </w:tc>
      </w:tr>
      <w:tr w:rsidR="00B75C87" w:rsidRPr="00B75C87" w14:paraId="1BD2E1EE" w14:textId="77777777" w:rsidTr="00CC370A">
        <w:trPr>
          <w:trHeight w:val="397"/>
        </w:trPr>
        <w:tc>
          <w:tcPr>
            <w:tcW w:w="587" w:type="dxa"/>
            <w:shd w:val="clear" w:color="auto" w:fill="auto"/>
            <w:noWrap/>
            <w:vAlign w:val="center"/>
          </w:tcPr>
          <w:p w14:paraId="1F73AE2C" w14:textId="77777777" w:rsidR="00CC370A" w:rsidRPr="00B75C87" w:rsidRDefault="00CC370A">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33ED8CED" w14:textId="77777777" w:rsidR="00CC370A" w:rsidRPr="00B75C87" w:rsidRDefault="00CC370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3B4429C1" w14:textId="573016B4" w:rsidR="00CC370A" w:rsidRPr="00B75C87" w:rsidRDefault="00CC370A" w:rsidP="00CC370A">
            <w:pPr>
              <w:rPr>
                <w:rFonts w:ascii="Arial" w:hAnsi="Arial" w:cs="Arial"/>
                <w:iCs/>
                <w:sz w:val="16"/>
                <w:szCs w:val="16"/>
              </w:rPr>
            </w:pPr>
            <w:r w:rsidRPr="00B75C87">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410299CB" w14:textId="77777777" w:rsidR="00CC370A" w:rsidRPr="00B75C87" w:rsidRDefault="00CC370A">
            <w:pPr>
              <w:rPr>
                <w:rFonts w:ascii="Arial" w:hAnsi="Arial" w:cs="Arial"/>
                <w:b/>
                <w:bCs/>
                <w:iCs/>
                <w:sz w:val="16"/>
                <w:szCs w:val="16"/>
              </w:rPr>
            </w:pPr>
          </w:p>
        </w:tc>
      </w:tr>
    </w:tbl>
    <w:p w14:paraId="3AC2300E" w14:textId="62D1B1E3" w:rsidR="00C95F8E" w:rsidRPr="00B75C87" w:rsidRDefault="00C95F8E" w:rsidP="00C95F8E">
      <w:pPr>
        <w:autoSpaceDE w:val="0"/>
        <w:autoSpaceDN w:val="0"/>
        <w:adjustRightInd w:val="0"/>
        <w:rPr>
          <w:rFonts w:ascii="Arial" w:hAnsi="Arial" w:cs="Arial"/>
          <w:b/>
          <w:sz w:val="16"/>
          <w:szCs w:val="16"/>
        </w:rPr>
      </w:pPr>
      <w:r w:rsidRPr="00B75C87">
        <w:rPr>
          <w:rFonts w:ascii="Arial" w:hAnsi="Arial" w:cs="Arial"/>
          <w:b/>
          <w:sz w:val="16"/>
          <w:szCs w:val="16"/>
        </w:rPr>
        <w:t>SKLOP II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B75C87" w:rsidRPr="00B75C87" w14:paraId="2AFE8679" w14:textId="77777777" w:rsidTr="00C95F8E">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6BA5D88" w14:textId="77777777" w:rsidR="00C95F8E" w:rsidRPr="00B75C87" w:rsidRDefault="00C95F8E" w:rsidP="00C95F8E">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76A2F914" w14:textId="77777777" w:rsidR="00C95F8E" w:rsidRPr="00B75C87" w:rsidRDefault="00C95F8E" w:rsidP="00C95F8E">
            <w:pPr>
              <w:jc w:val="center"/>
              <w:rPr>
                <w:rFonts w:ascii="Arial" w:hAnsi="Arial" w:cs="Arial"/>
                <w:b/>
                <w:bCs/>
                <w:iCs/>
                <w:sz w:val="16"/>
                <w:szCs w:val="16"/>
              </w:rPr>
            </w:pPr>
            <w:r w:rsidRPr="00B75C87">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53A69D4" w14:textId="77777777" w:rsidR="00C95F8E" w:rsidRPr="00B75C87" w:rsidRDefault="00C95F8E" w:rsidP="00C95F8E">
            <w:pPr>
              <w:jc w:val="center"/>
              <w:rPr>
                <w:rFonts w:ascii="Arial" w:hAnsi="Arial" w:cs="Arial"/>
                <w:b/>
                <w:bCs/>
                <w:iCs/>
                <w:sz w:val="16"/>
                <w:szCs w:val="16"/>
              </w:rPr>
            </w:pPr>
            <w:r w:rsidRPr="00B75C87">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CFAC3B5" w14:textId="77777777" w:rsidR="00C95F8E" w:rsidRPr="00B75C87" w:rsidRDefault="00C95F8E" w:rsidP="00C95F8E">
            <w:pPr>
              <w:jc w:val="center"/>
              <w:rPr>
                <w:rFonts w:ascii="Arial" w:hAnsi="Arial" w:cs="Arial"/>
                <w:b/>
                <w:bCs/>
                <w:iCs/>
                <w:sz w:val="16"/>
                <w:szCs w:val="16"/>
              </w:rPr>
            </w:pPr>
            <w:r w:rsidRPr="00B75C87">
              <w:rPr>
                <w:rFonts w:ascii="Arial" w:hAnsi="Arial" w:cs="Arial"/>
                <w:b/>
                <w:bCs/>
                <w:iCs/>
                <w:sz w:val="16"/>
                <w:szCs w:val="16"/>
              </w:rPr>
              <w:t>Cena na kos brez DDV v EUR</w:t>
            </w:r>
          </w:p>
          <w:p w14:paraId="0B32BA7E" w14:textId="77777777" w:rsidR="00C95F8E" w:rsidRPr="00B75C87" w:rsidRDefault="00C95F8E" w:rsidP="00C95F8E">
            <w:pPr>
              <w:jc w:val="center"/>
              <w:rPr>
                <w:rFonts w:ascii="Arial" w:hAnsi="Arial" w:cs="Arial"/>
                <w:b/>
                <w:bCs/>
                <w:iCs/>
                <w:sz w:val="16"/>
                <w:szCs w:val="16"/>
              </w:rPr>
            </w:pPr>
            <w:r w:rsidRPr="00B75C87">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4292F0B" w14:textId="77777777" w:rsidR="00C95F8E" w:rsidRPr="00B75C87" w:rsidRDefault="00C95F8E" w:rsidP="00C95F8E">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B75C87" w:rsidRPr="00B75C87" w14:paraId="62C60683" w14:textId="77777777" w:rsidTr="0002431B">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316D1AB8" w14:textId="6A5AA7D8" w:rsidR="0025647A" w:rsidRPr="00B75C87" w:rsidRDefault="0025647A" w:rsidP="0025647A">
            <w:pPr>
              <w:jc w:val="center"/>
              <w:rPr>
                <w:rFonts w:ascii="Arial" w:hAnsi="Arial" w:cs="Arial"/>
                <w:iCs/>
                <w:sz w:val="16"/>
                <w:szCs w:val="16"/>
              </w:rPr>
            </w:pPr>
            <w:r w:rsidRPr="00B75C87">
              <w:rPr>
                <w:rFonts w:ascii="Arial" w:hAnsi="Arial" w:cs="Arial"/>
                <w:iCs/>
                <w:sz w:val="16"/>
                <w:szCs w:val="16"/>
              </w:rPr>
              <w:t>1.</w:t>
            </w:r>
          </w:p>
        </w:tc>
        <w:tc>
          <w:tcPr>
            <w:tcW w:w="5833" w:type="dxa"/>
            <w:tcBorders>
              <w:top w:val="nil"/>
              <w:left w:val="single" w:sz="4" w:space="0" w:color="auto"/>
              <w:bottom w:val="single" w:sz="4" w:space="0" w:color="auto"/>
              <w:right w:val="single" w:sz="4" w:space="0" w:color="auto"/>
            </w:tcBorders>
            <w:shd w:val="clear" w:color="000000" w:fill="FFFFFF"/>
            <w:hideMark/>
          </w:tcPr>
          <w:p w14:paraId="41A6DB9C" w14:textId="37C26120" w:rsidR="0025647A" w:rsidRPr="00B75C87" w:rsidRDefault="0025647A" w:rsidP="0025647A">
            <w:pPr>
              <w:rPr>
                <w:rFonts w:ascii="Arial" w:hAnsi="Arial" w:cs="Arial"/>
                <w:iCs/>
                <w:sz w:val="16"/>
                <w:szCs w:val="16"/>
              </w:rPr>
            </w:pPr>
            <w:r w:rsidRPr="00B75C87">
              <w:rPr>
                <w:rFonts w:ascii="Arial" w:hAnsi="Arial" w:cs="Arial"/>
                <w:sz w:val="16"/>
                <w:szCs w:val="16"/>
              </w:rPr>
              <w:t>Prag tirni bukov ostrorobi impregniran (alternativna zaščita), dimenzije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3943D68D" w14:textId="3B02644F" w:rsidR="0025647A" w:rsidRPr="004732CC" w:rsidRDefault="00AE5626" w:rsidP="0025647A">
            <w:pPr>
              <w:jc w:val="center"/>
              <w:rPr>
                <w:rFonts w:ascii="Arial" w:hAnsi="Arial" w:cs="Arial"/>
                <w:sz w:val="16"/>
                <w:szCs w:val="16"/>
              </w:rPr>
            </w:pPr>
            <w:r w:rsidRPr="004732CC">
              <w:rPr>
                <w:rFonts w:ascii="Arial" w:hAnsi="Arial" w:cs="Arial"/>
                <w:sz w:val="16"/>
                <w:szCs w:val="16"/>
              </w:rPr>
              <w:t>8.5</w:t>
            </w:r>
            <w:r w:rsidR="0025647A" w:rsidRPr="004732CC">
              <w:rPr>
                <w:rFonts w:ascii="Arial" w:hAnsi="Arial" w:cs="Arial"/>
                <w:sz w:val="16"/>
                <w:szCs w:val="16"/>
              </w:rPr>
              <w:t>00</w:t>
            </w:r>
          </w:p>
        </w:tc>
        <w:tc>
          <w:tcPr>
            <w:tcW w:w="1283" w:type="dxa"/>
            <w:tcBorders>
              <w:top w:val="nil"/>
              <w:left w:val="nil"/>
              <w:bottom w:val="single" w:sz="4" w:space="0" w:color="auto"/>
              <w:right w:val="single" w:sz="4" w:space="0" w:color="auto"/>
            </w:tcBorders>
            <w:shd w:val="clear" w:color="000000" w:fill="DCE6F1"/>
            <w:noWrap/>
            <w:vAlign w:val="bottom"/>
            <w:hideMark/>
          </w:tcPr>
          <w:p w14:paraId="7A8AA1C1" w14:textId="77777777" w:rsidR="0025647A" w:rsidRPr="00B75C87" w:rsidRDefault="0025647A" w:rsidP="0025647A">
            <w:pPr>
              <w:jc w:val="center"/>
              <w:rPr>
                <w:rFonts w:ascii="Arial" w:hAnsi="Arial" w:cs="Arial"/>
                <w:iCs/>
                <w:sz w:val="16"/>
                <w:szCs w:val="16"/>
              </w:rPr>
            </w:pPr>
            <w:r w:rsidRPr="00B75C87">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336C74B5" w14:textId="77777777" w:rsidR="0025647A" w:rsidRPr="00B75C87" w:rsidRDefault="0025647A" w:rsidP="0025647A">
            <w:pPr>
              <w:rPr>
                <w:rFonts w:ascii="Arial" w:hAnsi="Arial" w:cs="Arial"/>
                <w:iCs/>
                <w:sz w:val="16"/>
                <w:szCs w:val="16"/>
              </w:rPr>
            </w:pPr>
            <w:r w:rsidRPr="00B75C87">
              <w:rPr>
                <w:rFonts w:ascii="Arial" w:hAnsi="Arial" w:cs="Arial"/>
                <w:iCs/>
                <w:sz w:val="16"/>
                <w:szCs w:val="16"/>
              </w:rPr>
              <w:t> </w:t>
            </w:r>
          </w:p>
        </w:tc>
      </w:tr>
      <w:tr w:rsidR="00B75C87" w:rsidRPr="00B75C87" w14:paraId="66C87B8A" w14:textId="77777777" w:rsidTr="00411A5B">
        <w:trPr>
          <w:trHeight w:val="212"/>
        </w:trPr>
        <w:tc>
          <w:tcPr>
            <w:tcW w:w="587" w:type="dxa"/>
            <w:tcBorders>
              <w:top w:val="single" w:sz="4" w:space="0" w:color="auto"/>
            </w:tcBorders>
            <w:shd w:val="clear" w:color="auto" w:fill="auto"/>
            <w:noWrap/>
            <w:vAlign w:val="center"/>
            <w:hideMark/>
          </w:tcPr>
          <w:p w14:paraId="61F4C9B9" w14:textId="77777777" w:rsidR="0025647A" w:rsidRPr="00B75C87" w:rsidRDefault="0025647A" w:rsidP="0025647A">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hideMark/>
          </w:tcPr>
          <w:p w14:paraId="06EB9AE6" w14:textId="35217959" w:rsidR="0025647A" w:rsidRPr="00B75C87" w:rsidRDefault="0025647A" w:rsidP="0025647A">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17A2111F" w14:textId="77777777" w:rsidR="0025647A" w:rsidRPr="00B75C87" w:rsidRDefault="0025647A" w:rsidP="0025647A">
            <w:pPr>
              <w:rPr>
                <w:rFonts w:ascii="Arial" w:hAnsi="Arial" w:cs="Arial"/>
                <w:iCs/>
                <w:sz w:val="16"/>
                <w:szCs w:val="16"/>
              </w:rPr>
            </w:pPr>
            <w:r w:rsidRPr="00B75C87">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3F778224" w14:textId="77777777" w:rsidR="0025647A" w:rsidRPr="00B75C87" w:rsidRDefault="0025647A" w:rsidP="0025647A">
            <w:pPr>
              <w:rPr>
                <w:rFonts w:ascii="Arial" w:hAnsi="Arial" w:cs="Arial"/>
                <w:b/>
                <w:bCs/>
                <w:iCs/>
                <w:sz w:val="16"/>
                <w:szCs w:val="16"/>
              </w:rPr>
            </w:pPr>
            <w:r w:rsidRPr="00B75C87">
              <w:rPr>
                <w:rFonts w:ascii="Arial" w:hAnsi="Arial" w:cs="Arial"/>
                <w:b/>
                <w:bCs/>
                <w:iCs/>
                <w:sz w:val="16"/>
                <w:szCs w:val="16"/>
              </w:rPr>
              <w:t> </w:t>
            </w:r>
          </w:p>
        </w:tc>
      </w:tr>
      <w:tr w:rsidR="00B75C87" w:rsidRPr="00B75C87" w14:paraId="7E788028" w14:textId="77777777" w:rsidTr="00C95F8E">
        <w:trPr>
          <w:trHeight w:val="99"/>
        </w:trPr>
        <w:tc>
          <w:tcPr>
            <w:tcW w:w="587" w:type="dxa"/>
            <w:shd w:val="clear" w:color="auto" w:fill="auto"/>
            <w:noWrap/>
            <w:vAlign w:val="bottom"/>
          </w:tcPr>
          <w:p w14:paraId="34383C84" w14:textId="77777777" w:rsidR="00C95F8E" w:rsidRPr="00B75C87"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6C76768E" w14:textId="77777777" w:rsidR="00C95F8E" w:rsidRPr="00B75C87"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7AF274A" w14:textId="77777777" w:rsidR="00C95F8E" w:rsidRPr="00B75C87" w:rsidRDefault="00C95F8E" w:rsidP="00C95F8E">
            <w:pPr>
              <w:rPr>
                <w:rFonts w:ascii="Arial" w:hAnsi="Arial" w:cs="Arial"/>
                <w:iCs/>
                <w:sz w:val="16"/>
                <w:szCs w:val="16"/>
              </w:rPr>
            </w:pPr>
            <w:r w:rsidRPr="00B75C87">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3583058B" w14:textId="77777777" w:rsidR="00C95F8E" w:rsidRPr="00B75C87" w:rsidRDefault="00C95F8E" w:rsidP="00C95F8E">
            <w:pPr>
              <w:rPr>
                <w:rFonts w:ascii="Arial" w:hAnsi="Arial" w:cs="Arial"/>
                <w:b/>
                <w:bCs/>
                <w:iCs/>
                <w:sz w:val="16"/>
                <w:szCs w:val="16"/>
              </w:rPr>
            </w:pPr>
          </w:p>
        </w:tc>
      </w:tr>
      <w:tr w:rsidR="00B75C87" w:rsidRPr="00B75C87" w14:paraId="60D899AF" w14:textId="77777777" w:rsidTr="00C95F8E">
        <w:trPr>
          <w:trHeight w:val="397"/>
        </w:trPr>
        <w:tc>
          <w:tcPr>
            <w:tcW w:w="587" w:type="dxa"/>
            <w:shd w:val="clear" w:color="auto" w:fill="auto"/>
            <w:noWrap/>
            <w:vAlign w:val="center"/>
          </w:tcPr>
          <w:p w14:paraId="6FD9767D" w14:textId="77777777" w:rsidR="00C95F8E" w:rsidRPr="00B75C87" w:rsidRDefault="00C95F8E" w:rsidP="00C95F8E">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04A39246" w14:textId="77777777" w:rsidR="00C95F8E" w:rsidRPr="00B75C87" w:rsidRDefault="00C95F8E" w:rsidP="00C95F8E">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22F3A75" w14:textId="77777777" w:rsidR="00C95F8E" w:rsidRPr="00B75C87" w:rsidRDefault="00C95F8E" w:rsidP="00C95F8E">
            <w:pPr>
              <w:rPr>
                <w:rFonts w:ascii="Arial" w:hAnsi="Arial" w:cs="Arial"/>
                <w:iCs/>
                <w:sz w:val="16"/>
                <w:szCs w:val="16"/>
              </w:rPr>
            </w:pPr>
            <w:r w:rsidRPr="00B75C87">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38E268BB" w14:textId="77777777" w:rsidR="00C95F8E" w:rsidRPr="00B75C87" w:rsidRDefault="00C95F8E" w:rsidP="00C95F8E">
            <w:pPr>
              <w:rPr>
                <w:rFonts w:ascii="Arial" w:hAnsi="Arial" w:cs="Arial"/>
                <w:b/>
                <w:bCs/>
                <w:iCs/>
                <w:sz w:val="16"/>
                <w:szCs w:val="16"/>
              </w:rPr>
            </w:pPr>
          </w:p>
        </w:tc>
      </w:tr>
    </w:tbl>
    <w:p w14:paraId="72A0923C" w14:textId="3E626F4D" w:rsidR="00202B88" w:rsidRPr="00B75C87" w:rsidRDefault="00202B88" w:rsidP="00BE2358">
      <w:pPr>
        <w:autoSpaceDE w:val="0"/>
        <w:autoSpaceDN w:val="0"/>
        <w:adjustRightInd w:val="0"/>
        <w:spacing w:line="276" w:lineRule="auto"/>
        <w:jc w:val="both"/>
        <w:rPr>
          <w:rFonts w:ascii="Arial" w:eastAsia="Batang" w:hAnsi="Arial" w:cs="Arial"/>
          <w:b/>
          <w:sz w:val="16"/>
          <w:szCs w:val="16"/>
          <w:lang w:eastAsia="ko-KR"/>
        </w:rPr>
      </w:pPr>
      <w:r w:rsidRPr="00B75C87">
        <w:rPr>
          <w:rFonts w:ascii="Arial" w:eastAsia="Batang" w:hAnsi="Arial" w:cs="Arial"/>
          <w:b/>
          <w:sz w:val="16"/>
          <w:szCs w:val="16"/>
          <w:lang w:eastAsia="ko-KR"/>
        </w:rPr>
        <w:t>SKLOP II</w:t>
      </w:r>
      <w:r w:rsidR="00C95F8E" w:rsidRPr="00B75C87">
        <w:rPr>
          <w:rFonts w:ascii="Arial" w:eastAsia="Batang" w:hAnsi="Arial" w:cs="Arial"/>
          <w:b/>
          <w:sz w:val="16"/>
          <w:szCs w:val="16"/>
          <w:lang w:eastAsia="ko-KR"/>
        </w:rPr>
        <w:t>I</w:t>
      </w:r>
    </w:p>
    <w:tbl>
      <w:tblPr>
        <w:tblW w:w="10071" w:type="dxa"/>
        <w:tblCellMar>
          <w:left w:w="70" w:type="dxa"/>
          <w:right w:w="70" w:type="dxa"/>
        </w:tblCellMar>
        <w:tblLook w:val="04A0" w:firstRow="1" w:lastRow="0" w:firstColumn="1" w:lastColumn="0" w:noHBand="0" w:noVBand="1"/>
      </w:tblPr>
      <w:tblGrid>
        <w:gridCol w:w="620"/>
        <w:gridCol w:w="5671"/>
        <w:gridCol w:w="1112"/>
        <w:gridCol w:w="1278"/>
        <w:gridCol w:w="1390"/>
      </w:tblGrid>
      <w:tr w:rsidR="00B75C87" w:rsidRPr="00B75C87" w14:paraId="26CA0BE9" w14:textId="77777777" w:rsidTr="00CC370A">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A2236F5" w14:textId="77777777" w:rsidR="00202B88" w:rsidRPr="00B75C87" w:rsidRDefault="00202B88" w:rsidP="00C95F8E">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567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DA35222" w14:textId="77777777" w:rsidR="00202B88" w:rsidRPr="00B75C87" w:rsidRDefault="00202B88" w:rsidP="00C95F8E">
            <w:pPr>
              <w:jc w:val="center"/>
              <w:rPr>
                <w:rFonts w:ascii="Arial" w:hAnsi="Arial" w:cs="Arial"/>
                <w:b/>
                <w:bCs/>
                <w:iCs/>
                <w:sz w:val="16"/>
                <w:szCs w:val="16"/>
              </w:rPr>
            </w:pPr>
            <w:r w:rsidRPr="00B75C87">
              <w:rPr>
                <w:rFonts w:ascii="Arial" w:hAnsi="Arial" w:cs="Arial"/>
                <w:b/>
                <w:bCs/>
                <w:iCs/>
                <w:sz w:val="16"/>
                <w:szCs w:val="16"/>
              </w:rPr>
              <w:t>OPIS</w:t>
            </w:r>
          </w:p>
        </w:tc>
        <w:tc>
          <w:tcPr>
            <w:tcW w:w="111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D92C93B" w14:textId="2ECF8516" w:rsidR="00202B88" w:rsidRPr="00B75C87" w:rsidRDefault="00F20860" w:rsidP="00F20860">
            <w:pPr>
              <w:jc w:val="center"/>
              <w:rPr>
                <w:rFonts w:ascii="Arial" w:hAnsi="Arial" w:cs="Arial"/>
                <w:b/>
                <w:bCs/>
                <w:iCs/>
                <w:sz w:val="16"/>
                <w:szCs w:val="16"/>
              </w:rPr>
            </w:pPr>
            <w:r w:rsidRPr="00B75C87">
              <w:rPr>
                <w:rFonts w:ascii="Arial" w:hAnsi="Arial" w:cs="Arial"/>
                <w:b/>
                <w:bCs/>
                <w:iCs/>
                <w:sz w:val="16"/>
                <w:szCs w:val="16"/>
              </w:rPr>
              <w:t>Količina (</w:t>
            </w:r>
            <w:r w:rsidR="0025647A" w:rsidRPr="00B75C87">
              <w:rPr>
                <w:rFonts w:ascii="Arial" w:hAnsi="Arial" w:cs="Arial"/>
                <w:b/>
                <w:bCs/>
                <w:iCs/>
                <w:sz w:val="16"/>
                <w:szCs w:val="16"/>
              </w:rPr>
              <w:t>kos</w:t>
            </w:r>
            <w:r w:rsidR="00202B88" w:rsidRPr="00B75C87">
              <w:rPr>
                <w:rFonts w:ascii="Arial" w:hAnsi="Arial" w:cs="Arial"/>
                <w:b/>
                <w:bCs/>
                <w:iCs/>
                <w:sz w:val="16"/>
                <w:szCs w:val="16"/>
              </w:rPr>
              <w:t>)</w:t>
            </w:r>
          </w:p>
        </w:tc>
        <w:tc>
          <w:tcPr>
            <w:tcW w:w="12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33E9EF8" w14:textId="1677D83C" w:rsidR="00202B88" w:rsidRPr="00B75C87" w:rsidRDefault="00202B88" w:rsidP="00C95F8E">
            <w:pPr>
              <w:jc w:val="center"/>
              <w:rPr>
                <w:rFonts w:ascii="Arial" w:hAnsi="Arial" w:cs="Arial"/>
                <w:b/>
                <w:bCs/>
                <w:iCs/>
                <w:sz w:val="16"/>
                <w:szCs w:val="16"/>
              </w:rPr>
            </w:pPr>
            <w:r w:rsidRPr="00B75C87">
              <w:rPr>
                <w:rFonts w:ascii="Arial" w:hAnsi="Arial" w:cs="Arial"/>
                <w:b/>
                <w:bCs/>
                <w:iCs/>
                <w:sz w:val="16"/>
                <w:szCs w:val="16"/>
              </w:rPr>
              <w:t xml:space="preserve">Cena na </w:t>
            </w:r>
            <w:r w:rsidR="0025647A" w:rsidRPr="00B75C87">
              <w:rPr>
                <w:rFonts w:ascii="Arial" w:hAnsi="Arial" w:cs="Arial"/>
                <w:b/>
                <w:bCs/>
                <w:iCs/>
                <w:sz w:val="16"/>
                <w:szCs w:val="16"/>
              </w:rPr>
              <w:t>kos</w:t>
            </w:r>
            <w:r w:rsidRPr="00B75C87">
              <w:rPr>
                <w:rFonts w:ascii="Arial" w:hAnsi="Arial" w:cs="Arial"/>
                <w:b/>
                <w:bCs/>
                <w:iCs/>
                <w:sz w:val="16"/>
                <w:szCs w:val="16"/>
              </w:rPr>
              <w:t xml:space="preserve"> brez DDV v EUR</w:t>
            </w:r>
          </w:p>
          <w:p w14:paraId="54657552" w14:textId="77777777" w:rsidR="00202B88" w:rsidRPr="00B75C87" w:rsidRDefault="00202B88" w:rsidP="00C95F8E">
            <w:pPr>
              <w:jc w:val="center"/>
              <w:rPr>
                <w:rFonts w:ascii="Arial" w:hAnsi="Arial" w:cs="Arial"/>
                <w:b/>
                <w:bCs/>
                <w:iCs/>
                <w:sz w:val="16"/>
                <w:szCs w:val="16"/>
              </w:rPr>
            </w:pPr>
            <w:r w:rsidRPr="00B75C87">
              <w:rPr>
                <w:rFonts w:ascii="Arial" w:hAnsi="Arial" w:cs="Arial"/>
                <w:b/>
                <w:bCs/>
                <w:iCs/>
                <w:sz w:val="16"/>
                <w:szCs w:val="16"/>
              </w:rPr>
              <w:t> </w:t>
            </w:r>
          </w:p>
        </w:tc>
        <w:tc>
          <w:tcPr>
            <w:tcW w:w="139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352B3D6" w14:textId="77777777" w:rsidR="00202B88" w:rsidRPr="00B75C87" w:rsidRDefault="00202B88" w:rsidP="00C95F8E">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B75C87" w:rsidRPr="00B75C87" w14:paraId="6053C0DF" w14:textId="77777777" w:rsidTr="0002431B">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DD2F1DF" w14:textId="03A9B223" w:rsidR="00AE5626" w:rsidRPr="00B75C87" w:rsidRDefault="00076CE7" w:rsidP="00AE5626">
            <w:pPr>
              <w:jc w:val="center"/>
              <w:rPr>
                <w:rFonts w:ascii="Arial" w:hAnsi="Arial" w:cs="Arial"/>
                <w:iCs/>
                <w:sz w:val="16"/>
                <w:szCs w:val="16"/>
              </w:rPr>
            </w:pPr>
            <w:r w:rsidRPr="00B75C87">
              <w:rPr>
                <w:rFonts w:ascii="Arial" w:hAnsi="Arial" w:cs="Arial"/>
                <w:iCs/>
                <w:sz w:val="16"/>
                <w:szCs w:val="16"/>
              </w:rPr>
              <w:t>1</w:t>
            </w:r>
            <w:r w:rsidR="00AE5626" w:rsidRPr="00B75C87">
              <w:rPr>
                <w:rFonts w:ascii="Arial" w:hAnsi="Arial" w:cs="Arial"/>
                <w:iCs/>
                <w:sz w:val="16"/>
                <w:szCs w:val="16"/>
              </w:rPr>
              <w:t>.</w:t>
            </w:r>
          </w:p>
        </w:tc>
        <w:tc>
          <w:tcPr>
            <w:tcW w:w="5671" w:type="dxa"/>
            <w:tcBorders>
              <w:top w:val="nil"/>
              <w:left w:val="single" w:sz="4" w:space="0" w:color="auto"/>
              <w:bottom w:val="single" w:sz="4" w:space="0" w:color="auto"/>
              <w:right w:val="nil"/>
            </w:tcBorders>
            <w:shd w:val="clear" w:color="000000" w:fill="FFFFFF"/>
            <w:vAlign w:val="center"/>
            <w:hideMark/>
          </w:tcPr>
          <w:p w14:paraId="5095DC31" w14:textId="6A81CAE3" w:rsidR="00AE5626" w:rsidRPr="00B75C87" w:rsidRDefault="00AE5626" w:rsidP="00AE5626">
            <w:pPr>
              <w:rPr>
                <w:rFonts w:ascii="Arial" w:hAnsi="Arial" w:cs="Arial"/>
                <w:sz w:val="16"/>
                <w:szCs w:val="16"/>
              </w:rPr>
            </w:pPr>
            <w:r w:rsidRPr="00B75C87">
              <w:rPr>
                <w:rFonts w:ascii="Arial" w:hAnsi="Arial" w:cs="Arial"/>
                <w:sz w:val="16"/>
                <w:szCs w:val="16"/>
              </w:rPr>
              <w:t>Prag tirni bukov ostrorobi impregniran (</w:t>
            </w:r>
            <w:proofErr w:type="spellStart"/>
            <w:r w:rsidRPr="00B75C87">
              <w:rPr>
                <w:rFonts w:ascii="Arial" w:hAnsi="Arial" w:cs="Arial"/>
                <w:sz w:val="16"/>
                <w:szCs w:val="16"/>
              </w:rPr>
              <w:t>kreozot</w:t>
            </w:r>
            <w:proofErr w:type="spellEnd"/>
            <w:r w:rsidRPr="00B75C87">
              <w:rPr>
                <w:rFonts w:ascii="Arial" w:hAnsi="Arial" w:cs="Arial"/>
                <w:sz w:val="16"/>
                <w:szCs w:val="16"/>
              </w:rPr>
              <w:t>) 16 x 26 x 260 cm,</w:t>
            </w:r>
            <w:r w:rsidRPr="00B75C87">
              <w:rPr>
                <w:rFonts w:ascii="Arial" w:hAnsi="Arial" w:cs="Arial"/>
                <w:sz w:val="16"/>
                <w:szCs w:val="16"/>
              </w:rPr>
              <w:br/>
              <w:t>montirana 1 x podložna plošča 49E1 1:20 za pritrditev K / SKL12; izvrtane luknje za podložno ploščo na drugi strani</w:t>
            </w:r>
          </w:p>
        </w:tc>
        <w:tc>
          <w:tcPr>
            <w:tcW w:w="1112" w:type="dxa"/>
            <w:tcBorders>
              <w:top w:val="nil"/>
              <w:left w:val="single" w:sz="4" w:space="0" w:color="auto"/>
              <w:bottom w:val="single" w:sz="4" w:space="0" w:color="auto"/>
              <w:right w:val="single" w:sz="4" w:space="0" w:color="auto"/>
            </w:tcBorders>
            <w:shd w:val="clear" w:color="000000" w:fill="D9D9D9"/>
            <w:noWrap/>
            <w:vAlign w:val="bottom"/>
            <w:hideMark/>
          </w:tcPr>
          <w:p w14:paraId="202D1819" w14:textId="696ED289" w:rsidR="00AE5626" w:rsidRPr="00B75C87" w:rsidRDefault="00076CE7" w:rsidP="00AE5626">
            <w:pPr>
              <w:jc w:val="center"/>
              <w:rPr>
                <w:rFonts w:ascii="Arial" w:hAnsi="Arial" w:cs="Arial"/>
                <w:sz w:val="16"/>
                <w:szCs w:val="16"/>
              </w:rPr>
            </w:pPr>
            <w:r w:rsidRPr="00B75C87">
              <w:rPr>
                <w:rFonts w:ascii="Arial" w:hAnsi="Arial" w:cs="Arial"/>
                <w:sz w:val="16"/>
                <w:szCs w:val="16"/>
              </w:rPr>
              <w:t>3</w:t>
            </w:r>
            <w:r w:rsidR="00AE5626" w:rsidRPr="00B75C87">
              <w:rPr>
                <w:rFonts w:ascii="Arial" w:hAnsi="Arial" w:cs="Arial"/>
                <w:sz w:val="16"/>
                <w:szCs w:val="16"/>
              </w:rPr>
              <w:t>.600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7D0237D1" w14:textId="77777777" w:rsidR="00AE5626" w:rsidRPr="00B75C87" w:rsidRDefault="00AE5626" w:rsidP="00AE5626">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59244ABB" w14:textId="77777777" w:rsidR="00AE5626" w:rsidRPr="00B75C87" w:rsidRDefault="00AE5626" w:rsidP="00AE5626">
            <w:pPr>
              <w:rPr>
                <w:rFonts w:ascii="Arial" w:hAnsi="Arial" w:cs="Arial"/>
                <w:iCs/>
                <w:sz w:val="16"/>
                <w:szCs w:val="16"/>
              </w:rPr>
            </w:pPr>
            <w:r w:rsidRPr="00B75C87">
              <w:rPr>
                <w:rFonts w:ascii="Arial" w:hAnsi="Arial" w:cs="Arial"/>
                <w:iCs/>
                <w:sz w:val="16"/>
                <w:szCs w:val="16"/>
              </w:rPr>
              <w:t> </w:t>
            </w:r>
          </w:p>
        </w:tc>
      </w:tr>
      <w:tr w:rsidR="00B75C87" w:rsidRPr="00B75C87" w14:paraId="6EEC15DC" w14:textId="77777777" w:rsidTr="0002431B">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03A9020A" w14:textId="10F537EF" w:rsidR="00AE5626" w:rsidRPr="00B75C87" w:rsidRDefault="00076CE7" w:rsidP="00AE5626">
            <w:pPr>
              <w:jc w:val="center"/>
              <w:rPr>
                <w:rFonts w:ascii="Arial" w:hAnsi="Arial" w:cs="Arial"/>
                <w:iCs/>
                <w:sz w:val="16"/>
                <w:szCs w:val="16"/>
              </w:rPr>
            </w:pPr>
            <w:r w:rsidRPr="00B75C87">
              <w:rPr>
                <w:rFonts w:ascii="Arial" w:hAnsi="Arial" w:cs="Arial"/>
                <w:iCs/>
                <w:sz w:val="16"/>
                <w:szCs w:val="16"/>
              </w:rPr>
              <w:t>2</w:t>
            </w:r>
            <w:r w:rsidR="00AE5626" w:rsidRPr="00B75C87">
              <w:rPr>
                <w:rFonts w:ascii="Arial" w:hAnsi="Arial" w:cs="Arial"/>
                <w:iCs/>
                <w:sz w:val="16"/>
                <w:szCs w:val="16"/>
              </w:rPr>
              <w:t>.</w:t>
            </w:r>
          </w:p>
        </w:tc>
        <w:tc>
          <w:tcPr>
            <w:tcW w:w="5671" w:type="dxa"/>
            <w:tcBorders>
              <w:top w:val="nil"/>
              <w:left w:val="single" w:sz="4" w:space="0" w:color="auto"/>
              <w:bottom w:val="single" w:sz="4" w:space="0" w:color="auto"/>
              <w:right w:val="nil"/>
            </w:tcBorders>
            <w:shd w:val="clear" w:color="000000" w:fill="FFFFFF"/>
            <w:vAlign w:val="center"/>
            <w:hideMark/>
          </w:tcPr>
          <w:p w14:paraId="05BFE4A5" w14:textId="10514C38" w:rsidR="00AE5626" w:rsidRPr="00B75C87" w:rsidRDefault="00AE5626" w:rsidP="00AE5626">
            <w:pPr>
              <w:rPr>
                <w:rFonts w:ascii="Arial" w:hAnsi="Arial" w:cs="Arial"/>
                <w:sz w:val="16"/>
                <w:szCs w:val="16"/>
              </w:rPr>
            </w:pPr>
            <w:r w:rsidRPr="00B75C87">
              <w:rPr>
                <w:rFonts w:ascii="Arial" w:hAnsi="Arial" w:cs="Arial"/>
                <w:sz w:val="16"/>
                <w:szCs w:val="16"/>
              </w:rPr>
              <w:t>Prag tirni bukov ostrorobi impregniran (</w:t>
            </w:r>
            <w:proofErr w:type="spellStart"/>
            <w:r w:rsidRPr="00B75C87">
              <w:rPr>
                <w:rFonts w:ascii="Arial" w:hAnsi="Arial" w:cs="Arial"/>
                <w:sz w:val="16"/>
                <w:szCs w:val="16"/>
              </w:rPr>
              <w:t>kreozot</w:t>
            </w:r>
            <w:proofErr w:type="spellEnd"/>
            <w:r w:rsidRPr="00B75C87">
              <w:rPr>
                <w:rFonts w:ascii="Arial" w:hAnsi="Arial" w:cs="Arial"/>
                <w:sz w:val="16"/>
                <w:szCs w:val="16"/>
              </w:rPr>
              <w:t>) 16 x 26 x 260 cm,</w:t>
            </w:r>
            <w:r w:rsidRPr="00B75C87">
              <w:rPr>
                <w:rFonts w:ascii="Arial" w:hAnsi="Arial" w:cs="Arial"/>
                <w:sz w:val="16"/>
                <w:szCs w:val="16"/>
              </w:rPr>
              <w:br/>
              <w:t>montirani 2 x podložna plošča 49E1 1:20 za pritrditev K / SKL12</w:t>
            </w:r>
          </w:p>
        </w:tc>
        <w:tc>
          <w:tcPr>
            <w:tcW w:w="1112" w:type="dxa"/>
            <w:tcBorders>
              <w:top w:val="nil"/>
              <w:left w:val="single" w:sz="4" w:space="0" w:color="auto"/>
              <w:bottom w:val="single" w:sz="4" w:space="0" w:color="auto"/>
              <w:right w:val="single" w:sz="4" w:space="0" w:color="auto"/>
            </w:tcBorders>
            <w:shd w:val="clear" w:color="000000" w:fill="D9D9D9"/>
            <w:noWrap/>
            <w:vAlign w:val="bottom"/>
            <w:hideMark/>
          </w:tcPr>
          <w:p w14:paraId="2DB34B75" w14:textId="5BCF5023" w:rsidR="00AE5626" w:rsidRPr="00B75C87" w:rsidRDefault="00AE5626" w:rsidP="00AE5626">
            <w:pPr>
              <w:jc w:val="center"/>
              <w:rPr>
                <w:rFonts w:ascii="Arial" w:hAnsi="Arial" w:cs="Arial"/>
                <w:sz w:val="16"/>
                <w:szCs w:val="16"/>
              </w:rPr>
            </w:pPr>
            <w:r w:rsidRPr="00B75C87">
              <w:rPr>
                <w:rFonts w:ascii="Arial" w:hAnsi="Arial" w:cs="Arial"/>
                <w:sz w:val="16"/>
                <w:szCs w:val="16"/>
              </w:rPr>
              <w:t>2.000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5262A636" w14:textId="77777777" w:rsidR="00AE5626" w:rsidRPr="00B75C87" w:rsidRDefault="00AE5626" w:rsidP="00AE5626">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2D8F563C" w14:textId="77777777" w:rsidR="00AE5626" w:rsidRPr="00B75C87" w:rsidRDefault="00AE5626" w:rsidP="00AE5626">
            <w:pPr>
              <w:rPr>
                <w:rFonts w:ascii="Arial" w:hAnsi="Arial" w:cs="Arial"/>
                <w:iCs/>
                <w:sz w:val="16"/>
                <w:szCs w:val="16"/>
              </w:rPr>
            </w:pPr>
            <w:r w:rsidRPr="00B75C87">
              <w:rPr>
                <w:rFonts w:ascii="Arial" w:hAnsi="Arial" w:cs="Arial"/>
                <w:iCs/>
                <w:sz w:val="16"/>
                <w:szCs w:val="16"/>
              </w:rPr>
              <w:t> </w:t>
            </w:r>
          </w:p>
        </w:tc>
      </w:tr>
      <w:tr w:rsidR="00B75C87" w:rsidRPr="00B75C87" w14:paraId="36EB74CA" w14:textId="77777777" w:rsidTr="0002431B">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F0876A7" w14:textId="7FBE9324" w:rsidR="00AE5626" w:rsidRPr="00B75C87" w:rsidRDefault="00076CE7" w:rsidP="00AE5626">
            <w:pPr>
              <w:jc w:val="center"/>
              <w:rPr>
                <w:rFonts w:ascii="Arial" w:hAnsi="Arial" w:cs="Arial"/>
                <w:iCs/>
                <w:sz w:val="16"/>
                <w:szCs w:val="16"/>
              </w:rPr>
            </w:pPr>
            <w:r w:rsidRPr="00B75C87">
              <w:rPr>
                <w:rFonts w:ascii="Arial" w:hAnsi="Arial" w:cs="Arial"/>
                <w:iCs/>
                <w:sz w:val="16"/>
                <w:szCs w:val="16"/>
              </w:rPr>
              <w:t>3</w:t>
            </w:r>
            <w:r w:rsidR="00AE5626" w:rsidRPr="00B75C87">
              <w:rPr>
                <w:rFonts w:ascii="Arial" w:hAnsi="Arial" w:cs="Arial"/>
                <w:iCs/>
                <w:sz w:val="16"/>
                <w:szCs w:val="16"/>
              </w:rPr>
              <w:t>.</w:t>
            </w:r>
          </w:p>
        </w:tc>
        <w:tc>
          <w:tcPr>
            <w:tcW w:w="5671" w:type="dxa"/>
            <w:tcBorders>
              <w:top w:val="nil"/>
              <w:left w:val="single" w:sz="4" w:space="0" w:color="auto"/>
              <w:bottom w:val="single" w:sz="4" w:space="0" w:color="auto"/>
              <w:right w:val="nil"/>
            </w:tcBorders>
            <w:shd w:val="clear" w:color="000000" w:fill="FFFFFF"/>
            <w:vAlign w:val="center"/>
            <w:hideMark/>
          </w:tcPr>
          <w:p w14:paraId="32BCCCD2" w14:textId="19E5CD73" w:rsidR="00AE5626" w:rsidRPr="00B75C87" w:rsidRDefault="00AE5626" w:rsidP="00AE5626">
            <w:pPr>
              <w:rPr>
                <w:rFonts w:ascii="Arial" w:hAnsi="Arial" w:cs="Arial"/>
                <w:sz w:val="16"/>
                <w:szCs w:val="16"/>
              </w:rPr>
            </w:pPr>
            <w:r w:rsidRPr="00B75C87">
              <w:rPr>
                <w:rFonts w:ascii="Arial" w:hAnsi="Arial" w:cs="Arial"/>
                <w:sz w:val="16"/>
                <w:szCs w:val="16"/>
              </w:rPr>
              <w:t>Prag tirni bukov ostrorobi impregniran (</w:t>
            </w:r>
            <w:proofErr w:type="spellStart"/>
            <w:r w:rsidRPr="00B75C87">
              <w:rPr>
                <w:rFonts w:ascii="Arial" w:hAnsi="Arial" w:cs="Arial"/>
                <w:sz w:val="16"/>
                <w:szCs w:val="16"/>
              </w:rPr>
              <w:t>kreozot</w:t>
            </w:r>
            <w:proofErr w:type="spellEnd"/>
            <w:r w:rsidRPr="00B75C87">
              <w:rPr>
                <w:rFonts w:ascii="Arial" w:hAnsi="Arial" w:cs="Arial"/>
                <w:sz w:val="16"/>
                <w:szCs w:val="16"/>
              </w:rPr>
              <w:t>) 16 x 26 x 260 cm,</w:t>
            </w:r>
            <w:r w:rsidRPr="00B75C87">
              <w:rPr>
                <w:rFonts w:ascii="Arial" w:hAnsi="Arial" w:cs="Arial"/>
                <w:sz w:val="16"/>
                <w:szCs w:val="16"/>
              </w:rPr>
              <w:br/>
              <w:t xml:space="preserve">montirana 1 x podložna plošča 60E1 1:40 za pritrditev </w:t>
            </w:r>
            <w:proofErr w:type="spellStart"/>
            <w:r w:rsidRPr="00B75C87">
              <w:rPr>
                <w:rFonts w:ascii="Arial" w:hAnsi="Arial" w:cs="Arial"/>
                <w:sz w:val="16"/>
                <w:szCs w:val="16"/>
              </w:rPr>
              <w:t>Pandrol</w:t>
            </w:r>
            <w:proofErr w:type="spellEnd"/>
            <w:r w:rsidRPr="00B75C87">
              <w:rPr>
                <w:rFonts w:ascii="Arial" w:hAnsi="Arial" w:cs="Arial"/>
                <w:sz w:val="16"/>
                <w:szCs w:val="16"/>
              </w:rPr>
              <w:t xml:space="preserve"> e-sponka</w:t>
            </w:r>
          </w:p>
        </w:tc>
        <w:tc>
          <w:tcPr>
            <w:tcW w:w="1112" w:type="dxa"/>
            <w:tcBorders>
              <w:top w:val="nil"/>
              <w:left w:val="single" w:sz="4" w:space="0" w:color="auto"/>
              <w:bottom w:val="single" w:sz="4" w:space="0" w:color="auto"/>
              <w:right w:val="single" w:sz="4" w:space="0" w:color="auto"/>
            </w:tcBorders>
            <w:shd w:val="clear" w:color="000000" w:fill="D9D9D9"/>
            <w:noWrap/>
            <w:vAlign w:val="bottom"/>
            <w:hideMark/>
          </w:tcPr>
          <w:p w14:paraId="100A5A5A" w14:textId="783991CB" w:rsidR="00AE5626" w:rsidRPr="00B75C87" w:rsidRDefault="00AE5626" w:rsidP="00AE5626">
            <w:pPr>
              <w:jc w:val="center"/>
              <w:rPr>
                <w:rFonts w:ascii="Arial" w:hAnsi="Arial" w:cs="Arial"/>
                <w:sz w:val="16"/>
                <w:szCs w:val="16"/>
              </w:rPr>
            </w:pPr>
            <w:r w:rsidRPr="00B75C87">
              <w:rPr>
                <w:rFonts w:ascii="Arial" w:hAnsi="Arial" w:cs="Arial"/>
                <w:sz w:val="16"/>
                <w:szCs w:val="16"/>
              </w:rPr>
              <w:t>300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7838DBCD" w14:textId="77777777" w:rsidR="00AE5626" w:rsidRPr="00B75C87" w:rsidRDefault="00AE5626" w:rsidP="00AE5626">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38552EA6" w14:textId="77777777" w:rsidR="00AE5626" w:rsidRPr="00B75C87" w:rsidRDefault="00AE5626" w:rsidP="00AE5626">
            <w:pPr>
              <w:rPr>
                <w:rFonts w:ascii="Arial" w:hAnsi="Arial" w:cs="Arial"/>
                <w:iCs/>
                <w:sz w:val="16"/>
                <w:szCs w:val="16"/>
              </w:rPr>
            </w:pPr>
            <w:r w:rsidRPr="00B75C87">
              <w:rPr>
                <w:rFonts w:ascii="Arial" w:hAnsi="Arial" w:cs="Arial"/>
                <w:iCs/>
                <w:sz w:val="16"/>
                <w:szCs w:val="16"/>
              </w:rPr>
              <w:t> </w:t>
            </w:r>
          </w:p>
        </w:tc>
      </w:tr>
      <w:tr w:rsidR="00B75C87" w:rsidRPr="00B75C87" w14:paraId="7492A15D" w14:textId="77777777" w:rsidTr="0002431B">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16C31822" w14:textId="59654709" w:rsidR="00AE5626" w:rsidRPr="00B75C87" w:rsidRDefault="00076CE7" w:rsidP="00AE5626">
            <w:pPr>
              <w:jc w:val="center"/>
              <w:rPr>
                <w:rFonts w:ascii="Arial" w:hAnsi="Arial" w:cs="Arial"/>
                <w:iCs/>
                <w:sz w:val="16"/>
                <w:szCs w:val="16"/>
              </w:rPr>
            </w:pPr>
            <w:r w:rsidRPr="00B75C87">
              <w:rPr>
                <w:rFonts w:ascii="Arial" w:hAnsi="Arial" w:cs="Arial"/>
                <w:iCs/>
                <w:sz w:val="16"/>
                <w:szCs w:val="16"/>
              </w:rPr>
              <w:t>4</w:t>
            </w:r>
            <w:r w:rsidR="00AE5626" w:rsidRPr="00B75C87">
              <w:rPr>
                <w:rFonts w:ascii="Arial" w:hAnsi="Arial" w:cs="Arial"/>
                <w:iCs/>
                <w:sz w:val="16"/>
                <w:szCs w:val="16"/>
              </w:rPr>
              <w:t>.</w:t>
            </w:r>
          </w:p>
        </w:tc>
        <w:tc>
          <w:tcPr>
            <w:tcW w:w="5671" w:type="dxa"/>
            <w:tcBorders>
              <w:top w:val="nil"/>
              <w:left w:val="single" w:sz="4" w:space="0" w:color="auto"/>
              <w:bottom w:val="single" w:sz="4" w:space="0" w:color="auto"/>
              <w:right w:val="nil"/>
            </w:tcBorders>
            <w:shd w:val="clear" w:color="000000" w:fill="FFFFFF"/>
            <w:vAlign w:val="center"/>
          </w:tcPr>
          <w:p w14:paraId="55819429" w14:textId="200764BC" w:rsidR="00AE5626" w:rsidRPr="00B75C87" w:rsidRDefault="00AE5626" w:rsidP="00AE5626">
            <w:pPr>
              <w:rPr>
                <w:rFonts w:ascii="Arial" w:hAnsi="Arial" w:cs="Arial"/>
                <w:sz w:val="16"/>
                <w:szCs w:val="16"/>
              </w:rPr>
            </w:pPr>
            <w:r w:rsidRPr="00B75C87">
              <w:rPr>
                <w:rFonts w:ascii="Arial" w:hAnsi="Arial" w:cs="Arial"/>
                <w:sz w:val="16"/>
                <w:szCs w:val="16"/>
              </w:rPr>
              <w:t>Prag tirni bukov ostrorobi impregniran (</w:t>
            </w:r>
            <w:proofErr w:type="spellStart"/>
            <w:r w:rsidRPr="00B75C87">
              <w:rPr>
                <w:rFonts w:ascii="Arial" w:hAnsi="Arial" w:cs="Arial"/>
                <w:sz w:val="16"/>
                <w:szCs w:val="16"/>
              </w:rPr>
              <w:t>kreozot</w:t>
            </w:r>
            <w:proofErr w:type="spellEnd"/>
            <w:r w:rsidRPr="00B75C87">
              <w:rPr>
                <w:rFonts w:ascii="Arial" w:hAnsi="Arial" w:cs="Arial"/>
                <w:sz w:val="16"/>
                <w:szCs w:val="16"/>
              </w:rPr>
              <w:t>) 16 x 26 x 260 cm,</w:t>
            </w:r>
            <w:r w:rsidRPr="00B75C87">
              <w:rPr>
                <w:rFonts w:ascii="Arial" w:hAnsi="Arial" w:cs="Arial"/>
                <w:sz w:val="16"/>
                <w:szCs w:val="16"/>
              </w:rPr>
              <w:br/>
              <w:t xml:space="preserve">montirani 2 x podložna plošča 60E1 1:40 za pritrditev </w:t>
            </w:r>
            <w:proofErr w:type="spellStart"/>
            <w:r w:rsidRPr="00B75C87">
              <w:rPr>
                <w:rFonts w:ascii="Arial" w:hAnsi="Arial" w:cs="Arial"/>
                <w:sz w:val="16"/>
                <w:szCs w:val="16"/>
              </w:rPr>
              <w:t>Pandrol</w:t>
            </w:r>
            <w:proofErr w:type="spellEnd"/>
            <w:r w:rsidRPr="00B75C87">
              <w:rPr>
                <w:rFonts w:ascii="Arial" w:hAnsi="Arial" w:cs="Arial"/>
                <w:sz w:val="16"/>
                <w:szCs w:val="16"/>
              </w:rPr>
              <w:t xml:space="preserve"> e-sponka</w:t>
            </w:r>
          </w:p>
        </w:tc>
        <w:tc>
          <w:tcPr>
            <w:tcW w:w="1112" w:type="dxa"/>
            <w:tcBorders>
              <w:top w:val="nil"/>
              <w:left w:val="single" w:sz="4" w:space="0" w:color="auto"/>
              <w:bottom w:val="single" w:sz="4" w:space="0" w:color="auto"/>
              <w:right w:val="single" w:sz="4" w:space="0" w:color="auto"/>
            </w:tcBorders>
            <w:shd w:val="clear" w:color="000000" w:fill="D9D9D9"/>
            <w:noWrap/>
            <w:vAlign w:val="bottom"/>
          </w:tcPr>
          <w:p w14:paraId="671DD17E" w14:textId="539B083D" w:rsidR="00AE5626" w:rsidRPr="00B75C87" w:rsidRDefault="00AE5626" w:rsidP="00AE5626">
            <w:pPr>
              <w:jc w:val="center"/>
              <w:rPr>
                <w:rFonts w:ascii="Arial" w:hAnsi="Arial" w:cs="Arial"/>
                <w:sz w:val="16"/>
                <w:szCs w:val="16"/>
              </w:rPr>
            </w:pPr>
            <w:r w:rsidRPr="00B75C87">
              <w:rPr>
                <w:rFonts w:ascii="Arial" w:hAnsi="Arial" w:cs="Arial"/>
                <w:sz w:val="16"/>
                <w:szCs w:val="16"/>
              </w:rPr>
              <w:t>300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7DFABE7D" w14:textId="77777777" w:rsidR="00AE5626" w:rsidRPr="00B75C87" w:rsidRDefault="00AE5626" w:rsidP="00AE5626">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176ABAF2" w14:textId="77777777" w:rsidR="00AE5626" w:rsidRPr="00B75C87" w:rsidRDefault="00AE5626" w:rsidP="00AE5626">
            <w:pPr>
              <w:rPr>
                <w:rFonts w:ascii="Arial" w:hAnsi="Arial" w:cs="Arial"/>
                <w:iCs/>
                <w:sz w:val="16"/>
                <w:szCs w:val="16"/>
              </w:rPr>
            </w:pPr>
          </w:p>
        </w:tc>
      </w:tr>
      <w:tr w:rsidR="00B75C87" w:rsidRPr="00B75C87" w14:paraId="0474A01E" w14:textId="77777777" w:rsidTr="00CC370A">
        <w:trPr>
          <w:trHeight w:val="92"/>
        </w:trPr>
        <w:tc>
          <w:tcPr>
            <w:tcW w:w="620" w:type="dxa"/>
            <w:tcBorders>
              <w:top w:val="single" w:sz="4" w:space="0" w:color="auto"/>
              <w:bottom w:val="nil"/>
            </w:tcBorders>
            <w:shd w:val="clear" w:color="auto" w:fill="auto"/>
            <w:noWrap/>
            <w:vAlign w:val="bottom"/>
          </w:tcPr>
          <w:p w14:paraId="51F51AFA" w14:textId="77777777" w:rsidR="00CC370A" w:rsidRPr="00B75C87" w:rsidRDefault="00CC370A" w:rsidP="00CC370A">
            <w:pPr>
              <w:jc w:val="center"/>
              <w:rPr>
                <w:rFonts w:ascii="Arial" w:hAnsi="Arial" w:cs="Arial"/>
                <w:iCs/>
                <w:sz w:val="16"/>
                <w:szCs w:val="16"/>
              </w:rPr>
            </w:pPr>
          </w:p>
        </w:tc>
        <w:tc>
          <w:tcPr>
            <w:tcW w:w="5671" w:type="dxa"/>
            <w:tcBorders>
              <w:top w:val="single" w:sz="4" w:space="0" w:color="auto"/>
              <w:bottom w:val="nil"/>
              <w:right w:val="single" w:sz="4" w:space="0" w:color="auto"/>
            </w:tcBorders>
            <w:shd w:val="clear" w:color="000000" w:fill="FFFFFF"/>
            <w:vAlign w:val="center"/>
          </w:tcPr>
          <w:p w14:paraId="4318D2FE" w14:textId="77777777" w:rsidR="00CC370A" w:rsidRPr="00B75C87" w:rsidRDefault="00CC370A" w:rsidP="00CC370A">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3D0954BB" w14:textId="350E93B4" w:rsidR="00CC370A" w:rsidRPr="00B75C87" w:rsidRDefault="00CC370A" w:rsidP="00CC370A">
            <w:pPr>
              <w:rPr>
                <w:rFonts w:ascii="Arial" w:hAnsi="Arial" w:cs="Arial"/>
                <w:iCs/>
                <w:sz w:val="16"/>
                <w:szCs w:val="16"/>
              </w:rPr>
            </w:pPr>
            <w:r w:rsidRPr="00B75C87">
              <w:rPr>
                <w:rFonts w:ascii="Arial" w:hAnsi="Arial" w:cs="Arial"/>
                <w:b/>
                <w:bCs/>
                <w:iCs/>
                <w:sz w:val="16"/>
                <w:szCs w:val="16"/>
              </w:rPr>
              <w:t xml:space="preserve">SKUPAJ brez DDV v EUR </w:t>
            </w:r>
          </w:p>
        </w:tc>
        <w:tc>
          <w:tcPr>
            <w:tcW w:w="1390" w:type="dxa"/>
            <w:tcBorders>
              <w:top w:val="nil"/>
              <w:left w:val="nil"/>
              <w:bottom w:val="single" w:sz="4" w:space="0" w:color="auto"/>
              <w:right w:val="single" w:sz="4" w:space="0" w:color="auto"/>
            </w:tcBorders>
            <w:shd w:val="clear" w:color="000000" w:fill="8DB4E2"/>
            <w:noWrap/>
            <w:vAlign w:val="bottom"/>
          </w:tcPr>
          <w:p w14:paraId="2A045D1B" w14:textId="16B0ED72" w:rsidR="00CC370A" w:rsidRPr="00B75C87" w:rsidRDefault="00CC370A" w:rsidP="00CC370A">
            <w:pPr>
              <w:rPr>
                <w:rFonts w:ascii="Arial" w:hAnsi="Arial" w:cs="Arial"/>
                <w:iCs/>
                <w:sz w:val="16"/>
                <w:szCs w:val="16"/>
              </w:rPr>
            </w:pPr>
            <w:r w:rsidRPr="00B75C87">
              <w:rPr>
                <w:rFonts w:ascii="Arial" w:hAnsi="Arial" w:cs="Arial"/>
                <w:b/>
                <w:bCs/>
                <w:iCs/>
                <w:sz w:val="16"/>
                <w:szCs w:val="16"/>
              </w:rPr>
              <w:t> </w:t>
            </w:r>
          </w:p>
        </w:tc>
      </w:tr>
      <w:tr w:rsidR="00B75C87" w:rsidRPr="00B75C87" w14:paraId="4C073DB7" w14:textId="77777777" w:rsidTr="00CC370A">
        <w:trPr>
          <w:trHeight w:val="66"/>
        </w:trPr>
        <w:tc>
          <w:tcPr>
            <w:tcW w:w="620" w:type="dxa"/>
            <w:tcBorders>
              <w:top w:val="nil"/>
              <w:bottom w:val="nil"/>
            </w:tcBorders>
            <w:shd w:val="clear" w:color="auto" w:fill="auto"/>
            <w:noWrap/>
            <w:vAlign w:val="bottom"/>
          </w:tcPr>
          <w:p w14:paraId="04302C47" w14:textId="77777777" w:rsidR="00CC370A" w:rsidRPr="00B75C87" w:rsidRDefault="00CC370A" w:rsidP="00CC370A">
            <w:pPr>
              <w:jc w:val="center"/>
              <w:rPr>
                <w:rFonts w:ascii="Arial" w:hAnsi="Arial" w:cs="Arial"/>
                <w:iCs/>
                <w:sz w:val="16"/>
                <w:szCs w:val="16"/>
              </w:rPr>
            </w:pPr>
          </w:p>
        </w:tc>
        <w:tc>
          <w:tcPr>
            <w:tcW w:w="5671" w:type="dxa"/>
            <w:tcBorders>
              <w:top w:val="nil"/>
              <w:bottom w:val="nil"/>
              <w:right w:val="single" w:sz="4" w:space="0" w:color="auto"/>
            </w:tcBorders>
            <w:shd w:val="clear" w:color="000000" w:fill="FFFFFF"/>
            <w:vAlign w:val="center"/>
          </w:tcPr>
          <w:p w14:paraId="471F5059" w14:textId="77777777" w:rsidR="00CC370A" w:rsidRPr="00B75C87" w:rsidRDefault="00CC370A" w:rsidP="00CC370A">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7AA7BD4F" w14:textId="784DECD2" w:rsidR="00CC370A" w:rsidRPr="00B75C87" w:rsidRDefault="00CC370A" w:rsidP="00CC370A">
            <w:pPr>
              <w:rPr>
                <w:rFonts w:ascii="Arial" w:hAnsi="Arial" w:cs="Arial"/>
                <w:iCs/>
                <w:sz w:val="16"/>
                <w:szCs w:val="16"/>
              </w:rPr>
            </w:pPr>
            <w:r w:rsidRPr="00B75C87">
              <w:rPr>
                <w:rFonts w:ascii="Arial" w:hAnsi="Arial" w:cs="Arial"/>
                <w:b/>
                <w:bCs/>
                <w:iCs/>
                <w:sz w:val="16"/>
                <w:szCs w:val="16"/>
              </w:rPr>
              <w:t>22% DDV v EUR</w:t>
            </w:r>
          </w:p>
        </w:tc>
        <w:tc>
          <w:tcPr>
            <w:tcW w:w="1390" w:type="dxa"/>
            <w:tcBorders>
              <w:top w:val="nil"/>
              <w:left w:val="nil"/>
              <w:bottom w:val="single" w:sz="4" w:space="0" w:color="auto"/>
              <w:right w:val="single" w:sz="4" w:space="0" w:color="auto"/>
            </w:tcBorders>
            <w:shd w:val="clear" w:color="000000" w:fill="8DB4E2"/>
            <w:noWrap/>
            <w:vAlign w:val="bottom"/>
          </w:tcPr>
          <w:p w14:paraId="10168C0B" w14:textId="77777777" w:rsidR="00CC370A" w:rsidRPr="00B75C87" w:rsidRDefault="00CC370A" w:rsidP="00CC370A">
            <w:pPr>
              <w:rPr>
                <w:rFonts w:ascii="Arial" w:hAnsi="Arial" w:cs="Arial"/>
                <w:iCs/>
                <w:sz w:val="16"/>
                <w:szCs w:val="16"/>
              </w:rPr>
            </w:pPr>
          </w:p>
        </w:tc>
      </w:tr>
      <w:tr w:rsidR="00B75C87" w:rsidRPr="00B75C87" w14:paraId="739BC395" w14:textId="77777777" w:rsidTr="00CC370A">
        <w:trPr>
          <w:trHeight w:val="92"/>
        </w:trPr>
        <w:tc>
          <w:tcPr>
            <w:tcW w:w="620" w:type="dxa"/>
            <w:tcBorders>
              <w:top w:val="nil"/>
            </w:tcBorders>
            <w:shd w:val="clear" w:color="auto" w:fill="auto"/>
            <w:noWrap/>
            <w:vAlign w:val="bottom"/>
          </w:tcPr>
          <w:p w14:paraId="674DF5D5" w14:textId="77777777" w:rsidR="00CC370A" w:rsidRPr="00B75C87" w:rsidRDefault="00CC370A" w:rsidP="00CC370A">
            <w:pPr>
              <w:jc w:val="center"/>
              <w:rPr>
                <w:rFonts w:ascii="Arial" w:hAnsi="Arial" w:cs="Arial"/>
                <w:iCs/>
                <w:sz w:val="16"/>
                <w:szCs w:val="16"/>
              </w:rPr>
            </w:pPr>
          </w:p>
        </w:tc>
        <w:tc>
          <w:tcPr>
            <w:tcW w:w="5671" w:type="dxa"/>
            <w:tcBorders>
              <w:top w:val="nil"/>
              <w:right w:val="single" w:sz="4" w:space="0" w:color="auto"/>
            </w:tcBorders>
            <w:shd w:val="clear" w:color="000000" w:fill="FFFFFF"/>
            <w:vAlign w:val="center"/>
          </w:tcPr>
          <w:p w14:paraId="34DCD548" w14:textId="77777777" w:rsidR="00CC370A" w:rsidRPr="00B75C87" w:rsidRDefault="00CC370A" w:rsidP="00CC370A">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6694AADD" w14:textId="22CF8AFA" w:rsidR="00CC370A" w:rsidRPr="00B75C87" w:rsidRDefault="00CC370A" w:rsidP="00CC370A">
            <w:pPr>
              <w:rPr>
                <w:rFonts w:ascii="Arial" w:hAnsi="Arial" w:cs="Arial"/>
                <w:iCs/>
                <w:sz w:val="16"/>
                <w:szCs w:val="16"/>
              </w:rPr>
            </w:pPr>
            <w:r w:rsidRPr="00B75C87">
              <w:rPr>
                <w:rFonts w:ascii="Arial" w:hAnsi="Arial" w:cs="Arial"/>
                <w:b/>
                <w:bCs/>
                <w:iCs/>
                <w:sz w:val="16"/>
                <w:szCs w:val="16"/>
              </w:rPr>
              <w:t>Skupaj z DDV v EUR</w:t>
            </w:r>
          </w:p>
        </w:tc>
        <w:tc>
          <w:tcPr>
            <w:tcW w:w="1390" w:type="dxa"/>
            <w:tcBorders>
              <w:top w:val="nil"/>
              <w:left w:val="nil"/>
              <w:bottom w:val="single" w:sz="4" w:space="0" w:color="auto"/>
              <w:right w:val="single" w:sz="4" w:space="0" w:color="auto"/>
            </w:tcBorders>
            <w:shd w:val="clear" w:color="000000" w:fill="8DB4E2"/>
            <w:noWrap/>
            <w:vAlign w:val="bottom"/>
          </w:tcPr>
          <w:p w14:paraId="706BD373" w14:textId="77777777" w:rsidR="00CC370A" w:rsidRPr="00B75C87" w:rsidRDefault="00CC370A" w:rsidP="00CC370A">
            <w:pPr>
              <w:rPr>
                <w:rFonts w:ascii="Arial" w:hAnsi="Arial" w:cs="Arial"/>
                <w:iCs/>
                <w:sz w:val="16"/>
                <w:szCs w:val="16"/>
              </w:rPr>
            </w:pPr>
          </w:p>
        </w:tc>
      </w:tr>
    </w:tbl>
    <w:p w14:paraId="686495BD" w14:textId="77777777" w:rsidR="0025647A" w:rsidRPr="00B75C87" w:rsidRDefault="0025647A" w:rsidP="00BE2358">
      <w:pPr>
        <w:autoSpaceDE w:val="0"/>
        <w:autoSpaceDN w:val="0"/>
        <w:adjustRightInd w:val="0"/>
        <w:spacing w:line="276" w:lineRule="auto"/>
        <w:jc w:val="both"/>
        <w:rPr>
          <w:rFonts w:ascii="Arial" w:eastAsia="Batang" w:hAnsi="Arial" w:cs="Arial"/>
          <w:b/>
          <w:sz w:val="16"/>
          <w:szCs w:val="16"/>
          <w:lang w:eastAsia="ko-KR"/>
        </w:rPr>
      </w:pPr>
    </w:p>
    <w:p w14:paraId="7D1B353D" w14:textId="25DC776A" w:rsidR="00166CF6" w:rsidRPr="00B75C87" w:rsidRDefault="00166CF6" w:rsidP="00166CF6">
      <w:pPr>
        <w:autoSpaceDE w:val="0"/>
        <w:autoSpaceDN w:val="0"/>
        <w:adjustRightInd w:val="0"/>
        <w:spacing w:line="276" w:lineRule="auto"/>
        <w:jc w:val="both"/>
        <w:rPr>
          <w:rFonts w:ascii="Arial" w:eastAsia="Batang" w:hAnsi="Arial" w:cs="Arial"/>
          <w:b/>
          <w:sz w:val="16"/>
          <w:szCs w:val="16"/>
          <w:lang w:eastAsia="ko-KR"/>
        </w:rPr>
      </w:pPr>
      <w:r w:rsidRPr="00B75C87">
        <w:rPr>
          <w:rFonts w:ascii="Arial" w:eastAsia="Batang" w:hAnsi="Arial" w:cs="Arial"/>
          <w:b/>
          <w:sz w:val="16"/>
          <w:szCs w:val="16"/>
          <w:lang w:eastAsia="ko-KR"/>
        </w:rPr>
        <w:t>SKLOP IV</w:t>
      </w:r>
    </w:p>
    <w:tbl>
      <w:tblPr>
        <w:tblW w:w="10071" w:type="dxa"/>
        <w:tblCellMar>
          <w:left w:w="70" w:type="dxa"/>
          <w:right w:w="70" w:type="dxa"/>
        </w:tblCellMar>
        <w:tblLook w:val="04A0" w:firstRow="1" w:lastRow="0" w:firstColumn="1" w:lastColumn="0" w:noHBand="0" w:noVBand="1"/>
      </w:tblPr>
      <w:tblGrid>
        <w:gridCol w:w="620"/>
        <w:gridCol w:w="5671"/>
        <w:gridCol w:w="1112"/>
        <w:gridCol w:w="1278"/>
        <w:gridCol w:w="1390"/>
      </w:tblGrid>
      <w:tr w:rsidR="00B75C87" w:rsidRPr="00B75C87" w14:paraId="528E55FA" w14:textId="77777777" w:rsidTr="004C5EF7">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7D66DFB" w14:textId="77777777" w:rsidR="00166CF6" w:rsidRPr="00B75C87" w:rsidRDefault="00166CF6" w:rsidP="004C5EF7">
            <w:pPr>
              <w:jc w:val="center"/>
              <w:rPr>
                <w:rFonts w:ascii="Arial" w:hAnsi="Arial" w:cs="Arial"/>
                <w:b/>
                <w:bCs/>
                <w:iCs/>
                <w:sz w:val="16"/>
                <w:szCs w:val="16"/>
              </w:rPr>
            </w:pPr>
            <w:proofErr w:type="spellStart"/>
            <w:r w:rsidRPr="00B75C87">
              <w:rPr>
                <w:rFonts w:ascii="Arial" w:hAnsi="Arial" w:cs="Arial"/>
                <w:b/>
                <w:bCs/>
                <w:iCs/>
                <w:sz w:val="16"/>
                <w:szCs w:val="16"/>
              </w:rPr>
              <w:lastRenderedPageBreak/>
              <w:t>Zap</w:t>
            </w:r>
            <w:proofErr w:type="spellEnd"/>
            <w:r w:rsidRPr="00B75C87">
              <w:rPr>
                <w:rFonts w:ascii="Arial" w:hAnsi="Arial" w:cs="Arial"/>
                <w:b/>
                <w:bCs/>
                <w:iCs/>
                <w:sz w:val="16"/>
                <w:szCs w:val="16"/>
              </w:rPr>
              <w:t>. štev.</w:t>
            </w:r>
          </w:p>
        </w:tc>
        <w:tc>
          <w:tcPr>
            <w:tcW w:w="567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184603BD" w14:textId="77777777" w:rsidR="00166CF6" w:rsidRPr="00B75C87" w:rsidRDefault="00166CF6" w:rsidP="004C5EF7">
            <w:pPr>
              <w:jc w:val="center"/>
              <w:rPr>
                <w:rFonts w:ascii="Arial" w:hAnsi="Arial" w:cs="Arial"/>
                <w:b/>
                <w:bCs/>
                <w:iCs/>
                <w:sz w:val="16"/>
                <w:szCs w:val="16"/>
              </w:rPr>
            </w:pPr>
            <w:r w:rsidRPr="00B75C87">
              <w:rPr>
                <w:rFonts w:ascii="Arial" w:hAnsi="Arial" w:cs="Arial"/>
                <w:b/>
                <w:bCs/>
                <w:iCs/>
                <w:sz w:val="16"/>
                <w:szCs w:val="16"/>
              </w:rPr>
              <w:t>OPIS</w:t>
            </w:r>
          </w:p>
        </w:tc>
        <w:tc>
          <w:tcPr>
            <w:tcW w:w="111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10A1D0F" w14:textId="77777777" w:rsidR="00166CF6" w:rsidRPr="00B75C87" w:rsidRDefault="00166CF6" w:rsidP="004C5EF7">
            <w:pPr>
              <w:jc w:val="center"/>
              <w:rPr>
                <w:rFonts w:ascii="Arial" w:hAnsi="Arial" w:cs="Arial"/>
                <w:b/>
                <w:bCs/>
                <w:iCs/>
                <w:sz w:val="16"/>
                <w:szCs w:val="16"/>
              </w:rPr>
            </w:pPr>
            <w:r w:rsidRPr="00B75C87">
              <w:rPr>
                <w:rFonts w:ascii="Arial" w:hAnsi="Arial" w:cs="Arial"/>
                <w:b/>
                <w:bCs/>
                <w:iCs/>
                <w:sz w:val="16"/>
                <w:szCs w:val="16"/>
              </w:rPr>
              <w:t>Količina (kos)</w:t>
            </w:r>
          </w:p>
        </w:tc>
        <w:tc>
          <w:tcPr>
            <w:tcW w:w="12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C09B985" w14:textId="77777777" w:rsidR="00166CF6" w:rsidRPr="00B75C87" w:rsidRDefault="00166CF6" w:rsidP="004C5EF7">
            <w:pPr>
              <w:jc w:val="center"/>
              <w:rPr>
                <w:rFonts w:ascii="Arial" w:hAnsi="Arial" w:cs="Arial"/>
                <w:b/>
                <w:bCs/>
                <w:iCs/>
                <w:sz w:val="16"/>
                <w:szCs w:val="16"/>
              </w:rPr>
            </w:pPr>
            <w:r w:rsidRPr="00B75C87">
              <w:rPr>
                <w:rFonts w:ascii="Arial" w:hAnsi="Arial" w:cs="Arial"/>
                <w:b/>
                <w:bCs/>
                <w:iCs/>
                <w:sz w:val="16"/>
                <w:szCs w:val="16"/>
              </w:rPr>
              <w:t>Cena na kos brez DDV v EUR</w:t>
            </w:r>
          </w:p>
          <w:p w14:paraId="6C1EDA76" w14:textId="77777777" w:rsidR="00166CF6" w:rsidRPr="00B75C87" w:rsidRDefault="00166CF6" w:rsidP="004C5EF7">
            <w:pPr>
              <w:jc w:val="center"/>
              <w:rPr>
                <w:rFonts w:ascii="Arial" w:hAnsi="Arial" w:cs="Arial"/>
                <w:b/>
                <w:bCs/>
                <w:iCs/>
                <w:sz w:val="16"/>
                <w:szCs w:val="16"/>
              </w:rPr>
            </w:pPr>
            <w:r w:rsidRPr="00B75C87">
              <w:rPr>
                <w:rFonts w:ascii="Arial" w:hAnsi="Arial" w:cs="Arial"/>
                <w:b/>
                <w:bCs/>
                <w:iCs/>
                <w:sz w:val="16"/>
                <w:szCs w:val="16"/>
              </w:rPr>
              <w:t> </w:t>
            </w:r>
          </w:p>
        </w:tc>
        <w:tc>
          <w:tcPr>
            <w:tcW w:w="139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6AFD514" w14:textId="77777777" w:rsidR="00166CF6" w:rsidRPr="00B75C87" w:rsidRDefault="00166CF6" w:rsidP="004C5EF7">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B75C87" w:rsidRPr="00B75C87" w14:paraId="21812140" w14:textId="77777777" w:rsidTr="0002431B">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9853F72" w14:textId="77777777" w:rsidR="00166CF6" w:rsidRPr="00B75C87" w:rsidRDefault="00166CF6" w:rsidP="004C5EF7">
            <w:pPr>
              <w:jc w:val="center"/>
              <w:rPr>
                <w:rFonts w:ascii="Arial" w:hAnsi="Arial" w:cs="Arial"/>
                <w:iCs/>
                <w:sz w:val="16"/>
                <w:szCs w:val="16"/>
              </w:rPr>
            </w:pPr>
            <w:r w:rsidRPr="00B75C87">
              <w:rPr>
                <w:rFonts w:ascii="Arial" w:hAnsi="Arial" w:cs="Arial"/>
                <w:iCs/>
                <w:sz w:val="16"/>
                <w:szCs w:val="16"/>
              </w:rPr>
              <w:t>1.</w:t>
            </w:r>
          </w:p>
        </w:tc>
        <w:tc>
          <w:tcPr>
            <w:tcW w:w="5671" w:type="dxa"/>
            <w:tcBorders>
              <w:top w:val="nil"/>
              <w:left w:val="single" w:sz="4" w:space="0" w:color="auto"/>
              <w:bottom w:val="single" w:sz="4" w:space="0" w:color="auto"/>
              <w:right w:val="single" w:sz="4" w:space="0" w:color="auto"/>
            </w:tcBorders>
            <w:shd w:val="clear" w:color="000000" w:fill="FFFFFF"/>
            <w:vAlign w:val="center"/>
            <w:hideMark/>
          </w:tcPr>
          <w:p w14:paraId="7A318E81" w14:textId="77777777" w:rsidR="00520768" w:rsidRPr="00B75C87" w:rsidRDefault="00520768" w:rsidP="00520768">
            <w:pPr>
              <w:rPr>
                <w:rFonts w:ascii="Arial" w:hAnsi="Arial" w:cs="Arial"/>
                <w:sz w:val="16"/>
                <w:szCs w:val="16"/>
              </w:rPr>
            </w:pPr>
            <w:r w:rsidRPr="00B75C87">
              <w:rPr>
                <w:rFonts w:ascii="Arial" w:hAnsi="Arial" w:cs="Arial"/>
                <w:sz w:val="16"/>
                <w:szCs w:val="16"/>
              </w:rPr>
              <w:t>Prag tirni bukov ostrorobi impregniran (alternativna zaščita) 16 x 26 x 260 cm,</w:t>
            </w:r>
            <w:r w:rsidRPr="00B75C87">
              <w:rPr>
                <w:rFonts w:ascii="Arial" w:hAnsi="Arial" w:cs="Arial"/>
                <w:sz w:val="16"/>
                <w:szCs w:val="16"/>
              </w:rPr>
              <w:br/>
              <w:t>montirana 1 x podložna plošča 49E1 1:20 za pritrditev K / SKL12</w:t>
            </w:r>
          </w:p>
          <w:p w14:paraId="47DFDA45" w14:textId="38A14502" w:rsidR="00166CF6" w:rsidRPr="00B75C87" w:rsidRDefault="00166CF6" w:rsidP="004C5EF7">
            <w:pPr>
              <w:rPr>
                <w:rFonts w:ascii="Arial" w:hAnsi="Arial" w:cs="Arial"/>
                <w:sz w:val="16"/>
                <w:szCs w:val="16"/>
              </w:rPr>
            </w:pPr>
          </w:p>
        </w:tc>
        <w:tc>
          <w:tcPr>
            <w:tcW w:w="1112" w:type="dxa"/>
            <w:tcBorders>
              <w:top w:val="nil"/>
              <w:left w:val="single" w:sz="4" w:space="0" w:color="auto"/>
              <w:bottom w:val="single" w:sz="4" w:space="0" w:color="auto"/>
              <w:right w:val="single" w:sz="4" w:space="0" w:color="auto"/>
            </w:tcBorders>
            <w:shd w:val="clear" w:color="auto" w:fill="auto"/>
            <w:noWrap/>
            <w:vAlign w:val="bottom"/>
            <w:hideMark/>
          </w:tcPr>
          <w:p w14:paraId="71C56B72" w14:textId="7CFE24FD" w:rsidR="00166CF6" w:rsidRPr="00B75C87" w:rsidRDefault="00D04E18" w:rsidP="004C5EF7">
            <w:pPr>
              <w:jc w:val="center"/>
              <w:rPr>
                <w:rFonts w:ascii="Arial" w:hAnsi="Arial" w:cs="Arial"/>
                <w:iCs/>
                <w:sz w:val="16"/>
                <w:szCs w:val="16"/>
              </w:rPr>
            </w:pPr>
            <w:r w:rsidRPr="00B75C87">
              <w:rPr>
                <w:rFonts w:ascii="Arial" w:hAnsi="Arial" w:cs="Arial"/>
                <w:iCs/>
                <w:sz w:val="16"/>
                <w:szCs w:val="16"/>
              </w:rPr>
              <w:t>2.0</w:t>
            </w:r>
            <w:r w:rsidR="00520768" w:rsidRPr="00B75C87">
              <w:rPr>
                <w:rFonts w:ascii="Arial" w:hAnsi="Arial" w:cs="Arial"/>
                <w:iCs/>
                <w:sz w:val="16"/>
                <w:szCs w:val="16"/>
              </w:rPr>
              <w:t>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3DB7E136" w14:textId="77777777" w:rsidR="00166CF6" w:rsidRPr="00B75C87" w:rsidRDefault="00166CF6" w:rsidP="004C5EF7">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5247A491" w14:textId="77777777" w:rsidR="00166CF6" w:rsidRPr="00B75C87" w:rsidRDefault="00166CF6" w:rsidP="004C5EF7">
            <w:pPr>
              <w:rPr>
                <w:rFonts w:ascii="Arial" w:hAnsi="Arial" w:cs="Arial"/>
                <w:iCs/>
                <w:sz w:val="16"/>
                <w:szCs w:val="16"/>
              </w:rPr>
            </w:pPr>
            <w:r w:rsidRPr="00B75C87">
              <w:rPr>
                <w:rFonts w:ascii="Arial" w:hAnsi="Arial" w:cs="Arial"/>
                <w:iCs/>
                <w:sz w:val="16"/>
                <w:szCs w:val="16"/>
              </w:rPr>
              <w:t> </w:t>
            </w:r>
          </w:p>
        </w:tc>
      </w:tr>
      <w:tr w:rsidR="00B75C87" w:rsidRPr="00B75C87" w14:paraId="40A78708" w14:textId="77777777" w:rsidTr="0002431B">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4E63A46" w14:textId="753A781E" w:rsidR="00520768" w:rsidRPr="00B75C87" w:rsidRDefault="00520768" w:rsidP="00520768">
            <w:pPr>
              <w:jc w:val="center"/>
              <w:rPr>
                <w:rFonts w:ascii="Arial" w:hAnsi="Arial" w:cs="Arial"/>
                <w:iCs/>
                <w:sz w:val="16"/>
                <w:szCs w:val="16"/>
              </w:rPr>
            </w:pPr>
            <w:r w:rsidRPr="00B75C87">
              <w:rPr>
                <w:rFonts w:ascii="Arial" w:hAnsi="Arial" w:cs="Arial"/>
                <w:iCs/>
                <w:sz w:val="16"/>
                <w:szCs w:val="16"/>
              </w:rPr>
              <w:t>2.</w:t>
            </w:r>
          </w:p>
        </w:tc>
        <w:tc>
          <w:tcPr>
            <w:tcW w:w="5671" w:type="dxa"/>
            <w:tcBorders>
              <w:top w:val="nil"/>
              <w:left w:val="single" w:sz="4" w:space="0" w:color="auto"/>
              <w:bottom w:val="single" w:sz="4" w:space="0" w:color="auto"/>
              <w:right w:val="single" w:sz="4" w:space="0" w:color="auto"/>
            </w:tcBorders>
            <w:shd w:val="clear" w:color="000000" w:fill="FFFFFF"/>
            <w:vAlign w:val="bottom"/>
            <w:hideMark/>
          </w:tcPr>
          <w:p w14:paraId="2B152DFF" w14:textId="77777777" w:rsidR="00520768" w:rsidRPr="00B75C87" w:rsidRDefault="00520768" w:rsidP="00520768">
            <w:pPr>
              <w:rPr>
                <w:rFonts w:ascii="Arial" w:hAnsi="Arial" w:cs="Arial"/>
                <w:sz w:val="16"/>
                <w:szCs w:val="16"/>
              </w:rPr>
            </w:pPr>
            <w:r w:rsidRPr="00B75C87">
              <w:rPr>
                <w:rFonts w:ascii="Arial" w:hAnsi="Arial" w:cs="Arial"/>
                <w:sz w:val="16"/>
                <w:szCs w:val="16"/>
              </w:rPr>
              <w:t>Prag tirni bukov ostrorobi impregniran (alternativna zaščita) 16 x 26 x 260 cm,</w:t>
            </w:r>
            <w:r w:rsidRPr="00B75C87">
              <w:rPr>
                <w:rFonts w:ascii="Arial" w:hAnsi="Arial" w:cs="Arial"/>
                <w:sz w:val="16"/>
                <w:szCs w:val="16"/>
              </w:rPr>
              <w:br/>
              <w:t>montirana 1 x podložna plošča 49E1 1:20 za pritrditev K / SKL12; izvrtane luknje za podložno ploščo na drugi strani</w:t>
            </w:r>
          </w:p>
          <w:p w14:paraId="6F5685BD" w14:textId="49505D39" w:rsidR="00520768" w:rsidRPr="00B75C87" w:rsidRDefault="00520768" w:rsidP="00520768">
            <w:pPr>
              <w:rPr>
                <w:rFonts w:ascii="Arial" w:hAnsi="Arial" w:cs="Arial"/>
                <w:sz w:val="16"/>
                <w:szCs w:val="16"/>
              </w:rPr>
            </w:pPr>
          </w:p>
        </w:tc>
        <w:tc>
          <w:tcPr>
            <w:tcW w:w="1112" w:type="dxa"/>
            <w:tcBorders>
              <w:top w:val="nil"/>
              <w:left w:val="single" w:sz="4" w:space="0" w:color="auto"/>
              <w:bottom w:val="single" w:sz="4" w:space="0" w:color="auto"/>
              <w:right w:val="single" w:sz="4" w:space="0" w:color="auto"/>
            </w:tcBorders>
            <w:shd w:val="clear" w:color="auto" w:fill="auto"/>
            <w:noWrap/>
            <w:vAlign w:val="bottom"/>
            <w:hideMark/>
          </w:tcPr>
          <w:p w14:paraId="65559C98" w14:textId="2D81183B" w:rsidR="00520768" w:rsidRPr="00B75C87" w:rsidRDefault="00D04E18" w:rsidP="00520768">
            <w:pPr>
              <w:jc w:val="center"/>
              <w:rPr>
                <w:rFonts w:ascii="Arial" w:hAnsi="Arial" w:cs="Arial"/>
                <w:iCs/>
                <w:sz w:val="16"/>
                <w:szCs w:val="16"/>
              </w:rPr>
            </w:pPr>
            <w:r w:rsidRPr="00B75C87">
              <w:rPr>
                <w:rFonts w:ascii="Arial" w:hAnsi="Arial" w:cs="Arial"/>
                <w:iCs/>
                <w:sz w:val="16"/>
                <w:szCs w:val="16"/>
              </w:rPr>
              <w:t>5</w:t>
            </w:r>
            <w:r w:rsidR="00520768" w:rsidRPr="00B75C87">
              <w:rPr>
                <w:rFonts w:ascii="Arial" w:hAnsi="Arial" w:cs="Arial"/>
                <w:iCs/>
                <w:sz w:val="16"/>
                <w:szCs w:val="16"/>
              </w:rPr>
              <w:t>.</w:t>
            </w:r>
            <w:r w:rsidRPr="00B75C87">
              <w:rPr>
                <w:rFonts w:ascii="Arial" w:hAnsi="Arial" w:cs="Arial"/>
                <w:iCs/>
                <w:sz w:val="16"/>
                <w:szCs w:val="16"/>
              </w:rPr>
              <w:t>0</w:t>
            </w:r>
            <w:r w:rsidR="00520768" w:rsidRPr="00B75C87">
              <w:rPr>
                <w:rFonts w:ascii="Arial" w:hAnsi="Arial" w:cs="Arial"/>
                <w:iCs/>
                <w:sz w:val="16"/>
                <w:szCs w:val="16"/>
              </w:rPr>
              <w:t>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206553A7" w14:textId="77777777" w:rsidR="00520768" w:rsidRPr="00B75C87" w:rsidRDefault="00520768" w:rsidP="00520768">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6A46FEBD" w14:textId="77777777" w:rsidR="00520768" w:rsidRPr="00B75C87" w:rsidRDefault="00520768" w:rsidP="00520768">
            <w:pPr>
              <w:rPr>
                <w:rFonts w:ascii="Arial" w:hAnsi="Arial" w:cs="Arial"/>
                <w:iCs/>
                <w:sz w:val="16"/>
                <w:szCs w:val="16"/>
              </w:rPr>
            </w:pPr>
            <w:r w:rsidRPr="00B75C87">
              <w:rPr>
                <w:rFonts w:ascii="Arial" w:hAnsi="Arial" w:cs="Arial"/>
                <w:iCs/>
                <w:sz w:val="16"/>
                <w:szCs w:val="16"/>
              </w:rPr>
              <w:t> </w:t>
            </w:r>
          </w:p>
        </w:tc>
      </w:tr>
      <w:tr w:rsidR="00B75C87" w:rsidRPr="00B75C87" w14:paraId="0656B227" w14:textId="77777777" w:rsidTr="0002431B">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4DC6185E" w14:textId="4E8B1BAF" w:rsidR="00520768" w:rsidRPr="00B75C87" w:rsidRDefault="00520768" w:rsidP="00520768">
            <w:pPr>
              <w:jc w:val="center"/>
              <w:rPr>
                <w:rFonts w:ascii="Arial" w:hAnsi="Arial" w:cs="Arial"/>
                <w:iCs/>
                <w:sz w:val="16"/>
                <w:szCs w:val="16"/>
              </w:rPr>
            </w:pPr>
            <w:r w:rsidRPr="00B75C87">
              <w:rPr>
                <w:rFonts w:ascii="Arial" w:hAnsi="Arial" w:cs="Arial"/>
                <w:iCs/>
                <w:sz w:val="16"/>
                <w:szCs w:val="16"/>
              </w:rPr>
              <w:t>3.</w:t>
            </w:r>
          </w:p>
        </w:tc>
        <w:tc>
          <w:tcPr>
            <w:tcW w:w="5671" w:type="dxa"/>
            <w:tcBorders>
              <w:top w:val="nil"/>
              <w:left w:val="single" w:sz="4" w:space="0" w:color="auto"/>
              <w:bottom w:val="single" w:sz="4" w:space="0" w:color="auto"/>
              <w:right w:val="single" w:sz="4" w:space="0" w:color="auto"/>
            </w:tcBorders>
            <w:shd w:val="clear" w:color="000000" w:fill="FFFFFF"/>
            <w:vAlign w:val="bottom"/>
            <w:hideMark/>
          </w:tcPr>
          <w:p w14:paraId="00F7810F" w14:textId="77777777" w:rsidR="00520768" w:rsidRPr="00B75C87" w:rsidRDefault="00520768" w:rsidP="00520768">
            <w:pPr>
              <w:rPr>
                <w:rFonts w:ascii="Arial" w:hAnsi="Arial" w:cs="Arial"/>
                <w:sz w:val="16"/>
                <w:szCs w:val="16"/>
              </w:rPr>
            </w:pPr>
            <w:r w:rsidRPr="00B75C87">
              <w:rPr>
                <w:rFonts w:ascii="Arial" w:hAnsi="Arial" w:cs="Arial"/>
                <w:sz w:val="16"/>
                <w:szCs w:val="16"/>
              </w:rPr>
              <w:t>Prag tirni bukov ostrorobi impregniran (alternativna zaščita) 16 x 26 x 260 cm,</w:t>
            </w:r>
            <w:r w:rsidRPr="00B75C87">
              <w:rPr>
                <w:rFonts w:ascii="Arial" w:hAnsi="Arial" w:cs="Arial"/>
                <w:sz w:val="16"/>
                <w:szCs w:val="16"/>
              </w:rPr>
              <w:br/>
              <w:t>montirani 2 x podložna plošča 49E1 1:20 za pritrditev K / SKL12</w:t>
            </w:r>
          </w:p>
          <w:p w14:paraId="43A1BD7E" w14:textId="1136DE36" w:rsidR="00520768" w:rsidRPr="00B75C87" w:rsidRDefault="00520768" w:rsidP="00520768">
            <w:pPr>
              <w:rPr>
                <w:rFonts w:ascii="Arial" w:hAnsi="Arial" w:cs="Arial"/>
                <w:sz w:val="16"/>
                <w:szCs w:val="16"/>
              </w:rPr>
            </w:pPr>
          </w:p>
        </w:tc>
        <w:tc>
          <w:tcPr>
            <w:tcW w:w="1112" w:type="dxa"/>
            <w:tcBorders>
              <w:top w:val="nil"/>
              <w:left w:val="single" w:sz="4" w:space="0" w:color="auto"/>
              <w:bottom w:val="single" w:sz="4" w:space="0" w:color="auto"/>
              <w:right w:val="single" w:sz="4" w:space="0" w:color="auto"/>
            </w:tcBorders>
            <w:shd w:val="clear" w:color="auto" w:fill="auto"/>
            <w:noWrap/>
            <w:vAlign w:val="bottom"/>
            <w:hideMark/>
          </w:tcPr>
          <w:p w14:paraId="2EEF6178" w14:textId="60192B6E" w:rsidR="00520768" w:rsidRPr="00B75C87" w:rsidRDefault="00520768" w:rsidP="00520768">
            <w:pPr>
              <w:jc w:val="center"/>
              <w:rPr>
                <w:rFonts w:ascii="Arial" w:hAnsi="Arial" w:cs="Arial"/>
                <w:iCs/>
                <w:sz w:val="16"/>
                <w:szCs w:val="16"/>
              </w:rPr>
            </w:pPr>
            <w:r w:rsidRPr="00B75C87">
              <w:rPr>
                <w:rFonts w:ascii="Arial" w:hAnsi="Arial" w:cs="Arial"/>
                <w:iCs/>
                <w:sz w:val="16"/>
                <w:szCs w:val="16"/>
              </w:rPr>
              <w:t>2.150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307AF224" w14:textId="77777777" w:rsidR="00520768" w:rsidRPr="00B75C87" w:rsidRDefault="00520768" w:rsidP="00520768">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77A815BC" w14:textId="77777777" w:rsidR="00520768" w:rsidRPr="00B75C87" w:rsidRDefault="00520768" w:rsidP="00520768">
            <w:pPr>
              <w:rPr>
                <w:rFonts w:ascii="Arial" w:hAnsi="Arial" w:cs="Arial"/>
                <w:iCs/>
                <w:sz w:val="16"/>
                <w:szCs w:val="16"/>
              </w:rPr>
            </w:pPr>
            <w:r w:rsidRPr="00B75C87">
              <w:rPr>
                <w:rFonts w:ascii="Arial" w:hAnsi="Arial" w:cs="Arial"/>
                <w:iCs/>
                <w:sz w:val="16"/>
                <w:szCs w:val="16"/>
              </w:rPr>
              <w:t> </w:t>
            </w:r>
          </w:p>
        </w:tc>
      </w:tr>
      <w:tr w:rsidR="00B75C87" w:rsidRPr="00B75C87" w14:paraId="5CBDC324" w14:textId="77777777" w:rsidTr="0002431B">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1CC4E51" w14:textId="5DCAA01B" w:rsidR="00520768" w:rsidRPr="00B75C87" w:rsidRDefault="00520768" w:rsidP="00520768">
            <w:pPr>
              <w:jc w:val="center"/>
              <w:rPr>
                <w:rFonts w:ascii="Arial" w:hAnsi="Arial" w:cs="Arial"/>
                <w:iCs/>
                <w:sz w:val="16"/>
                <w:szCs w:val="16"/>
              </w:rPr>
            </w:pPr>
            <w:r w:rsidRPr="00B75C87">
              <w:rPr>
                <w:rFonts w:ascii="Arial" w:hAnsi="Arial" w:cs="Arial"/>
                <w:iCs/>
                <w:sz w:val="16"/>
                <w:szCs w:val="16"/>
              </w:rPr>
              <w:t>4.</w:t>
            </w:r>
          </w:p>
        </w:tc>
        <w:tc>
          <w:tcPr>
            <w:tcW w:w="5671" w:type="dxa"/>
            <w:tcBorders>
              <w:top w:val="nil"/>
              <w:left w:val="single" w:sz="4" w:space="0" w:color="auto"/>
              <w:bottom w:val="single" w:sz="4" w:space="0" w:color="auto"/>
              <w:right w:val="single" w:sz="4" w:space="0" w:color="auto"/>
            </w:tcBorders>
            <w:shd w:val="clear" w:color="000000" w:fill="FFFFFF"/>
            <w:vAlign w:val="bottom"/>
            <w:hideMark/>
          </w:tcPr>
          <w:p w14:paraId="4C1CE172" w14:textId="77777777" w:rsidR="00520768" w:rsidRPr="00B75C87" w:rsidRDefault="00520768" w:rsidP="00520768">
            <w:pPr>
              <w:rPr>
                <w:rFonts w:ascii="Arial" w:hAnsi="Arial" w:cs="Arial"/>
                <w:sz w:val="16"/>
                <w:szCs w:val="16"/>
              </w:rPr>
            </w:pPr>
            <w:r w:rsidRPr="00B75C87">
              <w:rPr>
                <w:rFonts w:ascii="Arial" w:hAnsi="Arial" w:cs="Arial"/>
                <w:sz w:val="16"/>
                <w:szCs w:val="16"/>
              </w:rPr>
              <w:t>Prag tirni bukov ostrorobi impregniran (alternativna zaščita) 16 x 26 x 260 cm,</w:t>
            </w:r>
            <w:r w:rsidRPr="00B75C87">
              <w:rPr>
                <w:rFonts w:ascii="Arial" w:hAnsi="Arial" w:cs="Arial"/>
                <w:sz w:val="16"/>
                <w:szCs w:val="16"/>
              </w:rPr>
              <w:br/>
              <w:t xml:space="preserve">montirana 1 x podložna plošča 60E1 1:40 za pritrditev </w:t>
            </w:r>
            <w:proofErr w:type="spellStart"/>
            <w:r w:rsidRPr="00B75C87">
              <w:rPr>
                <w:rFonts w:ascii="Arial" w:hAnsi="Arial" w:cs="Arial"/>
                <w:sz w:val="16"/>
                <w:szCs w:val="16"/>
              </w:rPr>
              <w:t>Pandrol</w:t>
            </w:r>
            <w:proofErr w:type="spellEnd"/>
            <w:r w:rsidRPr="00B75C87">
              <w:rPr>
                <w:rFonts w:ascii="Arial" w:hAnsi="Arial" w:cs="Arial"/>
                <w:sz w:val="16"/>
                <w:szCs w:val="16"/>
              </w:rPr>
              <w:t xml:space="preserve"> e-sponka; izvrtane luknje za podložno ploščo na drugi strani</w:t>
            </w:r>
          </w:p>
          <w:p w14:paraId="75E56864" w14:textId="6D64B912" w:rsidR="00520768" w:rsidRPr="00B75C87" w:rsidRDefault="00520768" w:rsidP="00520768">
            <w:pPr>
              <w:rPr>
                <w:rFonts w:ascii="Arial" w:hAnsi="Arial" w:cs="Arial"/>
                <w:sz w:val="16"/>
                <w:szCs w:val="16"/>
              </w:rPr>
            </w:pPr>
          </w:p>
        </w:tc>
        <w:tc>
          <w:tcPr>
            <w:tcW w:w="1112" w:type="dxa"/>
            <w:tcBorders>
              <w:top w:val="nil"/>
              <w:left w:val="single" w:sz="4" w:space="0" w:color="auto"/>
              <w:bottom w:val="single" w:sz="4" w:space="0" w:color="auto"/>
              <w:right w:val="single" w:sz="4" w:space="0" w:color="auto"/>
            </w:tcBorders>
            <w:shd w:val="clear" w:color="auto" w:fill="auto"/>
            <w:noWrap/>
            <w:vAlign w:val="bottom"/>
            <w:hideMark/>
          </w:tcPr>
          <w:p w14:paraId="7CE2C4E7" w14:textId="54A58BC3" w:rsidR="00520768" w:rsidRPr="00B75C87" w:rsidRDefault="00D04E18" w:rsidP="00520768">
            <w:pPr>
              <w:jc w:val="center"/>
              <w:rPr>
                <w:rFonts w:ascii="Arial" w:hAnsi="Arial" w:cs="Arial"/>
                <w:iCs/>
                <w:sz w:val="16"/>
                <w:szCs w:val="16"/>
              </w:rPr>
            </w:pPr>
            <w:r w:rsidRPr="00B75C87">
              <w:rPr>
                <w:rFonts w:ascii="Arial" w:hAnsi="Arial" w:cs="Arial"/>
                <w:iCs/>
                <w:sz w:val="16"/>
                <w:szCs w:val="16"/>
              </w:rPr>
              <w:t>3</w:t>
            </w:r>
            <w:r w:rsidR="00520768" w:rsidRPr="00B75C87">
              <w:rPr>
                <w:rFonts w:ascii="Arial" w:hAnsi="Arial" w:cs="Arial"/>
                <w:iCs/>
                <w:sz w:val="16"/>
                <w:szCs w:val="16"/>
              </w:rPr>
              <w:t>.000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22A8C66F" w14:textId="77777777" w:rsidR="00520768" w:rsidRPr="00B75C87" w:rsidRDefault="00520768" w:rsidP="00520768">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3FD1552F" w14:textId="77777777" w:rsidR="00520768" w:rsidRPr="00B75C87" w:rsidRDefault="00520768" w:rsidP="00520768">
            <w:pPr>
              <w:rPr>
                <w:rFonts w:ascii="Arial" w:hAnsi="Arial" w:cs="Arial"/>
                <w:iCs/>
                <w:sz w:val="16"/>
                <w:szCs w:val="16"/>
              </w:rPr>
            </w:pPr>
            <w:r w:rsidRPr="00B75C87">
              <w:rPr>
                <w:rFonts w:ascii="Arial" w:hAnsi="Arial" w:cs="Arial"/>
                <w:iCs/>
                <w:sz w:val="16"/>
                <w:szCs w:val="16"/>
              </w:rPr>
              <w:t> </w:t>
            </w:r>
          </w:p>
        </w:tc>
      </w:tr>
      <w:tr w:rsidR="00B75C87" w:rsidRPr="00B75C87" w14:paraId="5AA80D48" w14:textId="77777777" w:rsidTr="004C5EF7">
        <w:trPr>
          <w:trHeight w:val="92"/>
        </w:trPr>
        <w:tc>
          <w:tcPr>
            <w:tcW w:w="620" w:type="dxa"/>
            <w:tcBorders>
              <w:top w:val="single" w:sz="4" w:space="0" w:color="auto"/>
              <w:bottom w:val="nil"/>
            </w:tcBorders>
            <w:shd w:val="clear" w:color="auto" w:fill="auto"/>
            <w:noWrap/>
            <w:vAlign w:val="bottom"/>
          </w:tcPr>
          <w:p w14:paraId="71E54E2B" w14:textId="77777777" w:rsidR="00166CF6" w:rsidRPr="00B75C87" w:rsidRDefault="00166CF6" w:rsidP="004C5EF7">
            <w:pPr>
              <w:jc w:val="center"/>
              <w:rPr>
                <w:rFonts w:ascii="Arial" w:hAnsi="Arial" w:cs="Arial"/>
                <w:iCs/>
                <w:sz w:val="16"/>
                <w:szCs w:val="16"/>
              </w:rPr>
            </w:pPr>
          </w:p>
        </w:tc>
        <w:tc>
          <w:tcPr>
            <w:tcW w:w="5671" w:type="dxa"/>
            <w:tcBorders>
              <w:top w:val="single" w:sz="4" w:space="0" w:color="auto"/>
              <w:bottom w:val="nil"/>
              <w:right w:val="single" w:sz="4" w:space="0" w:color="auto"/>
            </w:tcBorders>
            <w:shd w:val="clear" w:color="000000" w:fill="FFFFFF"/>
            <w:vAlign w:val="center"/>
          </w:tcPr>
          <w:p w14:paraId="04F4B120" w14:textId="77777777" w:rsidR="00166CF6" w:rsidRPr="00B75C87" w:rsidRDefault="00166CF6" w:rsidP="004C5EF7">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3A3BC283" w14:textId="77777777" w:rsidR="00166CF6" w:rsidRPr="00B75C87" w:rsidRDefault="00166CF6" w:rsidP="004C5EF7">
            <w:pPr>
              <w:rPr>
                <w:rFonts w:ascii="Arial" w:hAnsi="Arial" w:cs="Arial"/>
                <w:iCs/>
                <w:sz w:val="16"/>
                <w:szCs w:val="16"/>
              </w:rPr>
            </w:pPr>
            <w:r w:rsidRPr="00B75C87">
              <w:rPr>
                <w:rFonts w:ascii="Arial" w:hAnsi="Arial" w:cs="Arial"/>
                <w:b/>
                <w:bCs/>
                <w:iCs/>
                <w:sz w:val="16"/>
                <w:szCs w:val="16"/>
              </w:rPr>
              <w:t xml:space="preserve">SKUPAJ brez DDV v EUR </w:t>
            </w:r>
          </w:p>
        </w:tc>
        <w:tc>
          <w:tcPr>
            <w:tcW w:w="1390" w:type="dxa"/>
            <w:tcBorders>
              <w:top w:val="nil"/>
              <w:left w:val="nil"/>
              <w:bottom w:val="single" w:sz="4" w:space="0" w:color="auto"/>
              <w:right w:val="single" w:sz="4" w:space="0" w:color="auto"/>
            </w:tcBorders>
            <w:shd w:val="clear" w:color="000000" w:fill="8DB4E2"/>
            <w:noWrap/>
            <w:vAlign w:val="bottom"/>
          </w:tcPr>
          <w:p w14:paraId="21A1E3AC" w14:textId="77777777" w:rsidR="00166CF6" w:rsidRPr="00B75C87" w:rsidRDefault="00166CF6" w:rsidP="004C5EF7">
            <w:pPr>
              <w:rPr>
                <w:rFonts w:ascii="Arial" w:hAnsi="Arial" w:cs="Arial"/>
                <w:iCs/>
                <w:sz w:val="16"/>
                <w:szCs w:val="16"/>
              </w:rPr>
            </w:pPr>
            <w:r w:rsidRPr="00B75C87">
              <w:rPr>
                <w:rFonts w:ascii="Arial" w:hAnsi="Arial" w:cs="Arial"/>
                <w:b/>
                <w:bCs/>
                <w:iCs/>
                <w:sz w:val="16"/>
                <w:szCs w:val="16"/>
              </w:rPr>
              <w:t> </w:t>
            </w:r>
          </w:p>
        </w:tc>
      </w:tr>
      <w:tr w:rsidR="00B75C87" w:rsidRPr="00B75C87" w14:paraId="3243E546" w14:textId="77777777" w:rsidTr="004C5EF7">
        <w:trPr>
          <w:trHeight w:val="66"/>
        </w:trPr>
        <w:tc>
          <w:tcPr>
            <w:tcW w:w="620" w:type="dxa"/>
            <w:tcBorders>
              <w:top w:val="nil"/>
              <w:bottom w:val="nil"/>
            </w:tcBorders>
            <w:shd w:val="clear" w:color="auto" w:fill="auto"/>
            <w:noWrap/>
            <w:vAlign w:val="bottom"/>
          </w:tcPr>
          <w:p w14:paraId="7C126E27" w14:textId="77777777" w:rsidR="00166CF6" w:rsidRPr="00B75C87" w:rsidRDefault="00166CF6" w:rsidP="004C5EF7">
            <w:pPr>
              <w:jc w:val="center"/>
              <w:rPr>
                <w:rFonts w:ascii="Arial" w:hAnsi="Arial" w:cs="Arial"/>
                <w:iCs/>
                <w:sz w:val="16"/>
                <w:szCs w:val="16"/>
              </w:rPr>
            </w:pPr>
          </w:p>
        </w:tc>
        <w:tc>
          <w:tcPr>
            <w:tcW w:w="5671" w:type="dxa"/>
            <w:tcBorders>
              <w:top w:val="nil"/>
              <w:bottom w:val="nil"/>
              <w:right w:val="single" w:sz="4" w:space="0" w:color="auto"/>
            </w:tcBorders>
            <w:shd w:val="clear" w:color="000000" w:fill="FFFFFF"/>
            <w:vAlign w:val="center"/>
          </w:tcPr>
          <w:p w14:paraId="6A18B6B1" w14:textId="77777777" w:rsidR="00166CF6" w:rsidRPr="00B75C87" w:rsidRDefault="00166CF6" w:rsidP="004C5EF7">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51258D20" w14:textId="77777777" w:rsidR="00166CF6" w:rsidRPr="00B75C87" w:rsidRDefault="00166CF6" w:rsidP="004C5EF7">
            <w:pPr>
              <w:rPr>
                <w:rFonts w:ascii="Arial" w:hAnsi="Arial" w:cs="Arial"/>
                <w:iCs/>
                <w:sz w:val="16"/>
                <w:szCs w:val="16"/>
              </w:rPr>
            </w:pPr>
            <w:r w:rsidRPr="00B75C87">
              <w:rPr>
                <w:rFonts w:ascii="Arial" w:hAnsi="Arial" w:cs="Arial"/>
                <w:b/>
                <w:bCs/>
                <w:iCs/>
                <w:sz w:val="16"/>
                <w:szCs w:val="16"/>
              </w:rPr>
              <w:t>22% DDV v EUR</w:t>
            </w:r>
          </w:p>
        </w:tc>
        <w:tc>
          <w:tcPr>
            <w:tcW w:w="1390" w:type="dxa"/>
            <w:tcBorders>
              <w:top w:val="nil"/>
              <w:left w:val="nil"/>
              <w:bottom w:val="single" w:sz="4" w:space="0" w:color="auto"/>
              <w:right w:val="single" w:sz="4" w:space="0" w:color="auto"/>
            </w:tcBorders>
            <w:shd w:val="clear" w:color="000000" w:fill="8DB4E2"/>
            <w:noWrap/>
            <w:vAlign w:val="bottom"/>
          </w:tcPr>
          <w:p w14:paraId="28A3E2E3" w14:textId="77777777" w:rsidR="00166CF6" w:rsidRPr="00B75C87" w:rsidRDefault="00166CF6" w:rsidP="004C5EF7">
            <w:pPr>
              <w:rPr>
                <w:rFonts w:ascii="Arial" w:hAnsi="Arial" w:cs="Arial"/>
                <w:iCs/>
                <w:sz w:val="16"/>
                <w:szCs w:val="16"/>
              </w:rPr>
            </w:pPr>
          </w:p>
        </w:tc>
      </w:tr>
      <w:tr w:rsidR="00B75C87" w:rsidRPr="00B75C87" w14:paraId="7C762504" w14:textId="77777777" w:rsidTr="004C5EF7">
        <w:trPr>
          <w:trHeight w:val="92"/>
        </w:trPr>
        <w:tc>
          <w:tcPr>
            <w:tcW w:w="620" w:type="dxa"/>
            <w:tcBorders>
              <w:top w:val="nil"/>
            </w:tcBorders>
            <w:shd w:val="clear" w:color="auto" w:fill="auto"/>
            <w:noWrap/>
            <w:vAlign w:val="bottom"/>
          </w:tcPr>
          <w:p w14:paraId="71BF7ADB" w14:textId="77777777" w:rsidR="00166CF6" w:rsidRPr="00B75C87" w:rsidRDefault="00166CF6" w:rsidP="004C5EF7">
            <w:pPr>
              <w:jc w:val="center"/>
              <w:rPr>
                <w:rFonts w:ascii="Arial" w:hAnsi="Arial" w:cs="Arial"/>
                <w:iCs/>
                <w:sz w:val="16"/>
                <w:szCs w:val="16"/>
              </w:rPr>
            </w:pPr>
          </w:p>
        </w:tc>
        <w:tc>
          <w:tcPr>
            <w:tcW w:w="5671" w:type="dxa"/>
            <w:tcBorders>
              <w:top w:val="nil"/>
              <w:right w:val="single" w:sz="4" w:space="0" w:color="auto"/>
            </w:tcBorders>
            <w:shd w:val="clear" w:color="000000" w:fill="FFFFFF"/>
            <w:vAlign w:val="center"/>
          </w:tcPr>
          <w:p w14:paraId="59D907E3" w14:textId="77777777" w:rsidR="00166CF6" w:rsidRPr="00B75C87" w:rsidRDefault="00166CF6" w:rsidP="004C5EF7">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761071B1" w14:textId="77777777" w:rsidR="00166CF6" w:rsidRPr="00B75C87" w:rsidRDefault="00166CF6" w:rsidP="004C5EF7">
            <w:pPr>
              <w:rPr>
                <w:rFonts w:ascii="Arial" w:hAnsi="Arial" w:cs="Arial"/>
                <w:iCs/>
                <w:sz w:val="16"/>
                <w:szCs w:val="16"/>
              </w:rPr>
            </w:pPr>
            <w:r w:rsidRPr="00B75C87">
              <w:rPr>
                <w:rFonts w:ascii="Arial" w:hAnsi="Arial" w:cs="Arial"/>
                <w:b/>
                <w:bCs/>
                <w:iCs/>
                <w:sz w:val="16"/>
                <w:szCs w:val="16"/>
              </w:rPr>
              <w:t>Skupaj z DDV v EUR</w:t>
            </w:r>
          </w:p>
        </w:tc>
        <w:tc>
          <w:tcPr>
            <w:tcW w:w="1390" w:type="dxa"/>
            <w:tcBorders>
              <w:top w:val="nil"/>
              <w:left w:val="nil"/>
              <w:bottom w:val="single" w:sz="4" w:space="0" w:color="auto"/>
              <w:right w:val="single" w:sz="4" w:space="0" w:color="auto"/>
            </w:tcBorders>
            <w:shd w:val="clear" w:color="000000" w:fill="8DB4E2"/>
            <w:noWrap/>
            <w:vAlign w:val="bottom"/>
          </w:tcPr>
          <w:p w14:paraId="6FE69885" w14:textId="77777777" w:rsidR="00166CF6" w:rsidRPr="00B75C87" w:rsidRDefault="00166CF6" w:rsidP="004C5EF7">
            <w:pPr>
              <w:rPr>
                <w:rFonts w:ascii="Arial" w:hAnsi="Arial" w:cs="Arial"/>
                <w:iCs/>
                <w:sz w:val="16"/>
                <w:szCs w:val="16"/>
              </w:rPr>
            </w:pPr>
          </w:p>
        </w:tc>
      </w:tr>
    </w:tbl>
    <w:p w14:paraId="3160AF15" w14:textId="77777777" w:rsidR="00166CF6" w:rsidRPr="00B75C87" w:rsidRDefault="00166CF6" w:rsidP="009F3C5C">
      <w:pPr>
        <w:autoSpaceDE w:val="0"/>
        <w:autoSpaceDN w:val="0"/>
        <w:adjustRightInd w:val="0"/>
        <w:rPr>
          <w:rFonts w:ascii="Arial" w:hAnsi="Arial" w:cs="Arial"/>
          <w:b/>
          <w:sz w:val="16"/>
          <w:szCs w:val="16"/>
        </w:rPr>
      </w:pPr>
    </w:p>
    <w:p w14:paraId="7DE9A761" w14:textId="37B18C50" w:rsidR="0025647A" w:rsidRPr="00B75C87" w:rsidRDefault="009F3C5C" w:rsidP="009F3C5C">
      <w:pPr>
        <w:autoSpaceDE w:val="0"/>
        <w:autoSpaceDN w:val="0"/>
        <w:adjustRightInd w:val="0"/>
        <w:rPr>
          <w:rFonts w:ascii="Arial" w:hAnsi="Arial" w:cs="Arial"/>
          <w:b/>
          <w:sz w:val="16"/>
          <w:szCs w:val="16"/>
        </w:rPr>
      </w:pPr>
      <w:r w:rsidRPr="00B75C87">
        <w:rPr>
          <w:rFonts w:ascii="Arial" w:hAnsi="Arial" w:cs="Arial"/>
          <w:b/>
          <w:sz w:val="16"/>
          <w:szCs w:val="16"/>
        </w:rPr>
        <w:t>SKLOP V</w:t>
      </w:r>
    </w:p>
    <w:tbl>
      <w:tblPr>
        <w:tblW w:w="10053" w:type="dxa"/>
        <w:tblLayout w:type="fixed"/>
        <w:tblCellMar>
          <w:left w:w="70" w:type="dxa"/>
          <w:right w:w="70" w:type="dxa"/>
        </w:tblCellMar>
        <w:tblLook w:val="04A0" w:firstRow="1" w:lastRow="0" w:firstColumn="1" w:lastColumn="0" w:noHBand="0" w:noVBand="1"/>
      </w:tblPr>
      <w:tblGrid>
        <w:gridCol w:w="618"/>
        <w:gridCol w:w="4055"/>
        <w:gridCol w:w="851"/>
        <w:gridCol w:w="893"/>
        <w:gridCol w:w="1210"/>
        <w:gridCol w:w="1210"/>
        <w:gridCol w:w="1216"/>
      </w:tblGrid>
      <w:tr w:rsidR="00B75C87" w:rsidRPr="00B75C87" w14:paraId="12A8A258" w14:textId="77777777" w:rsidTr="0002431B">
        <w:trPr>
          <w:trHeight w:val="737"/>
        </w:trPr>
        <w:tc>
          <w:tcPr>
            <w:tcW w:w="61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CA7CFA0" w14:textId="77777777" w:rsidR="002A0909" w:rsidRPr="00B75C87" w:rsidRDefault="002A0909" w:rsidP="002A0909">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4055"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CD51ABF" w14:textId="77777777" w:rsidR="002A0909" w:rsidRPr="00B75C87" w:rsidRDefault="002A0909" w:rsidP="002A0909">
            <w:pPr>
              <w:jc w:val="center"/>
              <w:rPr>
                <w:rFonts w:ascii="Arial" w:hAnsi="Arial" w:cs="Arial"/>
                <w:b/>
                <w:bCs/>
                <w:iCs/>
                <w:sz w:val="16"/>
                <w:szCs w:val="16"/>
              </w:rPr>
            </w:pPr>
            <w:r w:rsidRPr="00B75C87">
              <w:rPr>
                <w:rFonts w:ascii="Arial" w:hAnsi="Arial" w:cs="Arial"/>
                <w:b/>
                <w:bCs/>
                <w:iCs/>
                <w:sz w:val="16"/>
                <w:szCs w:val="16"/>
              </w:rPr>
              <w:t>OPIS</w:t>
            </w:r>
          </w:p>
        </w:tc>
        <w:tc>
          <w:tcPr>
            <w:tcW w:w="851" w:type="dxa"/>
            <w:tcBorders>
              <w:top w:val="single" w:sz="4" w:space="0" w:color="auto"/>
              <w:left w:val="single" w:sz="4" w:space="0" w:color="auto"/>
              <w:bottom w:val="single" w:sz="4" w:space="0" w:color="auto"/>
              <w:right w:val="single" w:sz="4" w:space="0" w:color="auto"/>
            </w:tcBorders>
            <w:shd w:val="clear" w:color="000000" w:fill="B8CCE4"/>
          </w:tcPr>
          <w:p w14:paraId="53B3A9D0" w14:textId="77777777" w:rsidR="002A0909" w:rsidRPr="00B75C87" w:rsidRDefault="002A0909" w:rsidP="002A0909">
            <w:pPr>
              <w:jc w:val="center"/>
              <w:rPr>
                <w:rFonts w:ascii="Arial" w:hAnsi="Arial" w:cs="Arial"/>
                <w:b/>
                <w:bCs/>
                <w:iCs/>
                <w:sz w:val="16"/>
                <w:szCs w:val="16"/>
              </w:rPr>
            </w:pPr>
          </w:p>
          <w:p w14:paraId="3DBE4B17" w14:textId="6311F72C" w:rsidR="002A0909" w:rsidRPr="00B75C87" w:rsidRDefault="002A0909" w:rsidP="002A0909">
            <w:pPr>
              <w:jc w:val="center"/>
              <w:rPr>
                <w:rFonts w:ascii="Arial" w:hAnsi="Arial" w:cs="Arial"/>
                <w:b/>
                <w:bCs/>
                <w:iCs/>
                <w:sz w:val="16"/>
                <w:szCs w:val="16"/>
              </w:rPr>
            </w:pPr>
            <w:r w:rsidRPr="00B75C87">
              <w:rPr>
                <w:rFonts w:ascii="Arial" w:hAnsi="Arial" w:cs="Arial"/>
                <w:b/>
                <w:bCs/>
                <w:iCs/>
                <w:sz w:val="16"/>
                <w:szCs w:val="16"/>
              </w:rPr>
              <w:t>Količina (kos)</w:t>
            </w:r>
          </w:p>
        </w:tc>
        <w:tc>
          <w:tcPr>
            <w:tcW w:w="89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66FE156" w14:textId="33C40FEE" w:rsidR="002A0909" w:rsidRPr="00B75C87" w:rsidRDefault="002A0909" w:rsidP="002A0909">
            <w:pPr>
              <w:jc w:val="center"/>
              <w:rPr>
                <w:rFonts w:ascii="Arial" w:hAnsi="Arial" w:cs="Arial"/>
                <w:b/>
                <w:bCs/>
                <w:iCs/>
                <w:sz w:val="16"/>
                <w:szCs w:val="16"/>
              </w:rPr>
            </w:pPr>
            <w:r w:rsidRPr="00B75C87">
              <w:rPr>
                <w:rFonts w:ascii="Arial" w:hAnsi="Arial" w:cs="Arial"/>
                <w:b/>
                <w:bCs/>
                <w:iCs/>
                <w:sz w:val="16"/>
                <w:szCs w:val="16"/>
              </w:rPr>
              <w:t>Količina (m3)</w:t>
            </w:r>
          </w:p>
        </w:tc>
        <w:tc>
          <w:tcPr>
            <w:tcW w:w="12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A5575D8" w14:textId="4D464EA5" w:rsidR="002A0909" w:rsidRPr="00B75C87" w:rsidRDefault="002A0909" w:rsidP="00B75C87">
            <w:pPr>
              <w:rPr>
                <w:rFonts w:ascii="Arial" w:hAnsi="Arial" w:cs="Arial"/>
                <w:b/>
                <w:bCs/>
                <w:iCs/>
                <w:sz w:val="16"/>
                <w:szCs w:val="16"/>
              </w:rPr>
            </w:pPr>
            <w:r w:rsidRPr="00B75C87">
              <w:rPr>
                <w:rFonts w:ascii="Arial" w:hAnsi="Arial" w:cs="Arial"/>
                <w:b/>
                <w:bCs/>
                <w:iCs/>
                <w:sz w:val="16"/>
                <w:szCs w:val="16"/>
              </w:rPr>
              <w:t>Cena na m3 brez DDV v EUR</w:t>
            </w:r>
          </w:p>
        </w:tc>
        <w:tc>
          <w:tcPr>
            <w:tcW w:w="1210" w:type="dxa"/>
            <w:tcBorders>
              <w:top w:val="single" w:sz="4" w:space="0" w:color="auto"/>
              <w:left w:val="single" w:sz="4" w:space="0" w:color="auto"/>
              <w:bottom w:val="single" w:sz="4" w:space="0" w:color="auto"/>
              <w:right w:val="single" w:sz="4" w:space="0" w:color="auto"/>
            </w:tcBorders>
            <w:shd w:val="clear" w:color="000000" w:fill="B8CCE4"/>
            <w:vAlign w:val="center"/>
          </w:tcPr>
          <w:p w14:paraId="6C89337D" w14:textId="78408F5B" w:rsidR="002A0909" w:rsidRPr="00B75C87" w:rsidRDefault="002A0909" w:rsidP="0002431B">
            <w:pPr>
              <w:jc w:val="center"/>
              <w:rPr>
                <w:rFonts w:ascii="Arial" w:hAnsi="Arial" w:cs="Arial"/>
                <w:b/>
                <w:bCs/>
                <w:iCs/>
                <w:sz w:val="16"/>
                <w:szCs w:val="16"/>
              </w:rPr>
            </w:pPr>
            <w:r w:rsidRPr="00B75C87">
              <w:rPr>
                <w:rFonts w:ascii="Arial" w:hAnsi="Arial" w:cs="Arial"/>
                <w:b/>
                <w:bCs/>
                <w:iCs/>
                <w:sz w:val="16"/>
                <w:szCs w:val="16"/>
              </w:rPr>
              <w:t>Cena na kos brez DDV v EUR</w:t>
            </w:r>
          </w:p>
        </w:tc>
        <w:tc>
          <w:tcPr>
            <w:tcW w:w="121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B96C8F7" w14:textId="4A99B930" w:rsidR="002A0909" w:rsidRPr="00B75C87" w:rsidRDefault="002A0909" w:rsidP="002A0909">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B75C87" w:rsidRPr="00B75C87" w14:paraId="583A4815"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3E3A9834" w14:textId="74289949" w:rsidR="002A0909" w:rsidRPr="00B75C87" w:rsidRDefault="002A0909" w:rsidP="002A0909">
            <w:pPr>
              <w:jc w:val="center"/>
              <w:rPr>
                <w:rFonts w:ascii="Arial" w:hAnsi="Arial" w:cs="Arial"/>
                <w:iCs/>
                <w:sz w:val="16"/>
                <w:szCs w:val="16"/>
              </w:rPr>
            </w:pPr>
            <w:r w:rsidRPr="00B75C87">
              <w:rPr>
                <w:rFonts w:ascii="Arial" w:hAnsi="Arial" w:cs="Arial"/>
                <w:iCs/>
                <w:sz w:val="16"/>
                <w:szCs w:val="16"/>
              </w:rPr>
              <w:t>1.</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68EDCEA4" w14:textId="62FEABE3"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260 cm</w:t>
            </w:r>
          </w:p>
        </w:tc>
        <w:tc>
          <w:tcPr>
            <w:tcW w:w="851" w:type="dxa"/>
            <w:tcBorders>
              <w:top w:val="nil"/>
              <w:left w:val="single" w:sz="4" w:space="0" w:color="auto"/>
              <w:bottom w:val="single" w:sz="4" w:space="0" w:color="auto"/>
              <w:right w:val="single" w:sz="4" w:space="0" w:color="auto"/>
            </w:tcBorders>
            <w:vAlign w:val="bottom"/>
          </w:tcPr>
          <w:p w14:paraId="061D5BEC" w14:textId="5F151E45" w:rsidR="002A0909" w:rsidRPr="00B75C87" w:rsidRDefault="002A0909" w:rsidP="002A0909">
            <w:pPr>
              <w:jc w:val="center"/>
              <w:rPr>
                <w:rFonts w:ascii="Arial" w:hAnsi="Arial" w:cs="Arial"/>
                <w:iCs/>
                <w:sz w:val="16"/>
                <w:szCs w:val="16"/>
              </w:rPr>
            </w:pPr>
            <w:r w:rsidRPr="00591D5C">
              <w:rPr>
                <w:rFonts w:ascii="Arial" w:hAnsi="Arial" w:cs="Arial"/>
                <w:iCs/>
                <w:sz w:val="16"/>
                <w:szCs w:val="16"/>
              </w:rPr>
              <w:t>72</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2F5C2741" w14:textId="11FDF530" w:rsidR="002A0909" w:rsidRPr="00B75C87" w:rsidRDefault="002A0909" w:rsidP="002A0909">
            <w:pPr>
              <w:jc w:val="center"/>
              <w:rPr>
                <w:rFonts w:ascii="Arial" w:hAnsi="Arial" w:cs="Arial"/>
                <w:iCs/>
                <w:sz w:val="16"/>
                <w:szCs w:val="16"/>
              </w:rPr>
            </w:pPr>
            <w:r w:rsidRPr="00591D5C">
              <w:rPr>
                <w:rFonts w:ascii="Arial" w:hAnsi="Arial" w:cs="Arial"/>
                <w:iCs/>
                <w:sz w:val="16"/>
                <w:szCs w:val="16"/>
              </w:rPr>
              <w:t>7,788</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7D5ABD21"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3A7CD667"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D1696FF" w14:textId="3A014F71" w:rsidR="002A0909" w:rsidRPr="00B75C87" w:rsidRDefault="002A0909" w:rsidP="002A0909">
            <w:pPr>
              <w:rPr>
                <w:rFonts w:ascii="Arial" w:hAnsi="Arial" w:cs="Arial"/>
                <w:iCs/>
                <w:sz w:val="16"/>
                <w:szCs w:val="16"/>
              </w:rPr>
            </w:pPr>
          </w:p>
        </w:tc>
      </w:tr>
      <w:tr w:rsidR="00B75C87" w:rsidRPr="00B75C87" w14:paraId="7CCBEC2B"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0BD659ED" w14:textId="40CE5E6A" w:rsidR="002A0909" w:rsidRPr="00B75C87" w:rsidRDefault="002A0909" w:rsidP="002A0909">
            <w:pPr>
              <w:jc w:val="center"/>
              <w:rPr>
                <w:rFonts w:ascii="Arial" w:hAnsi="Arial" w:cs="Arial"/>
                <w:iCs/>
                <w:sz w:val="16"/>
                <w:szCs w:val="16"/>
              </w:rPr>
            </w:pPr>
            <w:r w:rsidRPr="00B75C87">
              <w:rPr>
                <w:rFonts w:ascii="Arial" w:hAnsi="Arial" w:cs="Arial"/>
                <w:iCs/>
                <w:sz w:val="16"/>
                <w:szCs w:val="16"/>
              </w:rPr>
              <w:t>2.</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394494AB" w14:textId="4837321B"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270 cm</w:t>
            </w:r>
          </w:p>
        </w:tc>
        <w:tc>
          <w:tcPr>
            <w:tcW w:w="851" w:type="dxa"/>
            <w:tcBorders>
              <w:top w:val="nil"/>
              <w:left w:val="single" w:sz="4" w:space="0" w:color="auto"/>
              <w:bottom w:val="single" w:sz="4" w:space="0" w:color="auto"/>
              <w:right w:val="single" w:sz="4" w:space="0" w:color="auto"/>
            </w:tcBorders>
            <w:vAlign w:val="bottom"/>
          </w:tcPr>
          <w:p w14:paraId="1708271C" w14:textId="088A0503" w:rsidR="002A0909" w:rsidRPr="00B75C87" w:rsidRDefault="002A0909" w:rsidP="002A0909">
            <w:pPr>
              <w:jc w:val="center"/>
              <w:rPr>
                <w:rFonts w:ascii="Arial" w:hAnsi="Arial" w:cs="Arial"/>
                <w:iCs/>
                <w:sz w:val="16"/>
                <w:szCs w:val="16"/>
              </w:rPr>
            </w:pPr>
            <w:r w:rsidRPr="00591D5C">
              <w:rPr>
                <w:rFonts w:ascii="Arial" w:hAnsi="Arial" w:cs="Arial"/>
                <w:iCs/>
                <w:sz w:val="16"/>
                <w:szCs w:val="16"/>
              </w:rPr>
              <w:t>42</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2ED11F7C" w14:textId="56B3DF19" w:rsidR="002A0909" w:rsidRPr="00B75C87" w:rsidRDefault="002A0909" w:rsidP="002A0909">
            <w:pPr>
              <w:jc w:val="center"/>
              <w:rPr>
                <w:rFonts w:ascii="Arial" w:hAnsi="Arial" w:cs="Arial"/>
                <w:iCs/>
                <w:sz w:val="16"/>
                <w:szCs w:val="16"/>
              </w:rPr>
            </w:pPr>
            <w:r w:rsidRPr="00591D5C">
              <w:rPr>
                <w:rFonts w:ascii="Arial" w:hAnsi="Arial" w:cs="Arial"/>
                <w:iCs/>
                <w:sz w:val="16"/>
                <w:szCs w:val="16"/>
              </w:rPr>
              <w:t>4,717</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27B1A85F"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683AD4E1"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6595138F" w14:textId="55359E0D" w:rsidR="002A0909" w:rsidRPr="00B75C87" w:rsidRDefault="002A0909" w:rsidP="002A0909">
            <w:pPr>
              <w:rPr>
                <w:rFonts w:ascii="Arial" w:hAnsi="Arial" w:cs="Arial"/>
                <w:iCs/>
                <w:sz w:val="16"/>
                <w:szCs w:val="16"/>
              </w:rPr>
            </w:pPr>
          </w:p>
        </w:tc>
      </w:tr>
      <w:tr w:rsidR="00B75C87" w:rsidRPr="00B75C87" w14:paraId="4C9A78AF"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181AEFA8" w14:textId="65B00F22" w:rsidR="002A0909" w:rsidRPr="00B75C87" w:rsidRDefault="002A0909" w:rsidP="002A0909">
            <w:pPr>
              <w:jc w:val="center"/>
              <w:rPr>
                <w:rFonts w:ascii="Arial" w:hAnsi="Arial" w:cs="Arial"/>
                <w:iCs/>
                <w:sz w:val="16"/>
                <w:szCs w:val="16"/>
              </w:rPr>
            </w:pPr>
            <w:r w:rsidRPr="00B75C87">
              <w:rPr>
                <w:rFonts w:ascii="Arial" w:hAnsi="Arial" w:cs="Arial"/>
                <w:iCs/>
                <w:sz w:val="16"/>
                <w:szCs w:val="16"/>
              </w:rPr>
              <w:t>3.</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5C68BB13" w14:textId="31EEF758"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280 cm</w:t>
            </w:r>
          </w:p>
        </w:tc>
        <w:tc>
          <w:tcPr>
            <w:tcW w:w="851" w:type="dxa"/>
            <w:tcBorders>
              <w:top w:val="nil"/>
              <w:left w:val="single" w:sz="4" w:space="0" w:color="auto"/>
              <w:bottom w:val="single" w:sz="4" w:space="0" w:color="auto"/>
              <w:right w:val="single" w:sz="4" w:space="0" w:color="auto"/>
            </w:tcBorders>
            <w:vAlign w:val="bottom"/>
          </w:tcPr>
          <w:p w14:paraId="38DDA6D6" w14:textId="3793A7BD" w:rsidR="002A0909" w:rsidRPr="00B75C87" w:rsidRDefault="002A0909" w:rsidP="002A0909">
            <w:pPr>
              <w:jc w:val="center"/>
              <w:rPr>
                <w:rFonts w:ascii="Arial" w:hAnsi="Arial" w:cs="Arial"/>
                <w:iCs/>
                <w:sz w:val="16"/>
                <w:szCs w:val="16"/>
              </w:rPr>
            </w:pPr>
            <w:r w:rsidRPr="00591D5C">
              <w:rPr>
                <w:rFonts w:ascii="Arial" w:hAnsi="Arial" w:cs="Arial"/>
                <w:iCs/>
                <w:sz w:val="16"/>
                <w:szCs w:val="16"/>
              </w:rPr>
              <w:t>36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2A563EE7" w14:textId="4D829673" w:rsidR="002A0909" w:rsidRPr="00B75C87" w:rsidRDefault="002A0909" w:rsidP="002A0909">
            <w:pPr>
              <w:jc w:val="center"/>
              <w:rPr>
                <w:rFonts w:ascii="Arial" w:hAnsi="Arial" w:cs="Arial"/>
                <w:iCs/>
                <w:sz w:val="16"/>
                <w:szCs w:val="16"/>
              </w:rPr>
            </w:pPr>
            <w:r w:rsidRPr="00591D5C">
              <w:rPr>
                <w:rFonts w:ascii="Arial" w:hAnsi="Arial" w:cs="Arial"/>
                <w:iCs/>
                <w:sz w:val="16"/>
                <w:szCs w:val="16"/>
              </w:rPr>
              <w:t>4,193</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49B7F19E"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56817257"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30BD221A" w14:textId="7F7B5C23" w:rsidR="002A0909" w:rsidRPr="00B75C87" w:rsidRDefault="002A0909" w:rsidP="002A0909">
            <w:pPr>
              <w:rPr>
                <w:rFonts w:ascii="Arial" w:hAnsi="Arial" w:cs="Arial"/>
                <w:iCs/>
                <w:sz w:val="16"/>
                <w:szCs w:val="16"/>
              </w:rPr>
            </w:pPr>
          </w:p>
        </w:tc>
      </w:tr>
      <w:tr w:rsidR="00B75C87" w:rsidRPr="00B75C87" w14:paraId="65B75ECC"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25A5AE3C" w14:textId="1C3B3CB6" w:rsidR="002A0909" w:rsidRPr="00B75C87" w:rsidRDefault="002A0909" w:rsidP="002A0909">
            <w:pPr>
              <w:jc w:val="center"/>
              <w:rPr>
                <w:rFonts w:ascii="Arial" w:hAnsi="Arial" w:cs="Arial"/>
                <w:iCs/>
                <w:sz w:val="16"/>
                <w:szCs w:val="16"/>
              </w:rPr>
            </w:pPr>
            <w:r w:rsidRPr="00B75C87">
              <w:rPr>
                <w:rFonts w:ascii="Arial" w:hAnsi="Arial" w:cs="Arial"/>
                <w:iCs/>
                <w:sz w:val="16"/>
                <w:szCs w:val="16"/>
              </w:rPr>
              <w:t>4.</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601A089D" w14:textId="3696BD0D"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290 cm</w:t>
            </w:r>
          </w:p>
        </w:tc>
        <w:tc>
          <w:tcPr>
            <w:tcW w:w="851" w:type="dxa"/>
            <w:tcBorders>
              <w:top w:val="nil"/>
              <w:left w:val="single" w:sz="4" w:space="0" w:color="auto"/>
              <w:bottom w:val="single" w:sz="4" w:space="0" w:color="auto"/>
              <w:right w:val="single" w:sz="4" w:space="0" w:color="auto"/>
            </w:tcBorders>
            <w:vAlign w:val="bottom"/>
          </w:tcPr>
          <w:p w14:paraId="61C9608D" w14:textId="4FDF68D3" w:rsidR="002A0909" w:rsidRPr="00B75C87" w:rsidRDefault="002A0909" w:rsidP="002A0909">
            <w:pPr>
              <w:jc w:val="center"/>
              <w:rPr>
                <w:rFonts w:ascii="Arial" w:hAnsi="Arial" w:cs="Arial"/>
                <w:iCs/>
                <w:sz w:val="16"/>
                <w:szCs w:val="16"/>
              </w:rPr>
            </w:pPr>
            <w:r w:rsidRPr="00591D5C">
              <w:rPr>
                <w:rFonts w:ascii="Arial" w:hAnsi="Arial" w:cs="Arial"/>
                <w:iCs/>
                <w:sz w:val="16"/>
                <w:szCs w:val="16"/>
              </w:rPr>
              <w:t>34</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0589E22F" w14:textId="25D2A7D9" w:rsidR="002A0909" w:rsidRPr="00B75C87" w:rsidRDefault="002A0909" w:rsidP="002A0909">
            <w:pPr>
              <w:jc w:val="center"/>
              <w:rPr>
                <w:rFonts w:ascii="Arial" w:hAnsi="Arial" w:cs="Arial"/>
                <w:iCs/>
                <w:sz w:val="16"/>
                <w:szCs w:val="16"/>
              </w:rPr>
            </w:pPr>
            <w:r w:rsidRPr="00591D5C">
              <w:rPr>
                <w:rFonts w:ascii="Arial" w:hAnsi="Arial" w:cs="Arial"/>
                <w:iCs/>
                <w:sz w:val="16"/>
                <w:szCs w:val="16"/>
              </w:rPr>
              <w:t>4,101</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15B6DA34"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579EED97"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22DDA80D" w14:textId="754A456D" w:rsidR="002A0909" w:rsidRPr="00B75C87" w:rsidRDefault="002A0909" w:rsidP="002A0909">
            <w:pPr>
              <w:rPr>
                <w:rFonts w:ascii="Arial" w:hAnsi="Arial" w:cs="Arial"/>
                <w:iCs/>
                <w:sz w:val="16"/>
                <w:szCs w:val="16"/>
              </w:rPr>
            </w:pPr>
          </w:p>
        </w:tc>
      </w:tr>
      <w:tr w:rsidR="00B75C87" w:rsidRPr="00B75C87" w14:paraId="509773D5"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2ACF2544" w14:textId="73839158" w:rsidR="002A0909" w:rsidRPr="00B75C87" w:rsidRDefault="002A0909" w:rsidP="002A0909">
            <w:pPr>
              <w:jc w:val="center"/>
              <w:rPr>
                <w:rFonts w:ascii="Arial" w:hAnsi="Arial" w:cs="Arial"/>
                <w:iCs/>
                <w:sz w:val="16"/>
                <w:szCs w:val="16"/>
              </w:rPr>
            </w:pPr>
            <w:r w:rsidRPr="00B75C87">
              <w:rPr>
                <w:rFonts w:ascii="Arial" w:hAnsi="Arial" w:cs="Arial"/>
                <w:iCs/>
                <w:sz w:val="16"/>
                <w:szCs w:val="16"/>
              </w:rPr>
              <w:t>5.</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67D57BD7" w14:textId="48C53CF8"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300 cm</w:t>
            </w:r>
          </w:p>
        </w:tc>
        <w:tc>
          <w:tcPr>
            <w:tcW w:w="851" w:type="dxa"/>
            <w:tcBorders>
              <w:top w:val="nil"/>
              <w:left w:val="single" w:sz="4" w:space="0" w:color="auto"/>
              <w:bottom w:val="single" w:sz="4" w:space="0" w:color="auto"/>
              <w:right w:val="single" w:sz="4" w:space="0" w:color="auto"/>
            </w:tcBorders>
            <w:vAlign w:val="bottom"/>
          </w:tcPr>
          <w:p w14:paraId="03FCD4A8" w14:textId="51C0D986" w:rsidR="002A0909" w:rsidRPr="00B75C87" w:rsidRDefault="002A0909" w:rsidP="002A0909">
            <w:pPr>
              <w:jc w:val="center"/>
              <w:rPr>
                <w:rFonts w:ascii="Arial" w:hAnsi="Arial" w:cs="Arial"/>
                <w:iCs/>
                <w:sz w:val="16"/>
                <w:szCs w:val="16"/>
              </w:rPr>
            </w:pPr>
            <w:r w:rsidRPr="00591D5C">
              <w:rPr>
                <w:rFonts w:ascii="Arial" w:hAnsi="Arial" w:cs="Arial"/>
                <w:iCs/>
                <w:sz w:val="16"/>
                <w:szCs w:val="16"/>
              </w:rPr>
              <w:t>46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1576D393" w14:textId="1D7E0328" w:rsidR="002A0909" w:rsidRPr="00B75C87" w:rsidRDefault="002A0909" w:rsidP="002A0909">
            <w:pPr>
              <w:jc w:val="center"/>
              <w:rPr>
                <w:rFonts w:ascii="Arial" w:hAnsi="Arial" w:cs="Arial"/>
                <w:iCs/>
                <w:sz w:val="16"/>
                <w:szCs w:val="16"/>
              </w:rPr>
            </w:pPr>
            <w:r w:rsidRPr="00591D5C">
              <w:rPr>
                <w:rFonts w:ascii="Arial" w:hAnsi="Arial" w:cs="Arial"/>
                <w:iCs/>
                <w:sz w:val="16"/>
                <w:szCs w:val="16"/>
              </w:rPr>
              <w:t>5,741</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0A9F7E21"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32829BD3"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23B675A8" w14:textId="337F5D27" w:rsidR="002A0909" w:rsidRPr="00B75C87" w:rsidRDefault="002A0909" w:rsidP="002A0909">
            <w:pPr>
              <w:rPr>
                <w:rFonts w:ascii="Arial" w:hAnsi="Arial" w:cs="Arial"/>
                <w:iCs/>
                <w:sz w:val="16"/>
                <w:szCs w:val="16"/>
              </w:rPr>
            </w:pPr>
          </w:p>
        </w:tc>
      </w:tr>
      <w:tr w:rsidR="00B75C87" w:rsidRPr="00B75C87" w14:paraId="7F4E922C"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528D8A4E" w14:textId="2DC6F236" w:rsidR="002A0909" w:rsidRPr="00B75C87" w:rsidRDefault="002A0909" w:rsidP="002A0909">
            <w:pPr>
              <w:jc w:val="center"/>
              <w:rPr>
                <w:rFonts w:ascii="Arial" w:hAnsi="Arial" w:cs="Arial"/>
                <w:iCs/>
                <w:sz w:val="16"/>
                <w:szCs w:val="16"/>
              </w:rPr>
            </w:pPr>
            <w:r w:rsidRPr="00B75C87">
              <w:rPr>
                <w:rFonts w:ascii="Arial" w:hAnsi="Arial" w:cs="Arial"/>
                <w:iCs/>
                <w:sz w:val="16"/>
                <w:szCs w:val="16"/>
              </w:rPr>
              <w:t>6.</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1AFFB060" w14:textId="6E65C4F1"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310 cm</w:t>
            </w:r>
          </w:p>
        </w:tc>
        <w:tc>
          <w:tcPr>
            <w:tcW w:w="851" w:type="dxa"/>
            <w:tcBorders>
              <w:top w:val="nil"/>
              <w:left w:val="single" w:sz="4" w:space="0" w:color="auto"/>
              <w:bottom w:val="single" w:sz="4" w:space="0" w:color="auto"/>
              <w:right w:val="single" w:sz="4" w:space="0" w:color="auto"/>
            </w:tcBorders>
            <w:vAlign w:val="bottom"/>
          </w:tcPr>
          <w:p w14:paraId="5E1E04C7" w14:textId="51413488" w:rsidR="002A0909" w:rsidRPr="00B75C87" w:rsidRDefault="002A0909" w:rsidP="002A0909">
            <w:pPr>
              <w:jc w:val="center"/>
              <w:rPr>
                <w:rFonts w:ascii="Arial" w:hAnsi="Arial" w:cs="Arial"/>
                <w:iCs/>
                <w:sz w:val="16"/>
                <w:szCs w:val="16"/>
              </w:rPr>
            </w:pPr>
            <w:r w:rsidRPr="00591D5C">
              <w:rPr>
                <w:rFonts w:ascii="Arial" w:hAnsi="Arial" w:cs="Arial"/>
                <w:iCs/>
                <w:sz w:val="16"/>
                <w:szCs w:val="16"/>
              </w:rPr>
              <w:t>46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40AA1F15" w14:textId="064BC869" w:rsidR="002A0909" w:rsidRPr="00B75C87" w:rsidRDefault="002A0909" w:rsidP="002A0909">
            <w:pPr>
              <w:jc w:val="center"/>
              <w:rPr>
                <w:rFonts w:ascii="Arial" w:hAnsi="Arial" w:cs="Arial"/>
                <w:iCs/>
                <w:sz w:val="16"/>
                <w:szCs w:val="16"/>
              </w:rPr>
            </w:pPr>
            <w:r w:rsidRPr="00591D5C">
              <w:rPr>
                <w:rFonts w:ascii="Arial" w:hAnsi="Arial" w:cs="Arial"/>
                <w:iCs/>
                <w:sz w:val="16"/>
                <w:szCs w:val="16"/>
              </w:rPr>
              <w:t>5,932</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59774BD5"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4B3ABF2A"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50A51719" w14:textId="10BBEF9A" w:rsidR="002A0909" w:rsidRPr="00B75C87" w:rsidRDefault="002A0909" w:rsidP="002A0909">
            <w:pPr>
              <w:rPr>
                <w:rFonts w:ascii="Arial" w:hAnsi="Arial" w:cs="Arial"/>
                <w:iCs/>
                <w:sz w:val="16"/>
                <w:szCs w:val="16"/>
              </w:rPr>
            </w:pPr>
          </w:p>
        </w:tc>
      </w:tr>
      <w:tr w:rsidR="00B75C87" w:rsidRPr="00B75C87" w14:paraId="0D8E81A6"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72C32D0E" w14:textId="5A0D87E1" w:rsidR="002A0909" w:rsidRPr="00B75C87" w:rsidRDefault="002A0909" w:rsidP="002A0909">
            <w:pPr>
              <w:jc w:val="center"/>
              <w:rPr>
                <w:rFonts w:ascii="Arial" w:hAnsi="Arial" w:cs="Arial"/>
                <w:iCs/>
                <w:sz w:val="16"/>
                <w:szCs w:val="16"/>
              </w:rPr>
            </w:pPr>
            <w:r w:rsidRPr="00B75C87">
              <w:rPr>
                <w:rFonts w:ascii="Arial" w:hAnsi="Arial" w:cs="Arial"/>
                <w:iCs/>
                <w:sz w:val="16"/>
                <w:szCs w:val="16"/>
              </w:rPr>
              <w:t>7.</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44A455F7" w14:textId="4D891D4C"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320 cm</w:t>
            </w:r>
          </w:p>
        </w:tc>
        <w:tc>
          <w:tcPr>
            <w:tcW w:w="851" w:type="dxa"/>
            <w:tcBorders>
              <w:top w:val="nil"/>
              <w:left w:val="single" w:sz="4" w:space="0" w:color="auto"/>
              <w:bottom w:val="single" w:sz="4" w:space="0" w:color="auto"/>
              <w:right w:val="single" w:sz="4" w:space="0" w:color="auto"/>
            </w:tcBorders>
            <w:vAlign w:val="bottom"/>
          </w:tcPr>
          <w:p w14:paraId="6F82C383" w14:textId="2035C8EC" w:rsidR="002A0909" w:rsidRPr="00B75C87" w:rsidRDefault="002A0909" w:rsidP="002A0909">
            <w:pPr>
              <w:jc w:val="center"/>
              <w:rPr>
                <w:rFonts w:ascii="Arial" w:hAnsi="Arial" w:cs="Arial"/>
                <w:iCs/>
                <w:sz w:val="16"/>
                <w:szCs w:val="16"/>
              </w:rPr>
            </w:pPr>
            <w:r w:rsidRPr="00591D5C">
              <w:rPr>
                <w:rFonts w:ascii="Arial" w:hAnsi="Arial" w:cs="Arial"/>
                <w:iCs/>
                <w:sz w:val="16"/>
                <w:szCs w:val="16"/>
              </w:rPr>
              <w:t>46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0693702E" w14:textId="2454246F" w:rsidR="002A0909" w:rsidRPr="00B75C87" w:rsidRDefault="002A0909" w:rsidP="002A0909">
            <w:pPr>
              <w:jc w:val="center"/>
              <w:rPr>
                <w:rFonts w:ascii="Arial" w:hAnsi="Arial" w:cs="Arial"/>
                <w:iCs/>
                <w:sz w:val="16"/>
                <w:szCs w:val="16"/>
              </w:rPr>
            </w:pPr>
            <w:r w:rsidRPr="00591D5C">
              <w:rPr>
                <w:rFonts w:ascii="Arial" w:hAnsi="Arial" w:cs="Arial"/>
                <w:iCs/>
                <w:sz w:val="16"/>
                <w:szCs w:val="16"/>
              </w:rPr>
              <w:t>6,124</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6143444A"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3A9A4DC3"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6C9FB1D5" w14:textId="7996DF30" w:rsidR="002A0909" w:rsidRPr="00B75C87" w:rsidRDefault="002A0909" w:rsidP="002A0909">
            <w:pPr>
              <w:rPr>
                <w:rFonts w:ascii="Arial" w:hAnsi="Arial" w:cs="Arial"/>
                <w:iCs/>
                <w:sz w:val="16"/>
                <w:szCs w:val="16"/>
              </w:rPr>
            </w:pPr>
          </w:p>
        </w:tc>
      </w:tr>
      <w:tr w:rsidR="00B75C87" w:rsidRPr="00B75C87" w14:paraId="0FFCE41E"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4B15D57F" w14:textId="70F3497B" w:rsidR="002A0909" w:rsidRPr="00B75C87" w:rsidRDefault="002A0909" w:rsidP="002A0909">
            <w:pPr>
              <w:jc w:val="center"/>
              <w:rPr>
                <w:rFonts w:ascii="Arial" w:hAnsi="Arial" w:cs="Arial"/>
                <w:iCs/>
                <w:sz w:val="16"/>
                <w:szCs w:val="16"/>
              </w:rPr>
            </w:pPr>
            <w:r w:rsidRPr="00B75C87">
              <w:rPr>
                <w:rFonts w:ascii="Arial" w:hAnsi="Arial" w:cs="Arial"/>
                <w:iCs/>
                <w:sz w:val="16"/>
                <w:szCs w:val="16"/>
              </w:rPr>
              <w:t>8.</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1FAC4560" w14:textId="4A69D72E"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330 cm</w:t>
            </w:r>
          </w:p>
        </w:tc>
        <w:tc>
          <w:tcPr>
            <w:tcW w:w="851" w:type="dxa"/>
            <w:tcBorders>
              <w:top w:val="nil"/>
              <w:left w:val="single" w:sz="4" w:space="0" w:color="auto"/>
              <w:bottom w:val="single" w:sz="4" w:space="0" w:color="auto"/>
              <w:right w:val="single" w:sz="4" w:space="0" w:color="auto"/>
            </w:tcBorders>
            <w:vAlign w:val="bottom"/>
          </w:tcPr>
          <w:p w14:paraId="2EEE3E5B" w14:textId="5970EA8F" w:rsidR="002A0909" w:rsidRPr="00B75C87" w:rsidRDefault="002A0909" w:rsidP="002A0909">
            <w:pPr>
              <w:jc w:val="center"/>
              <w:rPr>
                <w:rFonts w:ascii="Arial" w:hAnsi="Arial" w:cs="Arial"/>
                <w:iCs/>
                <w:sz w:val="16"/>
                <w:szCs w:val="16"/>
              </w:rPr>
            </w:pPr>
            <w:r w:rsidRPr="00591D5C">
              <w:rPr>
                <w:rFonts w:ascii="Arial" w:hAnsi="Arial" w:cs="Arial"/>
                <w:iCs/>
                <w:sz w:val="16"/>
                <w:szCs w:val="16"/>
              </w:rPr>
              <w:t>46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04DAF1AB" w14:textId="4B068A52" w:rsidR="002A0909" w:rsidRPr="00B75C87" w:rsidRDefault="002A0909" w:rsidP="002A0909">
            <w:pPr>
              <w:jc w:val="center"/>
              <w:rPr>
                <w:rFonts w:ascii="Arial" w:hAnsi="Arial" w:cs="Arial"/>
                <w:iCs/>
                <w:sz w:val="16"/>
                <w:szCs w:val="16"/>
              </w:rPr>
            </w:pPr>
            <w:r w:rsidRPr="00591D5C">
              <w:rPr>
                <w:rFonts w:ascii="Arial" w:hAnsi="Arial" w:cs="Arial"/>
                <w:iCs/>
                <w:sz w:val="16"/>
                <w:szCs w:val="16"/>
              </w:rPr>
              <w:t>6,315</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5E75E0F8"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18490D54"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6B447E9B" w14:textId="2CF5DC99" w:rsidR="002A0909" w:rsidRPr="00B75C87" w:rsidRDefault="002A0909" w:rsidP="002A0909">
            <w:pPr>
              <w:rPr>
                <w:rFonts w:ascii="Arial" w:hAnsi="Arial" w:cs="Arial"/>
                <w:iCs/>
                <w:sz w:val="16"/>
                <w:szCs w:val="16"/>
              </w:rPr>
            </w:pPr>
          </w:p>
        </w:tc>
      </w:tr>
      <w:tr w:rsidR="00B75C87" w:rsidRPr="00B75C87" w14:paraId="4687CD62"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77F2FC4E" w14:textId="5E6433F5" w:rsidR="002A0909" w:rsidRPr="00B75C87" w:rsidRDefault="002A0909" w:rsidP="002A0909">
            <w:pPr>
              <w:jc w:val="center"/>
              <w:rPr>
                <w:rFonts w:ascii="Arial" w:hAnsi="Arial" w:cs="Arial"/>
                <w:iCs/>
                <w:sz w:val="16"/>
                <w:szCs w:val="16"/>
              </w:rPr>
            </w:pPr>
            <w:r w:rsidRPr="00B75C87">
              <w:rPr>
                <w:rFonts w:ascii="Arial" w:hAnsi="Arial" w:cs="Arial"/>
                <w:iCs/>
                <w:sz w:val="16"/>
                <w:szCs w:val="16"/>
              </w:rPr>
              <w:t>9.</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3FC62F0D" w14:textId="5BE34A89"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340 cm</w:t>
            </w:r>
          </w:p>
        </w:tc>
        <w:tc>
          <w:tcPr>
            <w:tcW w:w="851" w:type="dxa"/>
            <w:tcBorders>
              <w:top w:val="nil"/>
              <w:left w:val="single" w:sz="4" w:space="0" w:color="auto"/>
              <w:bottom w:val="single" w:sz="4" w:space="0" w:color="auto"/>
              <w:right w:val="single" w:sz="4" w:space="0" w:color="auto"/>
            </w:tcBorders>
            <w:vAlign w:val="bottom"/>
          </w:tcPr>
          <w:p w14:paraId="3107E329" w14:textId="39AF5AC3" w:rsidR="002A0909" w:rsidRPr="00B75C87" w:rsidRDefault="002A0909" w:rsidP="002A0909">
            <w:pPr>
              <w:jc w:val="center"/>
              <w:rPr>
                <w:rFonts w:ascii="Arial" w:hAnsi="Arial" w:cs="Arial"/>
                <w:iCs/>
                <w:sz w:val="16"/>
                <w:szCs w:val="16"/>
              </w:rPr>
            </w:pPr>
            <w:r w:rsidRPr="00591D5C">
              <w:rPr>
                <w:rFonts w:ascii="Arial" w:hAnsi="Arial" w:cs="Arial"/>
                <w:iCs/>
                <w:sz w:val="16"/>
                <w:szCs w:val="16"/>
              </w:rPr>
              <w:t>46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16A262C8" w14:textId="54F53704" w:rsidR="002A0909" w:rsidRPr="00B75C87" w:rsidRDefault="002A0909" w:rsidP="002A0909">
            <w:pPr>
              <w:jc w:val="center"/>
              <w:rPr>
                <w:rFonts w:ascii="Arial" w:hAnsi="Arial" w:cs="Arial"/>
                <w:iCs/>
                <w:sz w:val="16"/>
                <w:szCs w:val="16"/>
              </w:rPr>
            </w:pPr>
            <w:r w:rsidRPr="00591D5C">
              <w:rPr>
                <w:rFonts w:ascii="Arial" w:hAnsi="Arial" w:cs="Arial"/>
                <w:iCs/>
                <w:sz w:val="16"/>
                <w:szCs w:val="16"/>
              </w:rPr>
              <w:t>6,507</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6EB43FB0"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66328732"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3FC2326" w14:textId="397B3AA9" w:rsidR="002A0909" w:rsidRPr="00B75C87" w:rsidRDefault="002A0909" w:rsidP="002A0909">
            <w:pPr>
              <w:rPr>
                <w:rFonts w:ascii="Arial" w:hAnsi="Arial" w:cs="Arial"/>
                <w:iCs/>
                <w:sz w:val="16"/>
                <w:szCs w:val="16"/>
              </w:rPr>
            </w:pPr>
          </w:p>
        </w:tc>
      </w:tr>
      <w:tr w:rsidR="00B75C87" w:rsidRPr="00B75C87" w14:paraId="20DFE12C"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29359113" w14:textId="3D7788C5" w:rsidR="002A0909" w:rsidRPr="00B75C87" w:rsidRDefault="002A0909" w:rsidP="002A0909">
            <w:pPr>
              <w:jc w:val="center"/>
              <w:rPr>
                <w:rFonts w:ascii="Arial" w:hAnsi="Arial" w:cs="Arial"/>
                <w:iCs/>
                <w:sz w:val="16"/>
                <w:szCs w:val="16"/>
              </w:rPr>
            </w:pPr>
            <w:r w:rsidRPr="00B75C87">
              <w:rPr>
                <w:rFonts w:ascii="Arial" w:hAnsi="Arial" w:cs="Arial"/>
                <w:iCs/>
                <w:sz w:val="16"/>
                <w:szCs w:val="16"/>
              </w:rPr>
              <w:t>10.</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070B4AC4" w14:textId="1739C163"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350 cm</w:t>
            </w:r>
          </w:p>
        </w:tc>
        <w:tc>
          <w:tcPr>
            <w:tcW w:w="851" w:type="dxa"/>
            <w:tcBorders>
              <w:top w:val="nil"/>
              <w:left w:val="single" w:sz="4" w:space="0" w:color="auto"/>
              <w:bottom w:val="single" w:sz="4" w:space="0" w:color="auto"/>
              <w:right w:val="single" w:sz="4" w:space="0" w:color="auto"/>
            </w:tcBorders>
            <w:vAlign w:val="bottom"/>
          </w:tcPr>
          <w:p w14:paraId="573FF1E8" w14:textId="1DBC9E93" w:rsidR="002A0909" w:rsidRPr="00B75C87" w:rsidRDefault="002A0909" w:rsidP="002A0909">
            <w:pPr>
              <w:jc w:val="center"/>
              <w:rPr>
                <w:rFonts w:ascii="Arial" w:hAnsi="Arial" w:cs="Arial"/>
                <w:iCs/>
                <w:sz w:val="16"/>
                <w:szCs w:val="16"/>
              </w:rPr>
            </w:pPr>
            <w:r w:rsidRPr="00591D5C">
              <w:rPr>
                <w:rFonts w:ascii="Arial" w:hAnsi="Arial" w:cs="Arial"/>
                <w:iCs/>
                <w:sz w:val="16"/>
                <w:szCs w:val="16"/>
              </w:rPr>
              <w:t>46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4B302DAB" w14:textId="5E4C7C61" w:rsidR="002A0909" w:rsidRPr="00B75C87" w:rsidRDefault="002A0909" w:rsidP="002A0909">
            <w:pPr>
              <w:jc w:val="center"/>
              <w:rPr>
                <w:rFonts w:ascii="Arial" w:hAnsi="Arial" w:cs="Arial"/>
                <w:iCs/>
                <w:sz w:val="16"/>
                <w:szCs w:val="16"/>
              </w:rPr>
            </w:pPr>
            <w:r w:rsidRPr="00591D5C">
              <w:rPr>
                <w:rFonts w:ascii="Arial" w:hAnsi="Arial" w:cs="Arial"/>
                <w:iCs/>
                <w:sz w:val="16"/>
                <w:szCs w:val="16"/>
              </w:rPr>
              <w:t>6,697</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1254D18A"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3CC378EC"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5AF75B7F" w14:textId="01B68F2F" w:rsidR="002A0909" w:rsidRPr="00B75C87" w:rsidRDefault="002A0909" w:rsidP="002A0909">
            <w:pPr>
              <w:rPr>
                <w:rFonts w:ascii="Arial" w:hAnsi="Arial" w:cs="Arial"/>
                <w:iCs/>
                <w:sz w:val="16"/>
                <w:szCs w:val="16"/>
              </w:rPr>
            </w:pPr>
          </w:p>
        </w:tc>
      </w:tr>
      <w:tr w:rsidR="00B75C87" w:rsidRPr="00B75C87" w14:paraId="17B261C9"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6398D1E4" w14:textId="1F3EBBE6" w:rsidR="002A0909" w:rsidRPr="00B75C87" w:rsidRDefault="002A0909" w:rsidP="002A0909">
            <w:pPr>
              <w:jc w:val="center"/>
              <w:rPr>
                <w:rFonts w:ascii="Arial" w:hAnsi="Arial" w:cs="Arial"/>
                <w:iCs/>
                <w:sz w:val="16"/>
                <w:szCs w:val="16"/>
              </w:rPr>
            </w:pPr>
            <w:r w:rsidRPr="00B75C87">
              <w:rPr>
                <w:rFonts w:ascii="Arial" w:hAnsi="Arial" w:cs="Arial"/>
                <w:iCs/>
                <w:sz w:val="16"/>
                <w:szCs w:val="16"/>
              </w:rPr>
              <w:t>11.</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78B90632" w14:textId="681C3C4D"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360 cm</w:t>
            </w:r>
          </w:p>
        </w:tc>
        <w:tc>
          <w:tcPr>
            <w:tcW w:w="851" w:type="dxa"/>
            <w:tcBorders>
              <w:top w:val="nil"/>
              <w:left w:val="single" w:sz="4" w:space="0" w:color="auto"/>
              <w:bottom w:val="single" w:sz="4" w:space="0" w:color="auto"/>
              <w:right w:val="single" w:sz="4" w:space="0" w:color="auto"/>
            </w:tcBorders>
            <w:vAlign w:val="bottom"/>
          </w:tcPr>
          <w:p w14:paraId="6D2F9B5B" w14:textId="1E423A14" w:rsidR="002A0909" w:rsidRPr="00B75C87" w:rsidRDefault="002A0909" w:rsidP="002A0909">
            <w:pPr>
              <w:jc w:val="center"/>
              <w:rPr>
                <w:rFonts w:ascii="Arial" w:hAnsi="Arial" w:cs="Arial"/>
                <w:iCs/>
                <w:sz w:val="16"/>
                <w:szCs w:val="16"/>
              </w:rPr>
            </w:pPr>
            <w:r w:rsidRPr="00591D5C">
              <w:rPr>
                <w:rFonts w:ascii="Arial" w:hAnsi="Arial" w:cs="Arial"/>
                <w:iCs/>
                <w:sz w:val="16"/>
                <w:szCs w:val="16"/>
              </w:rPr>
              <w:t>38</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5667E12D" w14:textId="374C6C9B" w:rsidR="002A0909" w:rsidRPr="00B75C87" w:rsidRDefault="002A0909" w:rsidP="002A0909">
            <w:pPr>
              <w:jc w:val="center"/>
              <w:rPr>
                <w:rFonts w:ascii="Arial" w:hAnsi="Arial" w:cs="Arial"/>
                <w:iCs/>
                <w:sz w:val="16"/>
                <w:szCs w:val="16"/>
              </w:rPr>
            </w:pPr>
            <w:r w:rsidRPr="00591D5C">
              <w:rPr>
                <w:rFonts w:ascii="Arial" w:hAnsi="Arial" w:cs="Arial"/>
                <w:iCs/>
                <w:sz w:val="16"/>
                <w:szCs w:val="16"/>
              </w:rPr>
              <w:t>5,691</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6A366392"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2EB1854B"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4396CB47" w14:textId="2F79CAC3" w:rsidR="002A0909" w:rsidRPr="00B75C87" w:rsidRDefault="002A0909" w:rsidP="002A0909">
            <w:pPr>
              <w:rPr>
                <w:rFonts w:ascii="Arial" w:hAnsi="Arial" w:cs="Arial"/>
                <w:iCs/>
                <w:sz w:val="16"/>
                <w:szCs w:val="16"/>
              </w:rPr>
            </w:pPr>
          </w:p>
        </w:tc>
      </w:tr>
      <w:tr w:rsidR="00B75C87" w:rsidRPr="00B75C87" w14:paraId="6B01F537"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5FEEB154" w14:textId="69229101" w:rsidR="002A0909" w:rsidRPr="00B75C87" w:rsidRDefault="002A0909" w:rsidP="002A0909">
            <w:pPr>
              <w:jc w:val="center"/>
              <w:rPr>
                <w:rFonts w:ascii="Arial" w:hAnsi="Arial" w:cs="Arial"/>
                <w:iCs/>
                <w:sz w:val="16"/>
                <w:szCs w:val="16"/>
              </w:rPr>
            </w:pPr>
            <w:r w:rsidRPr="00B75C87">
              <w:rPr>
                <w:rFonts w:ascii="Arial" w:hAnsi="Arial" w:cs="Arial"/>
                <w:iCs/>
                <w:sz w:val="16"/>
                <w:szCs w:val="16"/>
              </w:rPr>
              <w:t>12.</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6315C0E0" w14:textId="6DBADE84"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370 cm</w:t>
            </w:r>
          </w:p>
        </w:tc>
        <w:tc>
          <w:tcPr>
            <w:tcW w:w="851" w:type="dxa"/>
            <w:tcBorders>
              <w:top w:val="nil"/>
              <w:left w:val="single" w:sz="4" w:space="0" w:color="auto"/>
              <w:bottom w:val="single" w:sz="4" w:space="0" w:color="auto"/>
              <w:right w:val="single" w:sz="4" w:space="0" w:color="auto"/>
            </w:tcBorders>
            <w:vAlign w:val="bottom"/>
          </w:tcPr>
          <w:p w14:paraId="549537A7" w14:textId="5916E09F" w:rsidR="002A0909" w:rsidRPr="00B75C87" w:rsidRDefault="004732CC" w:rsidP="002A0909">
            <w:pPr>
              <w:jc w:val="center"/>
              <w:rPr>
                <w:rFonts w:ascii="Arial" w:hAnsi="Arial" w:cs="Arial"/>
                <w:iCs/>
                <w:sz w:val="16"/>
                <w:szCs w:val="16"/>
              </w:rPr>
            </w:pPr>
            <w:r>
              <w:rPr>
                <w:rFonts w:ascii="Arial" w:hAnsi="Arial" w:cs="Arial"/>
                <w:iCs/>
                <w:sz w:val="16"/>
                <w:szCs w:val="16"/>
              </w:rPr>
              <w:t>41</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7B84D92E" w14:textId="47950423" w:rsidR="002A0909" w:rsidRPr="00B75C87" w:rsidRDefault="002A0909" w:rsidP="002A0909">
            <w:pPr>
              <w:jc w:val="center"/>
              <w:rPr>
                <w:rFonts w:ascii="Arial" w:hAnsi="Arial" w:cs="Arial"/>
                <w:iCs/>
                <w:sz w:val="16"/>
                <w:szCs w:val="16"/>
              </w:rPr>
            </w:pPr>
            <w:r w:rsidRPr="00591D5C">
              <w:rPr>
                <w:rFonts w:ascii="Arial" w:hAnsi="Arial" w:cs="Arial"/>
                <w:iCs/>
                <w:sz w:val="16"/>
                <w:szCs w:val="16"/>
              </w:rPr>
              <w:t>6,</w:t>
            </w:r>
            <w:r w:rsidR="004732CC">
              <w:rPr>
                <w:rFonts w:ascii="Arial" w:hAnsi="Arial" w:cs="Arial"/>
                <w:iCs/>
                <w:sz w:val="16"/>
                <w:szCs w:val="16"/>
              </w:rPr>
              <w:t>310</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328CBFE9"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796E09EE"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5CAB0D68" w14:textId="1CA1029F" w:rsidR="002A0909" w:rsidRPr="00B75C87" w:rsidRDefault="002A0909" w:rsidP="002A0909">
            <w:pPr>
              <w:rPr>
                <w:rFonts w:ascii="Arial" w:hAnsi="Arial" w:cs="Arial"/>
                <w:iCs/>
                <w:sz w:val="16"/>
                <w:szCs w:val="16"/>
              </w:rPr>
            </w:pPr>
          </w:p>
        </w:tc>
      </w:tr>
      <w:tr w:rsidR="00B75C87" w:rsidRPr="00B75C87" w14:paraId="7017AA2C"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135608D1" w14:textId="730DD977" w:rsidR="002A0909" w:rsidRPr="00B75C87" w:rsidRDefault="002A0909" w:rsidP="002A0909">
            <w:pPr>
              <w:jc w:val="center"/>
              <w:rPr>
                <w:rFonts w:ascii="Arial" w:hAnsi="Arial" w:cs="Arial"/>
                <w:iCs/>
                <w:sz w:val="16"/>
                <w:szCs w:val="16"/>
              </w:rPr>
            </w:pPr>
            <w:r w:rsidRPr="00B75C87">
              <w:rPr>
                <w:rFonts w:ascii="Arial" w:hAnsi="Arial" w:cs="Arial"/>
                <w:iCs/>
                <w:sz w:val="16"/>
                <w:szCs w:val="16"/>
              </w:rPr>
              <w:t>13.</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669CFF15" w14:textId="0F199698"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380 cm</w:t>
            </w:r>
          </w:p>
        </w:tc>
        <w:tc>
          <w:tcPr>
            <w:tcW w:w="851" w:type="dxa"/>
            <w:tcBorders>
              <w:top w:val="nil"/>
              <w:left w:val="single" w:sz="4" w:space="0" w:color="auto"/>
              <w:bottom w:val="single" w:sz="4" w:space="0" w:color="auto"/>
              <w:right w:val="single" w:sz="4" w:space="0" w:color="auto"/>
            </w:tcBorders>
            <w:vAlign w:val="bottom"/>
          </w:tcPr>
          <w:p w14:paraId="2FF2BB92" w14:textId="63B308CD" w:rsidR="002A0909" w:rsidRPr="00B75C87" w:rsidRDefault="002A0909" w:rsidP="002A0909">
            <w:pPr>
              <w:jc w:val="center"/>
              <w:rPr>
                <w:rFonts w:ascii="Arial" w:hAnsi="Arial" w:cs="Arial"/>
                <w:iCs/>
                <w:sz w:val="16"/>
                <w:szCs w:val="16"/>
              </w:rPr>
            </w:pPr>
            <w:r w:rsidRPr="00591D5C">
              <w:rPr>
                <w:rFonts w:ascii="Arial" w:hAnsi="Arial" w:cs="Arial"/>
                <w:iCs/>
                <w:sz w:val="16"/>
                <w:szCs w:val="16"/>
              </w:rPr>
              <w:t>41</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0E129BF2" w14:textId="3BB1E130" w:rsidR="002A0909" w:rsidRPr="00B75C87" w:rsidRDefault="002A0909" w:rsidP="002A0909">
            <w:pPr>
              <w:jc w:val="center"/>
              <w:rPr>
                <w:rFonts w:ascii="Arial" w:hAnsi="Arial" w:cs="Arial"/>
                <w:iCs/>
                <w:sz w:val="16"/>
                <w:szCs w:val="16"/>
              </w:rPr>
            </w:pPr>
            <w:r w:rsidRPr="00591D5C">
              <w:rPr>
                <w:rFonts w:ascii="Arial" w:hAnsi="Arial" w:cs="Arial"/>
                <w:iCs/>
                <w:sz w:val="16"/>
                <w:szCs w:val="16"/>
              </w:rPr>
              <w:t>6,482</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7AF54676"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7D6DFD48"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2E9D1BDF" w14:textId="3C65FA85" w:rsidR="002A0909" w:rsidRPr="00B75C87" w:rsidRDefault="002A0909" w:rsidP="002A0909">
            <w:pPr>
              <w:rPr>
                <w:rFonts w:ascii="Arial" w:hAnsi="Arial" w:cs="Arial"/>
                <w:iCs/>
                <w:sz w:val="16"/>
                <w:szCs w:val="16"/>
              </w:rPr>
            </w:pPr>
          </w:p>
        </w:tc>
      </w:tr>
      <w:tr w:rsidR="00B75C87" w:rsidRPr="00B75C87" w14:paraId="0DCEE66C"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4CBCE274" w14:textId="21E84689" w:rsidR="002A0909" w:rsidRPr="00B75C87" w:rsidRDefault="002A0909" w:rsidP="002A0909">
            <w:pPr>
              <w:jc w:val="center"/>
              <w:rPr>
                <w:rFonts w:ascii="Arial" w:hAnsi="Arial" w:cs="Arial"/>
                <w:iCs/>
                <w:sz w:val="16"/>
                <w:szCs w:val="16"/>
              </w:rPr>
            </w:pPr>
            <w:r w:rsidRPr="00B75C87">
              <w:rPr>
                <w:rFonts w:ascii="Arial" w:hAnsi="Arial" w:cs="Arial"/>
                <w:iCs/>
                <w:sz w:val="16"/>
                <w:szCs w:val="16"/>
              </w:rPr>
              <w:t>14.</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05485695" w14:textId="66659A87"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390 cm</w:t>
            </w:r>
          </w:p>
        </w:tc>
        <w:tc>
          <w:tcPr>
            <w:tcW w:w="851" w:type="dxa"/>
            <w:tcBorders>
              <w:top w:val="nil"/>
              <w:left w:val="single" w:sz="4" w:space="0" w:color="auto"/>
              <w:bottom w:val="single" w:sz="4" w:space="0" w:color="auto"/>
              <w:right w:val="single" w:sz="4" w:space="0" w:color="auto"/>
            </w:tcBorders>
            <w:vAlign w:val="bottom"/>
          </w:tcPr>
          <w:p w14:paraId="432E4ED2" w14:textId="62E6291F" w:rsidR="002A0909" w:rsidRPr="00B75C87" w:rsidRDefault="002A0909" w:rsidP="002A0909">
            <w:pPr>
              <w:jc w:val="center"/>
              <w:rPr>
                <w:rFonts w:ascii="Arial" w:hAnsi="Arial" w:cs="Arial"/>
                <w:iCs/>
                <w:sz w:val="16"/>
                <w:szCs w:val="16"/>
              </w:rPr>
            </w:pPr>
            <w:r w:rsidRPr="00591D5C">
              <w:rPr>
                <w:rFonts w:ascii="Arial" w:hAnsi="Arial" w:cs="Arial"/>
                <w:iCs/>
                <w:sz w:val="16"/>
                <w:szCs w:val="16"/>
              </w:rPr>
              <w:t>40</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6292AD12" w14:textId="3218B04D" w:rsidR="002A0909" w:rsidRPr="00B75C87" w:rsidRDefault="002A0909" w:rsidP="002A0909">
            <w:pPr>
              <w:jc w:val="center"/>
              <w:rPr>
                <w:rFonts w:ascii="Arial" w:hAnsi="Arial" w:cs="Arial"/>
                <w:iCs/>
                <w:sz w:val="16"/>
                <w:szCs w:val="16"/>
              </w:rPr>
            </w:pPr>
            <w:r w:rsidRPr="00591D5C">
              <w:rPr>
                <w:rFonts w:ascii="Arial" w:hAnsi="Arial" w:cs="Arial"/>
                <w:iCs/>
                <w:sz w:val="16"/>
                <w:szCs w:val="16"/>
              </w:rPr>
              <w:t>6,489</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30068320"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6B5B938D"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04E13892" w14:textId="0E1E0FEA" w:rsidR="002A0909" w:rsidRPr="00B75C87" w:rsidRDefault="002A0909" w:rsidP="002A0909">
            <w:pPr>
              <w:rPr>
                <w:rFonts w:ascii="Arial" w:hAnsi="Arial" w:cs="Arial"/>
                <w:iCs/>
                <w:sz w:val="16"/>
                <w:szCs w:val="16"/>
              </w:rPr>
            </w:pPr>
          </w:p>
        </w:tc>
      </w:tr>
      <w:tr w:rsidR="00B75C87" w:rsidRPr="00B75C87" w14:paraId="503791FE"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2F3D31B9" w14:textId="678C8EAE" w:rsidR="002A0909" w:rsidRPr="00B75C87" w:rsidRDefault="002A0909" w:rsidP="002A0909">
            <w:pPr>
              <w:jc w:val="center"/>
              <w:rPr>
                <w:rFonts w:ascii="Arial" w:hAnsi="Arial" w:cs="Arial"/>
                <w:iCs/>
                <w:sz w:val="16"/>
                <w:szCs w:val="16"/>
              </w:rPr>
            </w:pPr>
            <w:r w:rsidRPr="00B75C87">
              <w:rPr>
                <w:rFonts w:ascii="Arial" w:hAnsi="Arial" w:cs="Arial"/>
                <w:iCs/>
                <w:sz w:val="16"/>
                <w:szCs w:val="16"/>
              </w:rPr>
              <w:t>15.</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59A952C8" w14:textId="32C482AC"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400 cm</w:t>
            </w:r>
          </w:p>
        </w:tc>
        <w:tc>
          <w:tcPr>
            <w:tcW w:w="851" w:type="dxa"/>
            <w:tcBorders>
              <w:top w:val="nil"/>
              <w:left w:val="single" w:sz="4" w:space="0" w:color="auto"/>
              <w:bottom w:val="single" w:sz="4" w:space="0" w:color="auto"/>
              <w:right w:val="single" w:sz="4" w:space="0" w:color="auto"/>
            </w:tcBorders>
            <w:vAlign w:val="bottom"/>
          </w:tcPr>
          <w:p w14:paraId="4FD9B4EC" w14:textId="37D5D65A" w:rsidR="002A0909" w:rsidRPr="00B75C87" w:rsidRDefault="002A0909" w:rsidP="002A0909">
            <w:pPr>
              <w:jc w:val="center"/>
              <w:rPr>
                <w:rFonts w:ascii="Arial" w:hAnsi="Arial" w:cs="Arial"/>
                <w:iCs/>
                <w:sz w:val="16"/>
                <w:szCs w:val="16"/>
              </w:rPr>
            </w:pPr>
            <w:r w:rsidRPr="00591D5C">
              <w:rPr>
                <w:rFonts w:ascii="Arial" w:hAnsi="Arial" w:cs="Arial"/>
                <w:iCs/>
                <w:sz w:val="16"/>
                <w:szCs w:val="16"/>
              </w:rPr>
              <w:t>32</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6DFE9BA5" w14:textId="783046D9" w:rsidR="002A0909" w:rsidRPr="00B75C87" w:rsidRDefault="002A0909" w:rsidP="002A0909">
            <w:pPr>
              <w:jc w:val="center"/>
              <w:rPr>
                <w:rFonts w:ascii="Arial" w:hAnsi="Arial" w:cs="Arial"/>
                <w:iCs/>
                <w:sz w:val="16"/>
                <w:szCs w:val="16"/>
              </w:rPr>
            </w:pPr>
            <w:r w:rsidRPr="00591D5C">
              <w:rPr>
                <w:rFonts w:ascii="Arial" w:hAnsi="Arial" w:cs="Arial"/>
                <w:iCs/>
                <w:sz w:val="16"/>
                <w:szCs w:val="16"/>
              </w:rPr>
              <w:t>5,325</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5BA607F2"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17EB30F9"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0B8BA443" w14:textId="0C6648E4" w:rsidR="002A0909" w:rsidRPr="00B75C87" w:rsidRDefault="002A0909" w:rsidP="002A0909">
            <w:pPr>
              <w:rPr>
                <w:rFonts w:ascii="Arial" w:hAnsi="Arial" w:cs="Arial"/>
                <w:iCs/>
                <w:sz w:val="16"/>
                <w:szCs w:val="16"/>
              </w:rPr>
            </w:pPr>
          </w:p>
        </w:tc>
      </w:tr>
      <w:tr w:rsidR="00B75C87" w:rsidRPr="00B75C87" w14:paraId="63396A74"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1A0CCF27" w14:textId="195C2903" w:rsidR="002A0909" w:rsidRPr="00B75C87" w:rsidRDefault="002A0909" w:rsidP="002A0909">
            <w:pPr>
              <w:jc w:val="center"/>
              <w:rPr>
                <w:rFonts w:ascii="Arial" w:hAnsi="Arial" w:cs="Arial"/>
                <w:iCs/>
                <w:sz w:val="16"/>
                <w:szCs w:val="16"/>
              </w:rPr>
            </w:pPr>
            <w:r w:rsidRPr="00B75C87">
              <w:rPr>
                <w:rFonts w:ascii="Arial" w:hAnsi="Arial" w:cs="Arial"/>
                <w:iCs/>
                <w:sz w:val="16"/>
                <w:szCs w:val="16"/>
              </w:rPr>
              <w:t>16.</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7873C562" w14:textId="218D1AAE"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410 cm</w:t>
            </w:r>
          </w:p>
        </w:tc>
        <w:tc>
          <w:tcPr>
            <w:tcW w:w="851" w:type="dxa"/>
            <w:tcBorders>
              <w:top w:val="nil"/>
              <w:left w:val="single" w:sz="4" w:space="0" w:color="auto"/>
              <w:bottom w:val="single" w:sz="4" w:space="0" w:color="auto"/>
              <w:right w:val="single" w:sz="4" w:space="0" w:color="auto"/>
            </w:tcBorders>
            <w:vAlign w:val="bottom"/>
          </w:tcPr>
          <w:p w14:paraId="0C6845FA" w14:textId="3D4552D6" w:rsidR="002A0909" w:rsidRPr="00B75C87" w:rsidRDefault="002A0909" w:rsidP="002A0909">
            <w:pPr>
              <w:jc w:val="center"/>
              <w:rPr>
                <w:rFonts w:ascii="Arial" w:hAnsi="Arial" w:cs="Arial"/>
                <w:iCs/>
                <w:sz w:val="16"/>
                <w:szCs w:val="16"/>
              </w:rPr>
            </w:pPr>
            <w:r w:rsidRPr="00591D5C">
              <w:rPr>
                <w:rFonts w:ascii="Arial" w:hAnsi="Arial" w:cs="Arial"/>
                <w:iCs/>
                <w:sz w:val="16"/>
                <w:szCs w:val="16"/>
              </w:rPr>
              <w:t>41</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17514796" w14:textId="6F1ADA9B" w:rsidR="002A0909" w:rsidRPr="00B75C87" w:rsidRDefault="002A0909" w:rsidP="002A0909">
            <w:pPr>
              <w:jc w:val="center"/>
              <w:rPr>
                <w:rFonts w:ascii="Arial" w:hAnsi="Arial" w:cs="Arial"/>
                <w:iCs/>
                <w:sz w:val="16"/>
                <w:szCs w:val="16"/>
              </w:rPr>
            </w:pPr>
            <w:r w:rsidRPr="00591D5C">
              <w:rPr>
                <w:rFonts w:ascii="Arial" w:hAnsi="Arial" w:cs="Arial"/>
                <w:iCs/>
                <w:sz w:val="16"/>
                <w:szCs w:val="16"/>
              </w:rPr>
              <w:t>6,993</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24340F13"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237902E7"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7C330D9C" w14:textId="69A057F3" w:rsidR="002A0909" w:rsidRPr="00B75C87" w:rsidRDefault="002A0909" w:rsidP="002A0909">
            <w:pPr>
              <w:rPr>
                <w:rFonts w:ascii="Arial" w:hAnsi="Arial" w:cs="Arial"/>
                <w:iCs/>
                <w:sz w:val="16"/>
                <w:szCs w:val="16"/>
              </w:rPr>
            </w:pPr>
          </w:p>
        </w:tc>
      </w:tr>
      <w:tr w:rsidR="00B75C87" w:rsidRPr="00B75C87" w14:paraId="366CCB82"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532738E6" w14:textId="4320EB66" w:rsidR="002A0909" w:rsidRPr="00B75C87" w:rsidRDefault="002A0909" w:rsidP="002A0909">
            <w:pPr>
              <w:jc w:val="center"/>
              <w:rPr>
                <w:rFonts w:ascii="Arial" w:hAnsi="Arial" w:cs="Arial"/>
                <w:iCs/>
                <w:sz w:val="16"/>
                <w:szCs w:val="16"/>
              </w:rPr>
            </w:pPr>
            <w:r w:rsidRPr="00B75C87">
              <w:rPr>
                <w:rFonts w:ascii="Arial" w:hAnsi="Arial" w:cs="Arial"/>
                <w:iCs/>
                <w:sz w:val="16"/>
                <w:szCs w:val="16"/>
              </w:rPr>
              <w:t>17.</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22BEA0A1" w14:textId="2787BC7A"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420 cm</w:t>
            </w:r>
          </w:p>
        </w:tc>
        <w:tc>
          <w:tcPr>
            <w:tcW w:w="851" w:type="dxa"/>
            <w:tcBorders>
              <w:top w:val="nil"/>
              <w:left w:val="single" w:sz="4" w:space="0" w:color="auto"/>
              <w:bottom w:val="single" w:sz="4" w:space="0" w:color="auto"/>
              <w:right w:val="single" w:sz="4" w:space="0" w:color="auto"/>
            </w:tcBorders>
            <w:vAlign w:val="bottom"/>
          </w:tcPr>
          <w:p w14:paraId="06250880" w14:textId="1D565AE8" w:rsidR="002A0909" w:rsidRPr="00B75C87" w:rsidRDefault="002A0909" w:rsidP="002A0909">
            <w:pPr>
              <w:jc w:val="center"/>
              <w:rPr>
                <w:rFonts w:ascii="Arial" w:hAnsi="Arial" w:cs="Arial"/>
                <w:iCs/>
                <w:sz w:val="16"/>
                <w:szCs w:val="16"/>
              </w:rPr>
            </w:pPr>
            <w:r w:rsidRPr="00591D5C">
              <w:rPr>
                <w:rFonts w:ascii="Arial" w:hAnsi="Arial" w:cs="Arial"/>
                <w:iCs/>
                <w:sz w:val="16"/>
                <w:szCs w:val="16"/>
              </w:rPr>
              <w:t>19</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55C3B8F7" w14:textId="74415C2C" w:rsidR="002A0909" w:rsidRPr="00B75C87" w:rsidRDefault="002A0909" w:rsidP="002A0909">
            <w:pPr>
              <w:jc w:val="center"/>
              <w:rPr>
                <w:rFonts w:ascii="Arial" w:hAnsi="Arial" w:cs="Arial"/>
                <w:iCs/>
                <w:sz w:val="16"/>
                <w:szCs w:val="16"/>
              </w:rPr>
            </w:pPr>
            <w:r w:rsidRPr="00591D5C">
              <w:rPr>
                <w:rFonts w:ascii="Arial" w:hAnsi="Arial" w:cs="Arial"/>
                <w:iCs/>
                <w:sz w:val="16"/>
                <w:szCs w:val="16"/>
              </w:rPr>
              <w:t>3,320</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509BCAD9"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32BD319C"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03C1CEFD" w14:textId="09F990D7" w:rsidR="002A0909" w:rsidRPr="00B75C87" w:rsidRDefault="002A0909" w:rsidP="002A0909">
            <w:pPr>
              <w:rPr>
                <w:rFonts w:ascii="Arial" w:hAnsi="Arial" w:cs="Arial"/>
                <w:iCs/>
                <w:sz w:val="16"/>
                <w:szCs w:val="16"/>
              </w:rPr>
            </w:pPr>
          </w:p>
        </w:tc>
      </w:tr>
      <w:tr w:rsidR="00B75C87" w:rsidRPr="00B75C87" w14:paraId="5C53A9CB"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7B29E4CF" w14:textId="08BD76D2" w:rsidR="002A0909" w:rsidRPr="00B75C87" w:rsidRDefault="002A0909" w:rsidP="002A0909">
            <w:pPr>
              <w:jc w:val="center"/>
              <w:rPr>
                <w:rFonts w:ascii="Arial" w:hAnsi="Arial" w:cs="Arial"/>
                <w:iCs/>
                <w:sz w:val="16"/>
                <w:szCs w:val="16"/>
              </w:rPr>
            </w:pPr>
            <w:r w:rsidRPr="00B75C87">
              <w:rPr>
                <w:rFonts w:ascii="Arial" w:hAnsi="Arial" w:cs="Arial"/>
                <w:iCs/>
                <w:sz w:val="16"/>
                <w:szCs w:val="16"/>
              </w:rPr>
              <w:t>18.</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113BDD60" w14:textId="14EA2DCE"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430 cm</w:t>
            </w:r>
          </w:p>
        </w:tc>
        <w:tc>
          <w:tcPr>
            <w:tcW w:w="851" w:type="dxa"/>
            <w:tcBorders>
              <w:top w:val="nil"/>
              <w:left w:val="single" w:sz="4" w:space="0" w:color="auto"/>
              <w:bottom w:val="single" w:sz="4" w:space="0" w:color="auto"/>
              <w:right w:val="single" w:sz="4" w:space="0" w:color="auto"/>
            </w:tcBorders>
            <w:vAlign w:val="bottom"/>
          </w:tcPr>
          <w:p w14:paraId="40A86F3C" w14:textId="76EC0229" w:rsidR="002A0909" w:rsidRPr="00B75C87" w:rsidRDefault="002A0909" w:rsidP="002A0909">
            <w:pPr>
              <w:jc w:val="center"/>
              <w:rPr>
                <w:rFonts w:ascii="Arial" w:hAnsi="Arial" w:cs="Arial"/>
                <w:iCs/>
                <w:sz w:val="16"/>
                <w:szCs w:val="16"/>
              </w:rPr>
            </w:pPr>
            <w:r w:rsidRPr="00591D5C">
              <w:rPr>
                <w:rFonts w:ascii="Arial" w:hAnsi="Arial" w:cs="Arial"/>
                <w:iCs/>
                <w:sz w:val="16"/>
                <w:szCs w:val="16"/>
              </w:rPr>
              <w:t>16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18C035F4" w14:textId="0A7A0B89" w:rsidR="002A0909" w:rsidRPr="00B75C87" w:rsidRDefault="002A0909" w:rsidP="002A0909">
            <w:pPr>
              <w:jc w:val="center"/>
              <w:rPr>
                <w:rFonts w:ascii="Arial" w:hAnsi="Arial" w:cs="Arial"/>
                <w:iCs/>
                <w:sz w:val="16"/>
                <w:szCs w:val="16"/>
              </w:rPr>
            </w:pPr>
            <w:r w:rsidRPr="00591D5C">
              <w:rPr>
                <w:rFonts w:ascii="Arial" w:hAnsi="Arial" w:cs="Arial"/>
                <w:iCs/>
                <w:sz w:val="16"/>
                <w:szCs w:val="16"/>
              </w:rPr>
              <w:t>2,862</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20E28D5C"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6A59015D"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2E55D359" w14:textId="2CCEAFD1" w:rsidR="002A0909" w:rsidRPr="00B75C87" w:rsidRDefault="002A0909" w:rsidP="002A0909">
            <w:pPr>
              <w:rPr>
                <w:rFonts w:ascii="Arial" w:hAnsi="Arial" w:cs="Arial"/>
                <w:iCs/>
                <w:sz w:val="16"/>
                <w:szCs w:val="16"/>
              </w:rPr>
            </w:pPr>
          </w:p>
        </w:tc>
      </w:tr>
      <w:tr w:rsidR="00B75C87" w:rsidRPr="00B75C87" w14:paraId="6693FEF1"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289F512B" w14:textId="3A03702B" w:rsidR="002A0909" w:rsidRPr="00B75C87" w:rsidRDefault="002A0909" w:rsidP="002A0909">
            <w:pPr>
              <w:jc w:val="center"/>
              <w:rPr>
                <w:rFonts w:ascii="Arial" w:hAnsi="Arial" w:cs="Arial"/>
                <w:iCs/>
                <w:sz w:val="16"/>
                <w:szCs w:val="16"/>
              </w:rPr>
            </w:pPr>
            <w:r w:rsidRPr="00B75C87">
              <w:rPr>
                <w:rFonts w:ascii="Arial" w:hAnsi="Arial" w:cs="Arial"/>
                <w:iCs/>
                <w:sz w:val="16"/>
                <w:szCs w:val="16"/>
              </w:rPr>
              <w:t>19.</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02F9A1B0" w14:textId="571BE64A"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440 cm</w:t>
            </w:r>
          </w:p>
        </w:tc>
        <w:tc>
          <w:tcPr>
            <w:tcW w:w="851" w:type="dxa"/>
            <w:tcBorders>
              <w:top w:val="nil"/>
              <w:left w:val="single" w:sz="4" w:space="0" w:color="auto"/>
              <w:bottom w:val="single" w:sz="4" w:space="0" w:color="auto"/>
              <w:right w:val="single" w:sz="4" w:space="0" w:color="auto"/>
            </w:tcBorders>
            <w:vAlign w:val="bottom"/>
          </w:tcPr>
          <w:p w14:paraId="3DBC7FDB" w14:textId="645E8769" w:rsidR="002A0909" w:rsidRPr="00B75C87" w:rsidRDefault="002A0909" w:rsidP="002A0909">
            <w:pPr>
              <w:jc w:val="center"/>
              <w:rPr>
                <w:rFonts w:ascii="Arial" w:hAnsi="Arial" w:cs="Arial"/>
                <w:iCs/>
                <w:sz w:val="16"/>
                <w:szCs w:val="16"/>
              </w:rPr>
            </w:pPr>
            <w:r w:rsidRPr="00591D5C">
              <w:rPr>
                <w:rFonts w:ascii="Arial" w:hAnsi="Arial" w:cs="Arial"/>
                <w:iCs/>
                <w:sz w:val="16"/>
                <w:szCs w:val="16"/>
              </w:rPr>
              <w:t>16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0381C0C4" w14:textId="07192A84" w:rsidR="002A0909" w:rsidRPr="00B75C87" w:rsidRDefault="002A0909" w:rsidP="002A0909">
            <w:pPr>
              <w:jc w:val="center"/>
              <w:rPr>
                <w:rFonts w:ascii="Arial" w:hAnsi="Arial" w:cs="Arial"/>
                <w:iCs/>
                <w:sz w:val="16"/>
                <w:szCs w:val="16"/>
              </w:rPr>
            </w:pPr>
            <w:r w:rsidRPr="00591D5C">
              <w:rPr>
                <w:rFonts w:ascii="Arial" w:hAnsi="Arial" w:cs="Arial"/>
                <w:iCs/>
                <w:sz w:val="16"/>
                <w:szCs w:val="16"/>
              </w:rPr>
              <w:t>2,929</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23CCDF45"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6596344A"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059E1929" w14:textId="5AD96780" w:rsidR="002A0909" w:rsidRPr="00B75C87" w:rsidRDefault="002A0909" w:rsidP="002A0909">
            <w:pPr>
              <w:rPr>
                <w:rFonts w:ascii="Arial" w:hAnsi="Arial" w:cs="Arial"/>
                <w:iCs/>
                <w:sz w:val="16"/>
                <w:szCs w:val="16"/>
              </w:rPr>
            </w:pPr>
          </w:p>
        </w:tc>
      </w:tr>
      <w:tr w:rsidR="00B75C87" w:rsidRPr="00B75C87" w14:paraId="12DCB0B6"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399CCE64" w14:textId="581AA178" w:rsidR="002A0909" w:rsidRPr="00B75C87" w:rsidRDefault="002A0909" w:rsidP="002A0909">
            <w:pPr>
              <w:jc w:val="center"/>
              <w:rPr>
                <w:rFonts w:ascii="Arial" w:hAnsi="Arial" w:cs="Arial"/>
                <w:iCs/>
                <w:sz w:val="16"/>
                <w:szCs w:val="16"/>
              </w:rPr>
            </w:pPr>
            <w:r w:rsidRPr="00B75C87">
              <w:rPr>
                <w:rFonts w:ascii="Arial" w:hAnsi="Arial" w:cs="Arial"/>
                <w:iCs/>
                <w:sz w:val="16"/>
                <w:szCs w:val="16"/>
              </w:rPr>
              <w:lastRenderedPageBreak/>
              <w:t>20.</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4FA69371" w14:textId="197DC1E1"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450 cm</w:t>
            </w:r>
          </w:p>
        </w:tc>
        <w:tc>
          <w:tcPr>
            <w:tcW w:w="851" w:type="dxa"/>
            <w:tcBorders>
              <w:top w:val="nil"/>
              <w:left w:val="single" w:sz="4" w:space="0" w:color="auto"/>
              <w:bottom w:val="single" w:sz="4" w:space="0" w:color="auto"/>
              <w:right w:val="single" w:sz="4" w:space="0" w:color="auto"/>
            </w:tcBorders>
            <w:vAlign w:val="bottom"/>
          </w:tcPr>
          <w:p w14:paraId="447329F8" w14:textId="08839C73" w:rsidR="002A0909" w:rsidRPr="00B75C87" w:rsidRDefault="002A0909" w:rsidP="002A0909">
            <w:pPr>
              <w:jc w:val="center"/>
              <w:rPr>
                <w:rFonts w:ascii="Arial" w:hAnsi="Arial" w:cs="Arial"/>
                <w:iCs/>
                <w:sz w:val="16"/>
                <w:szCs w:val="16"/>
              </w:rPr>
            </w:pPr>
            <w:r w:rsidRPr="00591D5C">
              <w:rPr>
                <w:rFonts w:ascii="Arial" w:hAnsi="Arial" w:cs="Arial"/>
                <w:iCs/>
                <w:sz w:val="16"/>
                <w:szCs w:val="16"/>
              </w:rPr>
              <w:t>7</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111DF9B8" w14:textId="6B80AFB7" w:rsidR="002A0909" w:rsidRPr="00B75C87" w:rsidRDefault="002A0909" w:rsidP="002A0909">
            <w:pPr>
              <w:jc w:val="center"/>
              <w:rPr>
                <w:rFonts w:ascii="Arial" w:hAnsi="Arial" w:cs="Arial"/>
                <w:iCs/>
                <w:sz w:val="16"/>
                <w:szCs w:val="16"/>
              </w:rPr>
            </w:pPr>
            <w:r w:rsidRPr="00591D5C">
              <w:rPr>
                <w:rFonts w:ascii="Arial" w:hAnsi="Arial" w:cs="Arial"/>
                <w:iCs/>
                <w:sz w:val="16"/>
                <w:szCs w:val="16"/>
              </w:rPr>
              <w:t>1,310</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4601CD87"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789BD786"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4E368B09" w14:textId="67D74930" w:rsidR="002A0909" w:rsidRPr="00B75C87" w:rsidRDefault="002A0909" w:rsidP="002A0909">
            <w:pPr>
              <w:rPr>
                <w:rFonts w:ascii="Arial" w:hAnsi="Arial" w:cs="Arial"/>
                <w:iCs/>
                <w:sz w:val="16"/>
                <w:szCs w:val="16"/>
              </w:rPr>
            </w:pPr>
          </w:p>
        </w:tc>
      </w:tr>
      <w:tr w:rsidR="00B75C87" w:rsidRPr="00B75C87" w14:paraId="47BD7DA9" w14:textId="77777777" w:rsidTr="0002431B">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6A5CF2ED" w14:textId="1E6CD607" w:rsidR="002A0909" w:rsidRPr="00B75C87" w:rsidRDefault="002A0909" w:rsidP="002A0909">
            <w:pPr>
              <w:jc w:val="center"/>
              <w:rPr>
                <w:rFonts w:ascii="Arial" w:hAnsi="Arial" w:cs="Arial"/>
                <w:iCs/>
                <w:sz w:val="16"/>
                <w:szCs w:val="16"/>
              </w:rPr>
            </w:pPr>
            <w:r w:rsidRPr="00B75C87">
              <w:rPr>
                <w:rFonts w:ascii="Arial" w:hAnsi="Arial" w:cs="Arial"/>
                <w:iCs/>
                <w:sz w:val="16"/>
                <w:szCs w:val="16"/>
              </w:rPr>
              <w:t>21.</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0AE06EE7" w14:textId="3C1594BC"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460 cm</w:t>
            </w:r>
          </w:p>
        </w:tc>
        <w:tc>
          <w:tcPr>
            <w:tcW w:w="851" w:type="dxa"/>
            <w:tcBorders>
              <w:top w:val="nil"/>
              <w:left w:val="single" w:sz="4" w:space="0" w:color="auto"/>
              <w:bottom w:val="single" w:sz="4" w:space="0" w:color="auto"/>
              <w:right w:val="single" w:sz="4" w:space="0" w:color="auto"/>
            </w:tcBorders>
            <w:vAlign w:val="bottom"/>
          </w:tcPr>
          <w:p w14:paraId="5F0B509C" w14:textId="22F7C98A" w:rsidR="002A0909" w:rsidRPr="00B75C87" w:rsidRDefault="002A0909" w:rsidP="002A0909">
            <w:pPr>
              <w:jc w:val="center"/>
              <w:rPr>
                <w:rFonts w:ascii="Arial" w:hAnsi="Arial" w:cs="Arial"/>
                <w:iCs/>
                <w:sz w:val="16"/>
                <w:szCs w:val="16"/>
              </w:rPr>
            </w:pPr>
            <w:r w:rsidRPr="00591D5C">
              <w:rPr>
                <w:rFonts w:ascii="Arial" w:hAnsi="Arial" w:cs="Arial"/>
                <w:iCs/>
                <w:sz w:val="16"/>
                <w:szCs w:val="16"/>
              </w:rPr>
              <w:t>7</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50204F75" w14:textId="42E1EE4D" w:rsidR="002A0909" w:rsidRPr="00B75C87" w:rsidRDefault="002A0909" w:rsidP="002A0909">
            <w:pPr>
              <w:jc w:val="center"/>
              <w:rPr>
                <w:rFonts w:ascii="Arial" w:hAnsi="Arial" w:cs="Arial"/>
                <w:iCs/>
                <w:sz w:val="16"/>
                <w:szCs w:val="16"/>
              </w:rPr>
            </w:pPr>
            <w:r w:rsidRPr="00591D5C">
              <w:rPr>
                <w:rFonts w:ascii="Arial" w:hAnsi="Arial" w:cs="Arial"/>
                <w:iCs/>
                <w:sz w:val="16"/>
                <w:szCs w:val="16"/>
              </w:rPr>
              <w:t>1,340</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02950CBB"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08530213"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2B161184" w14:textId="5BC93BA2" w:rsidR="002A0909" w:rsidRPr="00B75C87" w:rsidRDefault="002A0909" w:rsidP="002A0909">
            <w:pPr>
              <w:rPr>
                <w:rFonts w:ascii="Arial" w:hAnsi="Arial" w:cs="Arial"/>
                <w:iCs/>
                <w:sz w:val="16"/>
                <w:szCs w:val="16"/>
              </w:rPr>
            </w:pPr>
          </w:p>
        </w:tc>
      </w:tr>
      <w:tr w:rsidR="00B75C87" w:rsidRPr="00B75C87" w14:paraId="4E81ACF3" w14:textId="77777777" w:rsidTr="0002431B">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6C16FCF8" w14:textId="594FA8AF" w:rsidR="002A0909" w:rsidRPr="00B75C87" w:rsidRDefault="002A0909" w:rsidP="002A0909">
            <w:pPr>
              <w:jc w:val="center"/>
              <w:rPr>
                <w:rFonts w:ascii="Arial" w:hAnsi="Arial" w:cs="Arial"/>
                <w:iCs/>
                <w:sz w:val="16"/>
                <w:szCs w:val="16"/>
              </w:rPr>
            </w:pPr>
            <w:r w:rsidRPr="00B75C87">
              <w:rPr>
                <w:rFonts w:ascii="Arial" w:hAnsi="Arial" w:cs="Arial"/>
                <w:iCs/>
                <w:sz w:val="16"/>
                <w:szCs w:val="16"/>
              </w:rPr>
              <w:t>22.</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48F3B3AC" w14:textId="16FB736D"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470 cm</w:t>
            </w:r>
          </w:p>
        </w:tc>
        <w:tc>
          <w:tcPr>
            <w:tcW w:w="851" w:type="dxa"/>
            <w:tcBorders>
              <w:top w:val="nil"/>
              <w:left w:val="single" w:sz="4" w:space="0" w:color="auto"/>
              <w:bottom w:val="single" w:sz="4" w:space="0" w:color="auto"/>
              <w:right w:val="single" w:sz="4" w:space="0" w:color="auto"/>
            </w:tcBorders>
            <w:vAlign w:val="bottom"/>
          </w:tcPr>
          <w:p w14:paraId="4840B7CF" w14:textId="4787CA3B" w:rsidR="002A0909" w:rsidRPr="00B75C87" w:rsidRDefault="002A0909" w:rsidP="002A0909">
            <w:pPr>
              <w:jc w:val="center"/>
              <w:rPr>
                <w:rFonts w:ascii="Arial" w:hAnsi="Arial" w:cs="Arial"/>
                <w:iCs/>
                <w:sz w:val="16"/>
                <w:szCs w:val="16"/>
              </w:rPr>
            </w:pPr>
            <w:r w:rsidRPr="00591D5C">
              <w:rPr>
                <w:rFonts w:ascii="Arial" w:hAnsi="Arial" w:cs="Arial"/>
                <w:iCs/>
                <w:sz w:val="16"/>
                <w:szCs w:val="16"/>
              </w:rPr>
              <w:t>7</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75D8505F" w14:textId="707FCC52" w:rsidR="002A0909" w:rsidRPr="00B75C87" w:rsidRDefault="002A0909" w:rsidP="002A0909">
            <w:pPr>
              <w:jc w:val="center"/>
              <w:rPr>
                <w:rFonts w:ascii="Arial" w:hAnsi="Arial" w:cs="Arial"/>
                <w:iCs/>
                <w:sz w:val="16"/>
                <w:szCs w:val="16"/>
              </w:rPr>
            </w:pPr>
            <w:r w:rsidRPr="00591D5C">
              <w:rPr>
                <w:rFonts w:ascii="Arial" w:hAnsi="Arial" w:cs="Arial"/>
                <w:iCs/>
                <w:sz w:val="16"/>
                <w:szCs w:val="16"/>
              </w:rPr>
              <w:t>1,369</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069033FE"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11350620"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652744E7" w14:textId="25AF5466" w:rsidR="002A0909" w:rsidRPr="00B75C87" w:rsidRDefault="002A0909" w:rsidP="002A0909">
            <w:pPr>
              <w:rPr>
                <w:rFonts w:ascii="Arial" w:hAnsi="Arial" w:cs="Arial"/>
                <w:iCs/>
                <w:sz w:val="16"/>
                <w:szCs w:val="16"/>
              </w:rPr>
            </w:pPr>
          </w:p>
        </w:tc>
      </w:tr>
      <w:tr w:rsidR="00B75C87" w:rsidRPr="00B75C87" w14:paraId="4DF52CED" w14:textId="77777777" w:rsidTr="0002431B">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3F9BC1C3" w14:textId="77BD0434" w:rsidR="002A0909" w:rsidRPr="00B75C87" w:rsidRDefault="002A0909" w:rsidP="002A0909">
            <w:pPr>
              <w:jc w:val="center"/>
              <w:rPr>
                <w:rFonts w:ascii="Arial" w:hAnsi="Arial" w:cs="Arial"/>
                <w:iCs/>
                <w:sz w:val="16"/>
                <w:szCs w:val="16"/>
              </w:rPr>
            </w:pPr>
            <w:r w:rsidRPr="00B75C87">
              <w:rPr>
                <w:rFonts w:ascii="Arial" w:hAnsi="Arial" w:cs="Arial"/>
                <w:iCs/>
                <w:sz w:val="16"/>
                <w:szCs w:val="16"/>
              </w:rPr>
              <w:t>23.</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556530BA" w14:textId="3F6604A9"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480 cm</w:t>
            </w:r>
          </w:p>
        </w:tc>
        <w:tc>
          <w:tcPr>
            <w:tcW w:w="851" w:type="dxa"/>
            <w:tcBorders>
              <w:top w:val="nil"/>
              <w:left w:val="single" w:sz="4" w:space="0" w:color="auto"/>
              <w:bottom w:val="single" w:sz="4" w:space="0" w:color="auto"/>
              <w:right w:val="single" w:sz="4" w:space="0" w:color="auto"/>
            </w:tcBorders>
            <w:vAlign w:val="bottom"/>
          </w:tcPr>
          <w:p w14:paraId="260B3613" w14:textId="47CDAF52" w:rsidR="002A0909" w:rsidRPr="00B75C87" w:rsidRDefault="002A0909" w:rsidP="002A0909">
            <w:pPr>
              <w:jc w:val="center"/>
              <w:rPr>
                <w:rFonts w:ascii="Arial" w:hAnsi="Arial" w:cs="Arial"/>
                <w:iCs/>
                <w:sz w:val="16"/>
                <w:szCs w:val="16"/>
              </w:rPr>
            </w:pPr>
            <w:r w:rsidRPr="00591D5C">
              <w:rPr>
                <w:rFonts w:ascii="Arial" w:hAnsi="Arial" w:cs="Arial"/>
                <w:iCs/>
                <w:sz w:val="16"/>
                <w:szCs w:val="16"/>
              </w:rPr>
              <w:t>3</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17263CF7" w14:textId="71CE6983" w:rsidR="002A0909" w:rsidRPr="00B75C87" w:rsidRDefault="002A0909" w:rsidP="002A0909">
            <w:pPr>
              <w:jc w:val="center"/>
              <w:rPr>
                <w:rFonts w:ascii="Arial" w:hAnsi="Arial" w:cs="Arial"/>
                <w:iCs/>
                <w:sz w:val="16"/>
                <w:szCs w:val="16"/>
              </w:rPr>
            </w:pPr>
            <w:r w:rsidRPr="00591D5C">
              <w:rPr>
                <w:rFonts w:ascii="Arial" w:hAnsi="Arial" w:cs="Arial"/>
                <w:iCs/>
                <w:sz w:val="16"/>
                <w:szCs w:val="16"/>
              </w:rPr>
              <w:t>0,599</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30FD7CD7"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2BDF89E9"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07AB04EC" w14:textId="532687A0" w:rsidR="002A0909" w:rsidRPr="00B75C87" w:rsidRDefault="002A0909" w:rsidP="002A0909">
            <w:pPr>
              <w:rPr>
                <w:rFonts w:ascii="Arial" w:hAnsi="Arial" w:cs="Arial"/>
                <w:iCs/>
                <w:sz w:val="16"/>
                <w:szCs w:val="16"/>
              </w:rPr>
            </w:pPr>
          </w:p>
        </w:tc>
      </w:tr>
      <w:tr w:rsidR="00B75C87" w:rsidRPr="00B75C87" w14:paraId="4DFDE9BB"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0AE5F713" w14:textId="6ED8873B" w:rsidR="002A0909" w:rsidRPr="00B75C87" w:rsidRDefault="002A0909" w:rsidP="002A0909">
            <w:pPr>
              <w:jc w:val="center"/>
              <w:rPr>
                <w:rFonts w:ascii="Arial" w:hAnsi="Arial" w:cs="Arial"/>
                <w:iCs/>
                <w:sz w:val="16"/>
                <w:szCs w:val="16"/>
              </w:rPr>
            </w:pPr>
            <w:r w:rsidRPr="00B75C87">
              <w:rPr>
                <w:rFonts w:ascii="Arial" w:hAnsi="Arial" w:cs="Arial"/>
                <w:iCs/>
                <w:sz w:val="16"/>
                <w:szCs w:val="16"/>
              </w:rPr>
              <w:t>24.</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33444894" w14:textId="38CBB428" w:rsidR="002A0909" w:rsidRPr="00B75C87" w:rsidRDefault="002A0909" w:rsidP="002A0909">
            <w:pPr>
              <w:rPr>
                <w:rFonts w:ascii="Arial" w:hAnsi="Arial" w:cs="Arial"/>
                <w:sz w:val="16"/>
                <w:szCs w:val="16"/>
              </w:rPr>
            </w:pPr>
            <w:r w:rsidRPr="00B75C87">
              <w:rPr>
                <w:rFonts w:ascii="Calibri" w:hAnsi="Calibri" w:cs="Calibri"/>
                <w:sz w:val="18"/>
                <w:szCs w:val="18"/>
              </w:rPr>
              <w:t>Prag kretniški hrastov impregniran (alternativna zaščita) 16 x 26 x 490 cm</w:t>
            </w:r>
          </w:p>
        </w:tc>
        <w:tc>
          <w:tcPr>
            <w:tcW w:w="851" w:type="dxa"/>
            <w:tcBorders>
              <w:top w:val="nil"/>
              <w:left w:val="single" w:sz="4" w:space="0" w:color="auto"/>
              <w:bottom w:val="double" w:sz="4" w:space="0" w:color="auto"/>
              <w:right w:val="single" w:sz="4" w:space="0" w:color="auto"/>
            </w:tcBorders>
            <w:vAlign w:val="bottom"/>
          </w:tcPr>
          <w:p w14:paraId="5DA123D7" w14:textId="79CB346D" w:rsidR="002A0909" w:rsidRPr="00B75C87" w:rsidRDefault="002A0909" w:rsidP="002A0909">
            <w:pPr>
              <w:jc w:val="center"/>
              <w:rPr>
                <w:rFonts w:ascii="Arial" w:hAnsi="Arial" w:cs="Arial"/>
                <w:iCs/>
                <w:sz w:val="16"/>
                <w:szCs w:val="16"/>
              </w:rPr>
            </w:pPr>
            <w:r w:rsidRPr="00591D5C">
              <w:rPr>
                <w:rFonts w:ascii="Arial" w:hAnsi="Arial" w:cs="Arial"/>
                <w:iCs/>
                <w:sz w:val="16"/>
                <w:szCs w:val="16"/>
              </w:rPr>
              <w:t>3</w:t>
            </w:r>
          </w:p>
        </w:tc>
        <w:tc>
          <w:tcPr>
            <w:tcW w:w="893" w:type="dxa"/>
            <w:tcBorders>
              <w:top w:val="nil"/>
              <w:left w:val="single" w:sz="4" w:space="0" w:color="auto"/>
              <w:bottom w:val="double" w:sz="4" w:space="0" w:color="auto"/>
              <w:right w:val="single" w:sz="4" w:space="0" w:color="auto"/>
            </w:tcBorders>
            <w:shd w:val="clear" w:color="auto" w:fill="auto"/>
            <w:noWrap/>
            <w:vAlign w:val="bottom"/>
          </w:tcPr>
          <w:p w14:paraId="09E8D34A" w14:textId="16B2AD05" w:rsidR="002A0909" w:rsidRPr="00B75C87" w:rsidRDefault="002A0909" w:rsidP="002A0909">
            <w:pPr>
              <w:jc w:val="center"/>
              <w:rPr>
                <w:rFonts w:ascii="Arial" w:hAnsi="Arial" w:cs="Arial"/>
                <w:iCs/>
                <w:sz w:val="16"/>
                <w:szCs w:val="16"/>
              </w:rPr>
            </w:pPr>
            <w:r w:rsidRPr="00591D5C">
              <w:rPr>
                <w:rFonts w:ascii="Arial" w:hAnsi="Arial" w:cs="Arial"/>
                <w:iCs/>
                <w:sz w:val="16"/>
                <w:szCs w:val="16"/>
              </w:rPr>
              <w:t>0,612</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43FE6BBD" w14:textId="77777777" w:rsidR="002A0909" w:rsidRPr="00B75C87" w:rsidRDefault="002A0909" w:rsidP="002A0909">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4341F6D7" w14:textId="77777777" w:rsidR="002A0909" w:rsidRPr="00B75C87" w:rsidRDefault="002A0909" w:rsidP="002A0909">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27811CC" w14:textId="62344262" w:rsidR="002A0909" w:rsidRPr="00B75C87" w:rsidRDefault="002A0909" w:rsidP="002A0909">
            <w:pPr>
              <w:rPr>
                <w:rFonts w:ascii="Arial" w:hAnsi="Arial" w:cs="Arial"/>
                <w:iCs/>
                <w:sz w:val="16"/>
                <w:szCs w:val="16"/>
              </w:rPr>
            </w:pPr>
          </w:p>
        </w:tc>
      </w:tr>
      <w:tr w:rsidR="00B75C87" w:rsidRPr="00B75C87" w14:paraId="0F2F31BA" w14:textId="77777777" w:rsidTr="00B75C87">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6A68D21F" w14:textId="198CB849" w:rsidR="002A0909" w:rsidRPr="00B75C87" w:rsidRDefault="002A0909" w:rsidP="002A0909">
            <w:pPr>
              <w:jc w:val="center"/>
              <w:rPr>
                <w:rFonts w:ascii="Arial" w:hAnsi="Arial" w:cs="Arial"/>
                <w:iCs/>
                <w:sz w:val="16"/>
                <w:szCs w:val="16"/>
              </w:rPr>
            </w:pPr>
          </w:p>
        </w:tc>
        <w:tc>
          <w:tcPr>
            <w:tcW w:w="4055" w:type="dxa"/>
            <w:tcBorders>
              <w:top w:val="nil"/>
              <w:left w:val="single" w:sz="4" w:space="0" w:color="auto"/>
              <w:bottom w:val="single" w:sz="4" w:space="0" w:color="auto"/>
              <w:right w:val="single" w:sz="4" w:space="0" w:color="auto"/>
            </w:tcBorders>
            <w:shd w:val="clear" w:color="000000" w:fill="FFFFFF"/>
            <w:vAlign w:val="center"/>
          </w:tcPr>
          <w:p w14:paraId="5251EC64" w14:textId="57F63C93" w:rsidR="002A0909" w:rsidRPr="00B75C87" w:rsidRDefault="002A0909" w:rsidP="00B75C87">
            <w:pPr>
              <w:jc w:val="right"/>
              <w:rPr>
                <w:rFonts w:ascii="Arial" w:hAnsi="Arial" w:cs="Arial"/>
                <w:sz w:val="16"/>
                <w:szCs w:val="16"/>
              </w:rPr>
            </w:pPr>
            <w:r w:rsidRPr="00B75C87">
              <w:rPr>
                <w:rFonts w:ascii="Arial" w:hAnsi="Arial" w:cs="Arial"/>
                <w:b/>
                <w:bCs/>
                <w:iCs/>
                <w:sz w:val="16"/>
                <w:szCs w:val="16"/>
              </w:rPr>
              <w:t xml:space="preserve"> SKUPAJ:</w:t>
            </w:r>
          </w:p>
        </w:tc>
        <w:tc>
          <w:tcPr>
            <w:tcW w:w="851" w:type="dxa"/>
            <w:tcBorders>
              <w:top w:val="double" w:sz="4" w:space="0" w:color="auto"/>
              <w:left w:val="single" w:sz="4" w:space="0" w:color="auto"/>
              <w:bottom w:val="single" w:sz="4" w:space="0" w:color="auto"/>
              <w:right w:val="single" w:sz="4" w:space="0" w:color="auto"/>
            </w:tcBorders>
          </w:tcPr>
          <w:p w14:paraId="48380D06" w14:textId="7FBC7E83" w:rsidR="002A0909" w:rsidRPr="00B75C87" w:rsidRDefault="002A0909" w:rsidP="002A0909">
            <w:pPr>
              <w:jc w:val="center"/>
              <w:rPr>
                <w:rFonts w:ascii="Arial" w:hAnsi="Arial" w:cs="Arial"/>
                <w:iCs/>
                <w:sz w:val="16"/>
                <w:szCs w:val="16"/>
              </w:rPr>
            </w:pPr>
            <w:r w:rsidRPr="00B75C87">
              <w:rPr>
                <w:rFonts w:ascii="Arial" w:hAnsi="Arial" w:cs="Arial"/>
                <w:iCs/>
                <w:sz w:val="16"/>
                <w:szCs w:val="16"/>
              </w:rPr>
              <w:t>771</w:t>
            </w:r>
          </w:p>
        </w:tc>
        <w:tc>
          <w:tcPr>
            <w:tcW w:w="893" w:type="dxa"/>
            <w:tcBorders>
              <w:top w:val="double" w:sz="4" w:space="0" w:color="auto"/>
              <w:left w:val="single" w:sz="4" w:space="0" w:color="auto"/>
              <w:bottom w:val="single" w:sz="4" w:space="0" w:color="auto"/>
              <w:right w:val="single" w:sz="4" w:space="0" w:color="auto"/>
            </w:tcBorders>
            <w:shd w:val="clear" w:color="auto" w:fill="auto"/>
            <w:noWrap/>
            <w:hideMark/>
          </w:tcPr>
          <w:p w14:paraId="2BE69F35" w14:textId="4618E1DA" w:rsidR="002A0909" w:rsidRPr="00B75C87" w:rsidRDefault="002A0909" w:rsidP="002A0909">
            <w:pPr>
              <w:jc w:val="center"/>
              <w:rPr>
                <w:rFonts w:ascii="Arial" w:hAnsi="Arial" w:cs="Arial"/>
                <w:iCs/>
                <w:sz w:val="16"/>
                <w:szCs w:val="16"/>
              </w:rPr>
            </w:pPr>
            <w:r w:rsidRPr="00B75C87">
              <w:rPr>
                <w:rFonts w:ascii="Arial" w:hAnsi="Arial" w:cs="Arial"/>
                <w:iCs/>
                <w:sz w:val="16"/>
                <w:szCs w:val="16"/>
              </w:rPr>
              <w:t>109,</w:t>
            </w:r>
            <w:r w:rsidR="004732CC">
              <w:rPr>
                <w:rFonts w:ascii="Arial" w:hAnsi="Arial" w:cs="Arial"/>
                <w:iCs/>
                <w:sz w:val="16"/>
                <w:szCs w:val="16"/>
              </w:rPr>
              <w:t>746</w:t>
            </w:r>
          </w:p>
        </w:tc>
        <w:tc>
          <w:tcPr>
            <w:tcW w:w="1210" w:type="dxa"/>
            <w:tcBorders>
              <w:top w:val="single" w:sz="4" w:space="0" w:color="auto"/>
              <w:left w:val="single" w:sz="4" w:space="0" w:color="auto"/>
              <w:bottom w:val="single" w:sz="4" w:space="0" w:color="auto"/>
              <w:right w:val="single" w:sz="4" w:space="0" w:color="auto"/>
              <w:tr2bl w:val="single" w:sz="4" w:space="0" w:color="auto"/>
            </w:tcBorders>
            <w:shd w:val="clear" w:color="000000" w:fill="DCE6F1"/>
            <w:noWrap/>
            <w:vAlign w:val="bottom"/>
            <w:hideMark/>
          </w:tcPr>
          <w:p w14:paraId="497676CA" w14:textId="77777777" w:rsidR="002A0909" w:rsidRPr="00B75C87" w:rsidRDefault="002A0909" w:rsidP="002A0909">
            <w:pPr>
              <w:jc w:val="center"/>
              <w:rPr>
                <w:rFonts w:ascii="Arial" w:hAnsi="Arial" w:cs="Arial"/>
                <w:iCs/>
                <w:sz w:val="16"/>
                <w:szCs w:val="16"/>
              </w:rPr>
            </w:pPr>
            <w:r w:rsidRPr="00B75C87">
              <w:rPr>
                <w:rFonts w:ascii="Arial" w:hAnsi="Arial" w:cs="Arial"/>
                <w:iCs/>
                <w:sz w:val="16"/>
                <w:szCs w:val="16"/>
              </w:rPr>
              <w:t> </w:t>
            </w:r>
          </w:p>
        </w:tc>
        <w:tc>
          <w:tcPr>
            <w:tcW w:w="1210" w:type="dxa"/>
            <w:tcBorders>
              <w:top w:val="single" w:sz="4" w:space="0" w:color="auto"/>
              <w:left w:val="nil"/>
              <w:bottom w:val="single" w:sz="4" w:space="0" w:color="auto"/>
              <w:right w:val="single" w:sz="4" w:space="0" w:color="auto"/>
              <w:tr2bl w:val="single" w:sz="4" w:space="0" w:color="auto"/>
            </w:tcBorders>
            <w:shd w:val="clear" w:color="000000" w:fill="DCE6F1"/>
            <w:vAlign w:val="bottom"/>
          </w:tcPr>
          <w:p w14:paraId="37CBD996" w14:textId="6880597E" w:rsidR="002A0909" w:rsidRPr="00B75C87" w:rsidRDefault="002A0909" w:rsidP="002A0909">
            <w:pPr>
              <w:rPr>
                <w:rFonts w:ascii="Arial" w:hAnsi="Arial" w:cs="Arial"/>
                <w:iCs/>
                <w:sz w:val="16"/>
                <w:szCs w:val="16"/>
              </w:rPr>
            </w:pPr>
            <w:r w:rsidRPr="00B75C87">
              <w:rPr>
                <w:rFonts w:ascii="Arial" w:hAnsi="Arial" w:cs="Arial"/>
                <w:iCs/>
                <w:sz w:val="16"/>
                <w:szCs w:val="16"/>
              </w:rPr>
              <w:t> </w:t>
            </w:r>
          </w:p>
        </w:tc>
        <w:tc>
          <w:tcPr>
            <w:tcW w:w="1216" w:type="dxa"/>
            <w:tcBorders>
              <w:top w:val="single" w:sz="4" w:space="0" w:color="auto"/>
              <w:left w:val="single" w:sz="4" w:space="0" w:color="auto"/>
              <w:bottom w:val="single" w:sz="4" w:space="0" w:color="auto"/>
              <w:right w:val="single" w:sz="4" w:space="0" w:color="auto"/>
              <w:tr2bl w:val="single" w:sz="4" w:space="0" w:color="auto"/>
            </w:tcBorders>
            <w:shd w:val="clear" w:color="000000" w:fill="DCE6F1"/>
            <w:noWrap/>
            <w:vAlign w:val="bottom"/>
            <w:hideMark/>
          </w:tcPr>
          <w:p w14:paraId="60B8089C" w14:textId="7CBFA379" w:rsidR="002A0909" w:rsidRPr="00B75C87" w:rsidRDefault="002A0909" w:rsidP="002A0909">
            <w:pPr>
              <w:rPr>
                <w:rFonts w:ascii="Arial" w:hAnsi="Arial" w:cs="Arial"/>
                <w:iCs/>
                <w:sz w:val="16"/>
                <w:szCs w:val="16"/>
              </w:rPr>
            </w:pPr>
            <w:r w:rsidRPr="00B75C87">
              <w:rPr>
                <w:rFonts w:ascii="Arial" w:hAnsi="Arial" w:cs="Arial"/>
                <w:iCs/>
                <w:sz w:val="16"/>
                <w:szCs w:val="16"/>
              </w:rPr>
              <w:t> </w:t>
            </w:r>
          </w:p>
        </w:tc>
      </w:tr>
      <w:tr w:rsidR="00B75C87" w:rsidRPr="00B75C87" w14:paraId="2A782A4B" w14:textId="31B44B24" w:rsidTr="006250CD">
        <w:trPr>
          <w:trHeight w:val="92"/>
        </w:trPr>
        <w:tc>
          <w:tcPr>
            <w:tcW w:w="618" w:type="dxa"/>
            <w:tcBorders>
              <w:top w:val="single" w:sz="4" w:space="0" w:color="auto"/>
              <w:bottom w:val="nil"/>
            </w:tcBorders>
            <w:shd w:val="clear" w:color="auto" w:fill="auto"/>
            <w:noWrap/>
            <w:vAlign w:val="bottom"/>
          </w:tcPr>
          <w:p w14:paraId="20935303" w14:textId="77777777" w:rsidR="002A0909" w:rsidRPr="00B75C87" w:rsidRDefault="002A0909" w:rsidP="002A0909">
            <w:pPr>
              <w:jc w:val="center"/>
              <w:rPr>
                <w:rFonts w:ascii="Arial" w:hAnsi="Arial" w:cs="Arial"/>
                <w:iCs/>
                <w:sz w:val="16"/>
                <w:szCs w:val="16"/>
              </w:rPr>
            </w:pPr>
          </w:p>
        </w:tc>
        <w:tc>
          <w:tcPr>
            <w:tcW w:w="5799" w:type="dxa"/>
            <w:gridSpan w:val="3"/>
            <w:tcBorders>
              <w:top w:val="single" w:sz="4" w:space="0" w:color="auto"/>
              <w:bottom w:val="nil"/>
              <w:right w:val="single" w:sz="4" w:space="0" w:color="auto"/>
            </w:tcBorders>
            <w:shd w:val="clear" w:color="000000" w:fill="FFFFFF"/>
            <w:vAlign w:val="center"/>
          </w:tcPr>
          <w:p w14:paraId="288BD952" w14:textId="22502AEF" w:rsidR="002A0909" w:rsidRPr="00B75C87" w:rsidRDefault="002A0909" w:rsidP="002A0909">
            <w:pPr>
              <w:rPr>
                <w:rFonts w:ascii="Arial" w:hAnsi="Arial" w:cs="Arial"/>
                <w:iCs/>
                <w:sz w:val="16"/>
                <w:szCs w:val="16"/>
              </w:rPr>
            </w:pPr>
          </w:p>
        </w:tc>
        <w:tc>
          <w:tcPr>
            <w:tcW w:w="2420" w:type="dxa"/>
            <w:gridSpan w:val="2"/>
            <w:tcBorders>
              <w:top w:val="single" w:sz="4" w:space="0" w:color="auto"/>
              <w:left w:val="single" w:sz="4" w:space="0" w:color="auto"/>
              <w:bottom w:val="single" w:sz="4" w:space="0" w:color="auto"/>
              <w:right w:val="single" w:sz="4" w:space="0" w:color="auto"/>
            </w:tcBorders>
            <w:shd w:val="clear" w:color="000000" w:fill="B8CCE4"/>
            <w:vAlign w:val="bottom"/>
          </w:tcPr>
          <w:p w14:paraId="414765C9" w14:textId="3EEEECAD" w:rsidR="002A0909" w:rsidRPr="00B75C87" w:rsidRDefault="002A0909" w:rsidP="002A0909">
            <w:pPr>
              <w:rPr>
                <w:rFonts w:ascii="Arial" w:hAnsi="Arial" w:cs="Arial"/>
                <w:iCs/>
                <w:sz w:val="16"/>
                <w:szCs w:val="16"/>
              </w:rPr>
            </w:pPr>
            <w:r w:rsidRPr="00B75C87">
              <w:rPr>
                <w:rFonts w:ascii="Arial" w:hAnsi="Arial" w:cs="Arial"/>
                <w:b/>
                <w:bCs/>
                <w:iCs/>
                <w:sz w:val="16"/>
                <w:szCs w:val="16"/>
              </w:rPr>
              <w:t xml:space="preserve">SKUPAJ brez DDV v EUR </w:t>
            </w:r>
          </w:p>
        </w:tc>
        <w:tc>
          <w:tcPr>
            <w:tcW w:w="1216" w:type="dxa"/>
            <w:tcBorders>
              <w:top w:val="single" w:sz="4" w:space="0" w:color="auto"/>
              <w:left w:val="single" w:sz="4" w:space="0" w:color="auto"/>
              <w:bottom w:val="single" w:sz="4" w:space="0" w:color="auto"/>
              <w:right w:val="single" w:sz="4" w:space="0" w:color="auto"/>
            </w:tcBorders>
            <w:shd w:val="clear" w:color="000000" w:fill="B8CCE4"/>
            <w:vAlign w:val="bottom"/>
          </w:tcPr>
          <w:p w14:paraId="67F1D2D8" w14:textId="1C21610D" w:rsidR="002A0909" w:rsidRPr="00B75C87" w:rsidRDefault="002A0909" w:rsidP="002A0909">
            <w:pPr>
              <w:rPr>
                <w:rFonts w:ascii="Arial" w:hAnsi="Arial" w:cs="Arial"/>
                <w:b/>
                <w:bCs/>
                <w:iCs/>
                <w:sz w:val="16"/>
                <w:szCs w:val="16"/>
              </w:rPr>
            </w:pPr>
          </w:p>
        </w:tc>
      </w:tr>
      <w:tr w:rsidR="00B75C87" w:rsidRPr="00B75C87" w14:paraId="0D3A5FE4" w14:textId="31C90B6F" w:rsidTr="000D21DA">
        <w:trPr>
          <w:trHeight w:val="66"/>
        </w:trPr>
        <w:tc>
          <w:tcPr>
            <w:tcW w:w="618" w:type="dxa"/>
            <w:tcBorders>
              <w:top w:val="nil"/>
              <w:bottom w:val="nil"/>
            </w:tcBorders>
            <w:shd w:val="clear" w:color="auto" w:fill="auto"/>
            <w:noWrap/>
            <w:vAlign w:val="bottom"/>
          </w:tcPr>
          <w:p w14:paraId="5EFB3664" w14:textId="77777777" w:rsidR="002A0909" w:rsidRPr="00B75C87" w:rsidRDefault="002A0909" w:rsidP="002A0909">
            <w:pPr>
              <w:jc w:val="center"/>
              <w:rPr>
                <w:rFonts w:ascii="Arial" w:hAnsi="Arial" w:cs="Arial"/>
                <w:iCs/>
                <w:sz w:val="16"/>
                <w:szCs w:val="16"/>
              </w:rPr>
            </w:pPr>
          </w:p>
        </w:tc>
        <w:tc>
          <w:tcPr>
            <w:tcW w:w="5799" w:type="dxa"/>
            <w:gridSpan w:val="3"/>
            <w:tcBorders>
              <w:top w:val="nil"/>
              <w:bottom w:val="nil"/>
              <w:right w:val="single" w:sz="4" w:space="0" w:color="auto"/>
            </w:tcBorders>
            <w:shd w:val="clear" w:color="000000" w:fill="FFFFFF"/>
            <w:vAlign w:val="center"/>
          </w:tcPr>
          <w:p w14:paraId="6E0339C5" w14:textId="3AFA856F" w:rsidR="002A0909" w:rsidRPr="00B75C87" w:rsidRDefault="002A0909" w:rsidP="002A0909">
            <w:pPr>
              <w:rPr>
                <w:rFonts w:ascii="Arial" w:hAnsi="Arial" w:cs="Arial"/>
                <w:iCs/>
                <w:sz w:val="16"/>
                <w:szCs w:val="16"/>
              </w:rPr>
            </w:pPr>
          </w:p>
        </w:tc>
        <w:tc>
          <w:tcPr>
            <w:tcW w:w="2420" w:type="dxa"/>
            <w:gridSpan w:val="2"/>
            <w:tcBorders>
              <w:top w:val="single" w:sz="4" w:space="0" w:color="auto"/>
              <w:left w:val="single" w:sz="4" w:space="0" w:color="auto"/>
              <w:bottom w:val="single" w:sz="4" w:space="0" w:color="auto"/>
              <w:right w:val="single" w:sz="4" w:space="0" w:color="auto"/>
            </w:tcBorders>
            <w:shd w:val="clear" w:color="000000" w:fill="B8CCE4"/>
            <w:vAlign w:val="bottom"/>
          </w:tcPr>
          <w:p w14:paraId="3C77016C" w14:textId="6EFA6CBB" w:rsidR="002A0909" w:rsidRPr="00B75C87" w:rsidRDefault="002A0909" w:rsidP="002A0909">
            <w:pPr>
              <w:rPr>
                <w:rFonts w:ascii="Arial" w:hAnsi="Arial" w:cs="Arial"/>
                <w:iCs/>
                <w:sz w:val="16"/>
                <w:szCs w:val="16"/>
              </w:rPr>
            </w:pPr>
            <w:r w:rsidRPr="00B75C87">
              <w:rPr>
                <w:rFonts w:ascii="Arial" w:hAnsi="Arial" w:cs="Arial"/>
                <w:b/>
                <w:bCs/>
                <w:iCs/>
                <w:sz w:val="16"/>
                <w:szCs w:val="16"/>
              </w:rPr>
              <w:t>22% DDV v EUR</w:t>
            </w:r>
          </w:p>
        </w:tc>
        <w:tc>
          <w:tcPr>
            <w:tcW w:w="1216" w:type="dxa"/>
            <w:tcBorders>
              <w:top w:val="single" w:sz="4" w:space="0" w:color="auto"/>
              <w:left w:val="single" w:sz="4" w:space="0" w:color="auto"/>
              <w:bottom w:val="single" w:sz="4" w:space="0" w:color="auto"/>
              <w:right w:val="single" w:sz="4" w:space="0" w:color="auto"/>
            </w:tcBorders>
            <w:shd w:val="clear" w:color="000000" w:fill="B8CCE4"/>
            <w:vAlign w:val="bottom"/>
          </w:tcPr>
          <w:p w14:paraId="0966A132" w14:textId="4CD3EB23" w:rsidR="002A0909" w:rsidRPr="00B75C87" w:rsidRDefault="002A0909" w:rsidP="002A0909">
            <w:pPr>
              <w:rPr>
                <w:rFonts w:ascii="Arial" w:hAnsi="Arial" w:cs="Arial"/>
                <w:iCs/>
                <w:sz w:val="16"/>
                <w:szCs w:val="16"/>
              </w:rPr>
            </w:pPr>
          </w:p>
        </w:tc>
      </w:tr>
      <w:tr w:rsidR="00B75C87" w:rsidRPr="00B75C87" w14:paraId="440F5736" w14:textId="4BC4EFB5" w:rsidTr="00A41E53">
        <w:trPr>
          <w:trHeight w:val="92"/>
        </w:trPr>
        <w:tc>
          <w:tcPr>
            <w:tcW w:w="618" w:type="dxa"/>
            <w:tcBorders>
              <w:top w:val="nil"/>
            </w:tcBorders>
            <w:shd w:val="clear" w:color="auto" w:fill="auto"/>
            <w:noWrap/>
            <w:vAlign w:val="bottom"/>
          </w:tcPr>
          <w:p w14:paraId="137D7490" w14:textId="77777777" w:rsidR="002A0909" w:rsidRPr="00B75C87" w:rsidRDefault="002A0909" w:rsidP="002A0909">
            <w:pPr>
              <w:jc w:val="center"/>
              <w:rPr>
                <w:rFonts w:ascii="Arial" w:hAnsi="Arial" w:cs="Arial"/>
                <w:iCs/>
                <w:sz w:val="16"/>
                <w:szCs w:val="16"/>
              </w:rPr>
            </w:pPr>
          </w:p>
        </w:tc>
        <w:tc>
          <w:tcPr>
            <w:tcW w:w="5799" w:type="dxa"/>
            <w:gridSpan w:val="3"/>
            <w:tcBorders>
              <w:top w:val="nil"/>
              <w:right w:val="single" w:sz="4" w:space="0" w:color="auto"/>
            </w:tcBorders>
            <w:shd w:val="clear" w:color="000000" w:fill="FFFFFF"/>
            <w:vAlign w:val="center"/>
          </w:tcPr>
          <w:p w14:paraId="07FED705" w14:textId="0B540E03" w:rsidR="002A0909" w:rsidRPr="00B75C87" w:rsidRDefault="002A0909" w:rsidP="002A0909">
            <w:pPr>
              <w:rPr>
                <w:rFonts w:ascii="Arial" w:hAnsi="Arial" w:cs="Arial"/>
                <w:iCs/>
                <w:sz w:val="16"/>
                <w:szCs w:val="16"/>
              </w:rPr>
            </w:pPr>
          </w:p>
        </w:tc>
        <w:tc>
          <w:tcPr>
            <w:tcW w:w="2420" w:type="dxa"/>
            <w:gridSpan w:val="2"/>
            <w:tcBorders>
              <w:top w:val="single" w:sz="4" w:space="0" w:color="auto"/>
              <w:left w:val="single" w:sz="4" w:space="0" w:color="auto"/>
              <w:bottom w:val="single" w:sz="4" w:space="0" w:color="auto"/>
              <w:right w:val="single" w:sz="4" w:space="0" w:color="auto"/>
            </w:tcBorders>
            <w:shd w:val="clear" w:color="000000" w:fill="B8CCE4"/>
            <w:vAlign w:val="bottom"/>
          </w:tcPr>
          <w:p w14:paraId="77E4B005" w14:textId="182A3181" w:rsidR="002A0909" w:rsidRPr="00B75C87" w:rsidRDefault="002A0909" w:rsidP="002A0909">
            <w:pPr>
              <w:rPr>
                <w:rFonts w:ascii="Arial" w:hAnsi="Arial" w:cs="Arial"/>
                <w:iCs/>
                <w:sz w:val="16"/>
                <w:szCs w:val="16"/>
              </w:rPr>
            </w:pPr>
            <w:r w:rsidRPr="00B75C87">
              <w:rPr>
                <w:rFonts w:ascii="Arial" w:hAnsi="Arial" w:cs="Arial"/>
                <w:b/>
                <w:bCs/>
                <w:iCs/>
                <w:sz w:val="16"/>
                <w:szCs w:val="16"/>
              </w:rPr>
              <w:t>Skupaj z DDV v EUR</w:t>
            </w:r>
          </w:p>
        </w:tc>
        <w:tc>
          <w:tcPr>
            <w:tcW w:w="1216" w:type="dxa"/>
            <w:tcBorders>
              <w:top w:val="single" w:sz="4" w:space="0" w:color="auto"/>
              <w:left w:val="single" w:sz="4" w:space="0" w:color="auto"/>
              <w:bottom w:val="single" w:sz="4" w:space="0" w:color="auto"/>
              <w:right w:val="single" w:sz="4" w:space="0" w:color="auto"/>
            </w:tcBorders>
            <w:shd w:val="clear" w:color="000000" w:fill="B8CCE4"/>
            <w:vAlign w:val="bottom"/>
          </w:tcPr>
          <w:p w14:paraId="35526557" w14:textId="1111C8CC" w:rsidR="002A0909" w:rsidRPr="00B75C87" w:rsidRDefault="002A0909" w:rsidP="002A0909">
            <w:pPr>
              <w:rPr>
                <w:rFonts w:ascii="Arial" w:hAnsi="Arial" w:cs="Arial"/>
                <w:iCs/>
                <w:sz w:val="16"/>
                <w:szCs w:val="16"/>
              </w:rPr>
            </w:pPr>
          </w:p>
        </w:tc>
      </w:tr>
    </w:tbl>
    <w:p w14:paraId="37D0A3E5" w14:textId="77777777" w:rsidR="009F3C5C" w:rsidRPr="00B75C87" w:rsidRDefault="009F3C5C" w:rsidP="00BE2358">
      <w:pPr>
        <w:autoSpaceDE w:val="0"/>
        <w:autoSpaceDN w:val="0"/>
        <w:adjustRightInd w:val="0"/>
        <w:spacing w:line="276" w:lineRule="auto"/>
        <w:jc w:val="both"/>
        <w:rPr>
          <w:rFonts w:ascii="Arial" w:eastAsia="Batang" w:hAnsi="Arial" w:cs="Arial"/>
          <w:b/>
          <w:sz w:val="16"/>
          <w:szCs w:val="16"/>
          <w:lang w:eastAsia="ko-KR"/>
        </w:rPr>
      </w:pPr>
    </w:p>
    <w:p w14:paraId="1AA61259" w14:textId="6529802F" w:rsidR="009F3C5C" w:rsidRPr="00B75C87" w:rsidRDefault="009F3C5C" w:rsidP="00166CF6">
      <w:pPr>
        <w:autoSpaceDE w:val="0"/>
        <w:autoSpaceDN w:val="0"/>
        <w:adjustRightInd w:val="0"/>
        <w:rPr>
          <w:rFonts w:ascii="Arial" w:hAnsi="Arial" w:cs="Arial"/>
          <w:b/>
          <w:sz w:val="16"/>
          <w:szCs w:val="16"/>
        </w:rPr>
      </w:pPr>
      <w:r w:rsidRPr="00B75C87">
        <w:rPr>
          <w:rFonts w:ascii="Arial" w:hAnsi="Arial" w:cs="Arial"/>
          <w:b/>
          <w:sz w:val="16"/>
          <w:szCs w:val="16"/>
        </w:rPr>
        <w:t>SKLOP V</w:t>
      </w:r>
      <w:r w:rsidR="00166CF6" w:rsidRPr="00B75C87">
        <w:rPr>
          <w:rFonts w:ascii="Arial" w:hAnsi="Arial" w:cs="Arial"/>
          <w:b/>
          <w:sz w:val="16"/>
          <w:szCs w:val="16"/>
        </w:rPr>
        <w:t>I</w:t>
      </w:r>
    </w:p>
    <w:tbl>
      <w:tblPr>
        <w:tblW w:w="10060" w:type="dxa"/>
        <w:tblCellMar>
          <w:left w:w="70" w:type="dxa"/>
          <w:right w:w="70" w:type="dxa"/>
        </w:tblCellMar>
        <w:tblLook w:val="04A0" w:firstRow="1" w:lastRow="0" w:firstColumn="1" w:lastColumn="0" w:noHBand="0" w:noVBand="1"/>
      </w:tblPr>
      <w:tblGrid>
        <w:gridCol w:w="620"/>
        <w:gridCol w:w="4053"/>
        <w:gridCol w:w="851"/>
        <w:gridCol w:w="992"/>
        <w:gridCol w:w="1134"/>
        <w:gridCol w:w="1134"/>
        <w:gridCol w:w="1276"/>
      </w:tblGrid>
      <w:tr w:rsidR="00B75C87" w:rsidRPr="00B75C87" w14:paraId="3F68B02A" w14:textId="77777777" w:rsidTr="0002431B">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B917D2C" w14:textId="77777777" w:rsidR="0002431B" w:rsidRPr="00B75C87" w:rsidRDefault="0002431B" w:rsidP="0002431B">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405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77BD08F" w14:textId="77777777" w:rsidR="0002431B" w:rsidRPr="00B75C87" w:rsidRDefault="0002431B" w:rsidP="0002431B">
            <w:pPr>
              <w:jc w:val="center"/>
              <w:rPr>
                <w:rFonts w:ascii="Arial" w:hAnsi="Arial" w:cs="Arial"/>
                <w:b/>
                <w:bCs/>
                <w:iCs/>
                <w:sz w:val="16"/>
                <w:szCs w:val="16"/>
              </w:rPr>
            </w:pPr>
            <w:r w:rsidRPr="00B75C87">
              <w:rPr>
                <w:rFonts w:ascii="Arial" w:hAnsi="Arial" w:cs="Arial"/>
                <w:b/>
                <w:bCs/>
                <w:iCs/>
                <w:sz w:val="16"/>
                <w:szCs w:val="16"/>
              </w:rPr>
              <w:t>OPIS</w:t>
            </w:r>
          </w:p>
        </w:tc>
        <w:tc>
          <w:tcPr>
            <w:tcW w:w="851" w:type="dxa"/>
            <w:tcBorders>
              <w:top w:val="single" w:sz="4" w:space="0" w:color="auto"/>
              <w:left w:val="single" w:sz="4" w:space="0" w:color="auto"/>
              <w:bottom w:val="single" w:sz="4" w:space="0" w:color="auto"/>
              <w:right w:val="single" w:sz="4" w:space="0" w:color="auto"/>
            </w:tcBorders>
            <w:shd w:val="clear" w:color="000000" w:fill="B8CCE4"/>
          </w:tcPr>
          <w:p w14:paraId="7442FE17" w14:textId="77777777" w:rsidR="0002431B" w:rsidRPr="00B75C87" w:rsidRDefault="0002431B" w:rsidP="0002431B">
            <w:pPr>
              <w:jc w:val="center"/>
              <w:rPr>
                <w:rFonts w:ascii="Arial" w:hAnsi="Arial" w:cs="Arial"/>
                <w:b/>
                <w:bCs/>
                <w:iCs/>
                <w:sz w:val="16"/>
                <w:szCs w:val="16"/>
              </w:rPr>
            </w:pPr>
          </w:p>
          <w:p w14:paraId="110D2116" w14:textId="16D4941E" w:rsidR="0002431B" w:rsidRPr="00B75C87" w:rsidRDefault="0002431B" w:rsidP="0002431B">
            <w:pPr>
              <w:jc w:val="center"/>
              <w:rPr>
                <w:rFonts w:ascii="Arial" w:hAnsi="Arial" w:cs="Arial"/>
                <w:b/>
                <w:bCs/>
                <w:iCs/>
                <w:sz w:val="16"/>
                <w:szCs w:val="16"/>
              </w:rPr>
            </w:pPr>
            <w:r w:rsidRPr="00B75C87">
              <w:rPr>
                <w:rFonts w:ascii="Arial" w:hAnsi="Arial" w:cs="Arial"/>
                <w:b/>
                <w:bCs/>
                <w:iCs/>
                <w:sz w:val="16"/>
                <w:szCs w:val="16"/>
              </w:rPr>
              <w:t>Količina (kos)</w:t>
            </w:r>
          </w:p>
        </w:tc>
        <w:tc>
          <w:tcPr>
            <w:tcW w:w="99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3FCD40B" w14:textId="65E8E3E3" w:rsidR="0002431B" w:rsidRPr="00B75C87" w:rsidRDefault="0002431B" w:rsidP="0002431B">
            <w:pPr>
              <w:jc w:val="center"/>
              <w:rPr>
                <w:rFonts w:ascii="Arial" w:hAnsi="Arial" w:cs="Arial"/>
                <w:b/>
                <w:bCs/>
                <w:iCs/>
                <w:sz w:val="16"/>
                <w:szCs w:val="16"/>
              </w:rPr>
            </w:pPr>
            <w:r w:rsidRPr="00B75C87">
              <w:rPr>
                <w:rFonts w:ascii="Arial" w:hAnsi="Arial" w:cs="Arial"/>
                <w:b/>
                <w:bCs/>
                <w:iCs/>
                <w:sz w:val="16"/>
                <w:szCs w:val="16"/>
              </w:rPr>
              <w:t>Količina (m3)</w:t>
            </w:r>
          </w:p>
        </w:tc>
        <w:tc>
          <w:tcPr>
            <w:tcW w:w="113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55F7886" w14:textId="1E4CED2C" w:rsidR="0002431B" w:rsidRPr="00B75C87" w:rsidRDefault="0002431B" w:rsidP="0002431B">
            <w:pPr>
              <w:jc w:val="center"/>
              <w:rPr>
                <w:rFonts w:ascii="Arial" w:hAnsi="Arial" w:cs="Arial"/>
                <w:b/>
                <w:bCs/>
                <w:iCs/>
                <w:sz w:val="16"/>
                <w:szCs w:val="16"/>
              </w:rPr>
            </w:pPr>
            <w:r w:rsidRPr="00B75C87">
              <w:rPr>
                <w:rFonts w:ascii="Arial" w:hAnsi="Arial" w:cs="Arial"/>
                <w:b/>
                <w:bCs/>
                <w:iCs/>
                <w:sz w:val="16"/>
                <w:szCs w:val="16"/>
              </w:rPr>
              <w:t>Cena na m3 brez DDV v EUR</w:t>
            </w:r>
          </w:p>
          <w:p w14:paraId="2A9F6DF2" w14:textId="77777777" w:rsidR="0002431B" w:rsidRPr="00B75C87" w:rsidRDefault="0002431B" w:rsidP="0002431B">
            <w:pPr>
              <w:jc w:val="center"/>
              <w:rPr>
                <w:rFonts w:ascii="Arial" w:hAnsi="Arial" w:cs="Arial"/>
                <w:b/>
                <w:bCs/>
                <w:iCs/>
                <w:sz w:val="16"/>
                <w:szCs w:val="16"/>
              </w:rPr>
            </w:pPr>
            <w:r w:rsidRPr="00B75C87">
              <w:rPr>
                <w:rFonts w:ascii="Arial" w:hAnsi="Arial" w:cs="Arial"/>
                <w:b/>
                <w:bCs/>
                <w:iCs/>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B8CCE4"/>
            <w:vAlign w:val="center"/>
          </w:tcPr>
          <w:p w14:paraId="6B184BDB" w14:textId="69CC0BD4" w:rsidR="0002431B" w:rsidRPr="00B75C87" w:rsidRDefault="0002431B" w:rsidP="0002431B">
            <w:pPr>
              <w:jc w:val="center"/>
              <w:rPr>
                <w:rFonts w:ascii="Arial" w:hAnsi="Arial" w:cs="Arial"/>
                <w:b/>
                <w:bCs/>
                <w:iCs/>
                <w:sz w:val="16"/>
                <w:szCs w:val="16"/>
              </w:rPr>
            </w:pPr>
            <w:r w:rsidRPr="00B75C87">
              <w:rPr>
                <w:rFonts w:ascii="Arial" w:hAnsi="Arial" w:cs="Arial"/>
                <w:b/>
                <w:bCs/>
                <w:iCs/>
                <w:sz w:val="16"/>
                <w:szCs w:val="16"/>
              </w:rPr>
              <w:t>Cena na kos brez DDV v EUR</w:t>
            </w:r>
          </w:p>
        </w:tc>
        <w:tc>
          <w:tcPr>
            <w:tcW w:w="127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1499868" w14:textId="0A3792AD" w:rsidR="0002431B" w:rsidRPr="00B75C87" w:rsidRDefault="0002431B" w:rsidP="0002431B">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327A17" w:rsidRPr="00B75C87" w14:paraId="371DE6DB" w14:textId="77777777" w:rsidTr="00591D5C">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16E273ED" w14:textId="407DE59C" w:rsidR="00327A17" w:rsidRPr="00B75C87" w:rsidRDefault="00327A17" w:rsidP="00327A17">
            <w:pPr>
              <w:jc w:val="center"/>
              <w:rPr>
                <w:rFonts w:ascii="Arial" w:hAnsi="Arial" w:cs="Arial"/>
                <w:iCs/>
                <w:sz w:val="16"/>
                <w:szCs w:val="16"/>
              </w:rPr>
            </w:pPr>
            <w:r>
              <w:rPr>
                <w:rFonts w:ascii="Arial" w:hAnsi="Arial" w:cs="Arial"/>
                <w:iCs/>
                <w:sz w:val="16"/>
                <w:szCs w:val="16"/>
              </w:rPr>
              <w:t>1.</w:t>
            </w:r>
          </w:p>
        </w:tc>
        <w:tc>
          <w:tcPr>
            <w:tcW w:w="4053" w:type="dxa"/>
            <w:tcBorders>
              <w:top w:val="nil"/>
              <w:left w:val="single" w:sz="4" w:space="0" w:color="auto"/>
              <w:bottom w:val="single" w:sz="4" w:space="0" w:color="auto"/>
              <w:right w:val="nil"/>
            </w:tcBorders>
            <w:shd w:val="clear" w:color="000000" w:fill="FFFFFF"/>
            <w:vAlign w:val="center"/>
          </w:tcPr>
          <w:p w14:paraId="08860CE3" w14:textId="7B1DC2BD" w:rsidR="00327A17" w:rsidRPr="00591D5C" w:rsidRDefault="00327A17" w:rsidP="00327A17">
            <w:pPr>
              <w:rPr>
                <w:rFonts w:ascii="Calibri" w:hAnsi="Calibri" w:cs="Calibri"/>
                <w:sz w:val="18"/>
                <w:szCs w:val="18"/>
              </w:rPr>
            </w:pPr>
            <w:r w:rsidRPr="00B75C87">
              <w:rPr>
                <w:rFonts w:ascii="Calibri" w:hAnsi="Calibri" w:cs="Calibri"/>
                <w:sz w:val="18"/>
                <w:szCs w:val="18"/>
              </w:rPr>
              <w:t>Prag mostovni hrastov 26 x 24 x 250 cm</w:t>
            </w:r>
          </w:p>
        </w:tc>
        <w:tc>
          <w:tcPr>
            <w:tcW w:w="851" w:type="dxa"/>
            <w:tcBorders>
              <w:top w:val="single" w:sz="4" w:space="0" w:color="auto"/>
              <w:left w:val="single" w:sz="4" w:space="0" w:color="auto"/>
              <w:bottom w:val="single" w:sz="4" w:space="0" w:color="auto"/>
              <w:right w:val="single" w:sz="4" w:space="0" w:color="auto"/>
            </w:tcBorders>
            <w:vAlign w:val="bottom"/>
          </w:tcPr>
          <w:p w14:paraId="19A92660" w14:textId="77ECE79F" w:rsidR="00327A17" w:rsidRPr="00327A17" w:rsidRDefault="00327A17" w:rsidP="00327A17">
            <w:pPr>
              <w:jc w:val="center"/>
              <w:rPr>
                <w:rFonts w:ascii="Arial" w:hAnsi="Arial" w:cs="Arial"/>
                <w:iCs/>
                <w:sz w:val="16"/>
                <w:szCs w:val="16"/>
              </w:rPr>
            </w:pPr>
            <w:r w:rsidRPr="00591D5C">
              <w:rPr>
                <w:rFonts w:ascii="Arial" w:hAnsi="Arial" w:cs="Arial"/>
                <w:iCs/>
                <w:sz w:val="16"/>
                <w:szCs w:val="16"/>
              </w:rPr>
              <w:t>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1F66A" w14:textId="567EC8C7" w:rsidR="00327A17" w:rsidRPr="00327A17" w:rsidRDefault="00327A17" w:rsidP="00327A17">
            <w:pPr>
              <w:jc w:val="center"/>
              <w:rPr>
                <w:rFonts w:ascii="Arial" w:hAnsi="Arial" w:cs="Arial"/>
                <w:iCs/>
                <w:sz w:val="16"/>
                <w:szCs w:val="16"/>
              </w:rPr>
            </w:pPr>
            <w:r w:rsidRPr="00591D5C">
              <w:rPr>
                <w:rFonts w:ascii="Arial" w:hAnsi="Arial" w:cs="Arial"/>
                <w:iCs/>
                <w:sz w:val="16"/>
                <w:szCs w:val="16"/>
              </w:rPr>
              <w:t>0,624</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5CC6E333" w14:textId="77777777" w:rsidR="00327A17" w:rsidRPr="00B75C87" w:rsidRDefault="00327A17" w:rsidP="00327A17">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405AB9F7" w14:textId="77777777" w:rsidR="00327A17" w:rsidRPr="00B75C87" w:rsidRDefault="00327A17" w:rsidP="00327A17">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5506F930" w14:textId="5D91E067" w:rsidR="00327A17" w:rsidRPr="00B75C87" w:rsidRDefault="00327A17" w:rsidP="00327A17">
            <w:pPr>
              <w:rPr>
                <w:rFonts w:ascii="Arial" w:hAnsi="Arial" w:cs="Arial"/>
                <w:iCs/>
                <w:sz w:val="16"/>
                <w:szCs w:val="16"/>
              </w:rPr>
            </w:pPr>
          </w:p>
        </w:tc>
      </w:tr>
      <w:tr w:rsidR="00327A17" w:rsidRPr="00B75C87" w14:paraId="6B1DB1B1" w14:textId="77777777" w:rsidTr="00591D5C">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29EB728" w14:textId="052F3DAB" w:rsidR="00327A17" w:rsidRPr="00B75C87" w:rsidRDefault="00327A17" w:rsidP="00327A17">
            <w:pPr>
              <w:jc w:val="center"/>
              <w:rPr>
                <w:rFonts w:ascii="Arial" w:hAnsi="Arial" w:cs="Arial"/>
                <w:iCs/>
                <w:sz w:val="16"/>
                <w:szCs w:val="16"/>
              </w:rPr>
            </w:pPr>
            <w:r>
              <w:rPr>
                <w:rFonts w:ascii="Arial" w:hAnsi="Arial" w:cs="Arial"/>
                <w:iCs/>
                <w:sz w:val="16"/>
                <w:szCs w:val="16"/>
              </w:rPr>
              <w:t>2.</w:t>
            </w:r>
          </w:p>
        </w:tc>
        <w:tc>
          <w:tcPr>
            <w:tcW w:w="4053" w:type="dxa"/>
            <w:tcBorders>
              <w:top w:val="nil"/>
              <w:left w:val="single" w:sz="4" w:space="0" w:color="auto"/>
              <w:bottom w:val="single" w:sz="4" w:space="0" w:color="auto"/>
              <w:right w:val="nil"/>
            </w:tcBorders>
            <w:shd w:val="clear" w:color="000000" w:fill="FFFFFF"/>
            <w:vAlign w:val="center"/>
          </w:tcPr>
          <w:p w14:paraId="5DE53FAA" w14:textId="3FC4CED0" w:rsidR="00327A17" w:rsidRPr="00591D5C" w:rsidRDefault="00327A17" w:rsidP="00327A17">
            <w:pPr>
              <w:rPr>
                <w:rFonts w:ascii="Calibri" w:hAnsi="Calibri" w:cs="Calibri"/>
                <w:sz w:val="18"/>
                <w:szCs w:val="18"/>
              </w:rPr>
            </w:pPr>
            <w:r w:rsidRPr="00B75C87">
              <w:rPr>
                <w:rFonts w:ascii="Calibri" w:hAnsi="Calibri" w:cs="Calibri"/>
                <w:sz w:val="18"/>
                <w:szCs w:val="18"/>
              </w:rPr>
              <w:t>Prag mostovni hrastov 28 x 26 x 250 cm</w:t>
            </w:r>
          </w:p>
        </w:tc>
        <w:tc>
          <w:tcPr>
            <w:tcW w:w="851" w:type="dxa"/>
            <w:tcBorders>
              <w:top w:val="single" w:sz="4" w:space="0" w:color="auto"/>
              <w:left w:val="single" w:sz="4" w:space="0" w:color="auto"/>
              <w:bottom w:val="single" w:sz="4" w:space="0" w:color="auto"/>
              <w:right w:val="single" w:sz="4" w:space="0" w:color="auto"/>
            </w:tcBorders>
            <w:vAlign w:val="bottom"/>
          </w:tcPr>
          <w:p w14:paraId="3EC83732" w14:textId="58E96A9C" w:rsidR="00327A17" w:rsidRPr="00327A17" w:rsidRDefault="00327A17" w:rsidP="00327A17">
            <w:pPr>
              <w:jc w:val="center"/>
              <w:rPr>
                <w:rFonts w:ascii="Arial" w:hAnsi="Arial" w:cs="Arial"/>
                <w:iCs/>
                <w:sz w:val="16"/>
                <w:szCs w:val="16"/>
              </w:rPr>
            </w:pPr>
            <w:r w:rsidRPr="00591D5C">
              <w:rPr>
                <w:rFonts w:ascii="Arial" w:hAnsi="Arial" w:cs="Arial"/>
                <w:iCs/>
                <w:sz w:val="16"/>
                <w:szCs w:val="16"/>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FA5C39" w14:textId="0DABC73B" w:rsidR="00327A17" w:rsidRPr="00327A17" w:rsidRDefault="00327A17" w:rsidP="00327A17">
            <w:pPr>
              <w:jc w:val="center"/>
              <w:rPr>
                <w:rFonts w:ascii="Arial" w:hAnsi="Arial" w:cs="Arial"/>
                <w:iCs/>
                <w:sz w:val="16"/>
                <w:szCs w:val="16"/>
              </w:rPr>
            </w:pPr>
            <w:r w:rsidRPr="00591D5C">
              <w:rPr>
                <w:rFonts w:ascii="Arial" w:hAnsi="Arial" w:cs="Arial"/>
                <w:iCs/>
                <w:sz w:val="16"/>
                <w:szCs w:val="16"/>
              </w:rPr>
              <w:t>2,002</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1CB0AF21" w14:textId="77777777" w:rsidR="00327A17" w:rsidRPr="00B75C87" w:rsidRDefault="00327A17" w:rsidP="00327A17">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348F5FE0" w14:textId="77777777" w:rsidR="00327A17" w:rsidRPr="00B75C87" w:rsidRDefault="00327A17" w:rsidP="00327A17">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413B5636" w14:textId="4AD6FC06" w:rsidR="00327A17" w:rsidRPr="00B75C87" w:rsidRDefault="00327A17" w:rsidP="00327A17">
            <w:pPr>
              <w:rPr>
                <w:rFonts w:ascii="Arial" w:hAnsi="Arial" w:cs="Arial"/>
                <w:iCs/>
                <w:sz w:val="16"/>
                <w:szCs w:val="16"/>
              </w:rPr>
            </w:pPr>
          </w:p>
        </w:tc>
      </w:tr>
      <w:tr w:rsidR="00327A17" w:rsidRPr="00B75C87" w14:paraId="25C63CEE" w14:textId="77777777" w:rsidTr="00591D5C">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04BF361E" w14:textId="38D5E1FA" w:rsidR="00327A17" w:rsidRPr="00B75C87" w:rsidRDefault="00327A17" w:rsidP="00327A17">
            <w:pPr>
              <w:jc w:val="center"/>
              <w:rPr>
                <w:rFonts w:ascii="Arial" w:hAnsi="Arial" w:cs="Arial"/>
                <w:iCs/>
                <w:sz w:val="16"/>
                <w:szCs w:val="16"/>
              </w:rPr>
            </w:pPr>
            <w:r>
              <w:rPr>
                <w:rFonts w:ascii="Arial" w:hAnsi="Arial" w:cs="Arial"/>
                <w:iCs/>
                <w:sz w:val="16"/>
                <w:szCs w:val="16"/>
              </w:rPr>
              <w:t>3.</w:t>
            </w:r>
          </w:p>
        </w:tc>
        <w:tc>
          <w:tcPr>
            <w:tcW w:w="4053" w:type="dxa"/>
            <w:tcBorders>
              <w:top w:val="nil"/>
              <w:left w:val="single" w:sz="4" w:space="0" w:color="auto"/>
              <w:bottom w:val="single" w:sz="4" w:space="0" w:color="auto"/>
              <w:right w:val="nil"/>
            </w:tcBorders>
            <w:shd w:val="clear" w:color="000000" w:fill="FFFFFF"/>
            <w:vAlign w:val="center"/>
          </w:tcPr>
          <w:p w14:paraId="368BC7FC" w14:textId="7C3EC8AB" w:rsidR="00327A17" w:rsidRPr="00591D5C" w:rsidRDefault="00327A17" w:rsidP="00327A17">
            <w:pPr>
              <w:rPr>
                <w:rFonts w:ascii="Calibri" w:hAnsi="Calibri" w:cs="Calibri"/>
                <w:sz w:val="18"/>
                <w:szCs w:val="18"/>
              </w:rPr>
            </w:pPr>
            <w:r w:rsidRPr="00B75C87">
              <w:rPr>
                <w:rFonts w:ascii="Calibri" w:hAnsi="Calibri" w:cs="Calibri"/>
                <w:sz w:val="18"/>
                <w:szCs w:val="18"/>
              </w:rPr>
              <w:t>Prag mostovni hrastov 27 x 29 x 250 cm</w:t>
            </w:r>
          </w:p>
        </w:tc>
        <w:tc>
          <w:tcPr>
            <w:tcW w:w="851" w:type="dxa"/>
            <w:tcBorders>
              <w:top w:val="single" w:sz="4" w:space="0" w:color="auto"/>
              <w:left w:val="single" w:sz="4" w:space="0" w:color="auto"/>
              <w:bottom w:val="single" w:sz="4" w:space="0" w:color="auto"/>
              <w:right w:val="single" w:sz="4" w:space="0" w:color="auto"/>
            </w:tcBorders>
            <w:vAlign w:val="bottom"/>
          </w:tcPr>
          <w:p w14:paraId="2B83D308" w14:textId="1206CCC5" w:rsidR="00327A17" w:rsidRPr="00327A17" w:rsidRDefault="00327A17" w:rsidP="00327A17">
            <w:pPr>
              <w:jc w:val="center"/>
              <w:rPr>
                <w:rFonts w:ascii="Arial" w:hAnsi="Arial" w:cs="Arial"/>
                <w:iCs/>
                <w:sz w:val="16"/>
                <w:szCs w:val="16"/>
              </w:rPr>
            </w:pPr>
            <w:r w:rsidRPr="00591D5C">
              <w:rPr>
                <w:rFonts w:ascii="Arial" w:hAnsi="Arial" w:cs="Arial"/>
                <w:iCs/>
                <w:sz w:val="16"/>
                <w:szCs w:val="16"/>
              </w:rPr>
              <w:t>132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43B47E" w14:textId="29EA6D19" w:rsidR="00327A17" w:rsidRPr="00327A17" w:rsidRDefault="00327A17" w:rsidP="00327A17">
            <w:pPr>
              <w:jc w:val="center"/>
              <w:rPr>
                <w:rFonts w:ascii="Arial" w:hAnsi="Arial" w:cs="Arial"/>
                <w:iCs/>
                <w:sz w:val="16"/>
                <w:szCs w:val="16"/>
              </w:rPr>
            </w:pPr>
            <w:r w:rsidRPr="00591D5C">
              <w:rPr>
                <w:rFonts w:ascii="Arial" w:hAnsi="Arial" w:cs="Arial"/>
                <w:iCs/>
                <w:sz w:val="16"/>
                <w:szCs w:val="16"/>
              </w:rPr>
              <w:t>25,839</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6F7036C3" w14:textId="77777777" w:rsidR="00327A17" w:rsidRPr="00B75C87" w:rsidRDefault="00327A17" w:rsidP="00327A17">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7222A42D" w14:textId="77777777" w:rsidR="00327A17" w:rsidRPr="00B75C87" w:rsidRDefault="00327A17" w:rsidP="00327A17">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3EF1D3BF" w14:textId="25420E13" w:rsidR="00327A17" w:rsidRPr="00B75C87" w:rsidRDefault="00327A17" w:rsidP="00327A17">
            <w:pPr>
              <w:rPr>
                <w:rFonts w:ascii="Arial" w:hAnsi="Arial" w:cs="Arial"/>
                <w:iCs/>
                <w:sz w:val="16"/>
                <w:szCs w:val="16"/>
              </w:rPr>
            </w:pPr>
          </w:p>
        </w:tc>
      </w:tr>
      <w:tr w:rsidR="00327A17" w:rsidRPr="00B75C87" w14:paraId="0FEC1302" w14:textId="77777777" w:rsidTr="00591D5C">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0DA0525C" w14:textId="77E3EC24" w:rsidR="00327A17" w:rsidRPr="00B75C87" w:rsidRDefault="00327A17" w:rsidP="00327A17">
            <w:pPr>
              <w:jc w:val="center"/>
              <w:rPr>
                <w:rFonts w:ascii="Arial" w:hAnsi="Arial" w:cs="Arial"/>
                <w:iCs/>
                <w:sz w:val="16"/>
                <w:szCs w:val="16"/>
              </w:rPr>
            </w:pPr>
            <w:r>
              <w:rPr>
                <w:rFonts w:ascii="Arial" w:hAnsi="Arial" w:cs="Arial"/>
                <w:iCs/>
                <w:sz w:val="16"/>
                <w:szCs w:val="16"/>
              </w:rPr>
              <w:t>4.</w:t>
            </w:r>
          </w:p>
        </w:tc>
        <w:tc>
          <w:tcPr>
            <w:tcW w:w="4053" w:type="dxa"/>
            <w:tcBorders>
              <w:top w:val="nil"/>
              <w:left w:val="single" w:sz="4" w:space="0" w:color="auto"/>
              <w:bottom w:val="single" w:sz="4" w:space="0" w:color="auto"/>
              <w:right w:val="nil"/>
            </w:tcBorders>
            <w:shd w:val="clear" w:color="000000" w:fill="FFFFFF"/>
            <w:vAlign w:val="center"/>
          </w:tcPr>
          <w:p w14:paraId="5A845775" w14:textId="0FA5306D" w:rsidR="00327A17" w:rsidRPr="00591D5C" w:rsidRDefault="00327A17" w:rsidP="00327A17">
            <w:pPr>
              <w:rPr>
                <w:rFonts w:ascii="Calibri" w:hAnsi="Calibri" w:cs="Calibri"/>
                <w:sz w:val="18"/>
                <w:szCs w:val="18"/>
              </w:rPr>
            </w:pPr>
            <w:r w:rsidRPr="00B75C87">
              <w:rPr>
                <w:rFonts w:ascii="Calibri" w:hAnsi="Calibri" w:cs="Calibri"/>
                <w:sz w:val="18"/>
                <w:szCs w:val="18"/>
              </w:rPr>
              <w:t>Prag mostovni hrastov 26 x 24 x 260 cm</w:t>
            </w:r>
          </w:p>
        </w:tc>
        <w:tc>
          <w:tcPr>
            <w:tcW w:w="851" w:type="dxa"/>
            <w:tcBorders>
              <w:top w:val="single" w:sz="4" w:space="0" w:color="auto"/>
              <w:left w:val="single" w:sz="4" w:space="0" w:color="auto"/>
              <w:bottom w:val="single" w:sz="4" w:space="0" w:color="auto"/>
              <w:right w:val="single" w:sz="4" w:space="0" w:color="auto"/>
            </w:tcBorders>
            <w:vAlign w:val="bottom"/>
          </w:tcPr>
          <w:p w14:paraId="221C11A7" w14:textId="21680F28" w:rsidR="00327A17" w:rsidRPr="00327A17" w:rsidRDefault="00327A17" w:rsidP="00327A17">
            <w:pPr>
              <w:jc w:val="center"/>
              <w:rPr>
                <w:rFonts w:ascii="Arial" w:hAnsi="Arial" w:cs="Arial"/>
                <w:iCs/>
                <w:sz w:val="16"/>
                <w:szCs w:val="16"/>
              </w:rPr>
            </w:pPr>
            <w:r w:rsidRPr="00591D5C">
              <w:rPr>
                <w:rFonts w:ascii="Arial" w:hAnsi="Arial" w:cs="Arial"/>
                <w:iCs/>
                <w:sz w:val="16"/>
                <w:szCs w:val="16"/>
              </w:rPr>
              <w:t>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DDE798" w14:textId="301A386A" w:rsidR="00327A17" w:rsidRPr="00327A17" w:rsidRDefault="00327A17" w:rsidP="00327A17">
            <w:pPr>
              <w:jc w:val="center"/>
              <w:rPr>
                <w:rFonts w:ascii="Arial" w:hAnsi="Arial" w:cs="Arial"/>
                <w:iCs/>
                <w:sz w:val="16"/>
                <w:szCs w:val="16"/>
              </w:rPr>
            </w:pPr>
            <w:r w:rsidRPr="00591D5C">
              <w:rPr>
                <w:rFonts w:ascii="Arial" w:hAnsi="Arial" w:cs="Arial"/>
                <w:iCs/>
                <w:sz w:val="16"/>
                <w:szCs w:val="16"/>
              </w:rPr>
              <w:t>4,867</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410A8756" w14:textId="77777777" w:rsidR="00327A17" w:rsidRPr="00B75C87" w:rsidRDefault="00327A17" w:rsidP="00327A17">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094667B9" w14:textId="77777777" w:rsidR="00327A17" w:rsidRPr="00B75C87" w:rsidRDefault="00327A17" w:rsidP="00327A17">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4BF6D545" w14:textId="141F211F" w:rsidR="00327A17" w:rsidRPr="00B75C87" w:rsidRDefault="00327A17" w:rsidP="00327A17">
            <w:pPr>
              <w:rPr>
                <w:rFonts w:ascii="Arial" w:hAnsi="Arial" w:cs="Arial"/>
                <w:iCs/>
                <w:sz w:val="16"/>
                <w:szCs w:val="16"/>
              </w:rPr>
            </w:pPr>
          </w:p>
        </w:tc>
      </w:tr>
      <w:tr w:rsidR="00327A17" w:rsidRPr="00B75C87" w14:paraId="2741C8DE" w14:textId="77777777" w:rsidTr="00591D5C">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8F5EE48" w14:textId="21ED7B7B" w:rsidR="00327A17" w:rsidRPr="00B75C87" w:rsidRDefault="00327A17" w:rsidP="00327A17">
            <w:pPr>
              <w:jc w:val="center"/>
              <w:rPr>
                <w:rFonts w:ascii="Arial" w:hAnsi="Arial" w:cs="Arial"/>
                <w:iCs/>
                <w:sz w:val="16"/>
                <w:szCs w:val="16"/>
              </w:rPr>
            </w:pPr>
            <w:r>
              <w:rPr>
                <w:rFonts w:ascii="Arial" w:hAnsi="Arial" w:cs="Arial"/>
                <w:iCs/>
                <w:sz w:val="16"/>
                <w:szCs w:val="16"/>
              </w:rPr>
              <w:t>5.</w:t>
            </w:r>
          </w:p>
        </w:tc>
        <w:tc>
          <w:tcPr>
            <w:tcW w:w="4053" w:type="dxa"/>
            <w:tcBorders>
              <w:top w:val="nil"/>
              <w:left w:val="single" w:sz="4" w:space="0" w:color="auto"/>
              <w:bottom w:val="single" w:sz="4" w:space="0" w:color="auto"/>
              <w:right w:val="nil"/>
            </w:tcBorders>
            <w:shd w:val="clear" w:color="000000" w:fill="FFFFFF"/>
            <w:vAlign w:val="center"/>
          </w:tcPr>
          <w:p w14:paraId="0DC33BDE" w14:textId="4F3F7314" w:rsidR="00327A17" w:rsidRPr="00591D5C" w:rsidRDefault="00327A17" w:rsidP="00327A17">
            <w:pPr>
              <w:rPr>
                <w:rFonts w:ascii="Calibri" w:hAnsi="Calibri" w:cs="Calibri"/>
                <w:sz w:val="18"/>
                <w:szCs w:val="18"/>
              </w:rPr>
            </w:pPr>
            <w:r w:rsidRPr="00B75C87">
              <w:rPr>
                <w:rFonts w:ascii="Calibri" w:hAnsi="Calibri" w:cs="Calibri"/>
                <w:sz w:val="18"/>
                <w:szCs w:val="18"/>
              </w:rPr>
              <w:t>Prag mostovni hrastov 28 x 25 x 260 cm</w:t>
            </w:r>
          </w:p>
        </w:tc>
        <w:tc>
          <w:tcPr>
            <w:tcW w:w="851" w:type="dxa"/>
            <w:tcBorders>
              <w:top w:val="single" w:sz="4" w:space="0" w:color="auto"/>
              <w:left w:val="single" w:sz="4" w:space="0" w:color="auto"/>
              <w:bottom w:val="single" w:sz="4" w:space="0" w:color="auto"/>
              <w:right w:val="single" w:sz="4" w:space="0" w:color="auto"/>
            </w:tcBorders>
            <w:vAlign w:val="bottom"/>
          </w:tcPr>
          <w:p w14:paraId="15DC62EE" w14:textId="78F30DE6" w:rsidR="00327A17" w:rsidRPr="00327A17" w:rsidRDefault="00327A17" w:rsidP="00327A17">
            <w:pPr>
              <w:jc w:val="center"/>
              <w:rPr>
                <w:rFonts w:ascii="Arial" w:hAnsi="Arial" w:cs="Arial"/>
                <w:iCs/>
                <w:sz w:val="16"/>
                <w:szCs w:val="16"/>
              </w:rPr>
            </w:pPr>
            <w:r w:rsidRPr="00591D5C">
              <w:rPr>
                <w:rFonts w:ascii="Arial" w:hAnsi="Arial" w:cs="Arial"/>
                <w:iCs/>
                <w:sz w:val="16"/>
                <w:szCs w:val="16"/>
              </w:rPr>
              <w:t>132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C0F8A" w14:textId="1F693721" w:rsidR="00327A17" w:rsidRPr="00327A17" w:rsidRDefault="00327A17" w:rsidP="00327A17">
            <w:pPr>
              <w:jc w:val="center"/>
              <w:rPr>
                <w:rFonts w:ascii="Arial" w:hAnsi="Arial" w:cs="Arial"/>
                <w:iCs/>
                <w:sz w:val="16"/>
                <w:szCs w:val="16"/>
              </w:rPr>
            </w:pPr>
            <w:r w:rsidRPr="00591D5C">
              <w:rPr>
                <w:rFonts w:ascii="Arial" w:hAnsi="Arial" w:cs="Arial"/>
                <w:iCs/>
                <w:sz w:val="16"/>
                <w:szCs w:val="16"/>
              </w:rPr>
              <w:t>24,024</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297CFB20" w14:textId="77777777" w:rsidR="00327A17" w:rsidRPr="00B75C87" w:rsidRDefault="00327A17" w:rsidP="00327A17">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59FD7DD3" w14:textId="77777777" w:rsidR="00327A17" w:rsidRPr="00B75C87" w:rsidRDefault="00327A17" w:rsidP="00327A17">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3ABAB3DF" w14:textId="474C6CFA" w:rsidR="00327A17" w:rsidRPr="00B75C87" w:rsidRDefault="00327A17" w:rsidP="00327A17">
            <w:pPr>
              <w:rPr>
                <w:rFonts w:ascii="Arial" w:hAnsi="Arial" w:cs="Arial"/>
                <w:iCs/>
                <w:sz w:val="16"/>
                <w:szCs w:val="16"/>
              </w:rPr>
            </w:pPr>
          </w:p>
        </w:tc>
      </w:tr>
      <w:tr w:rsidR="00327A17" w:rsidRPr="00B75C87" w14:paraId="48340576" w14:textId="77777777" w:rsidTr="00591D5C">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7F877248" w14:textId="23A65E18" w:rsidR="00327A17" w:rsidRPr="00B75C87" w:rsidRDefault="00327A17" w:rsidP="00327A17">
            <w:pPr>
              <w:jc w:val="center"/>
              <w:rPr>
                <w:rFonts w:ascii="Arial" w:hAnsi="Arial" w:cs="Arial"/>
                <w:iCs/>
                <w:sz w:val="16"/>
                <w:szCs w:val="16"/>
              </w:rPr>
            </w:pPr>
            <w:r>
              <w:rPr>
                <w:rFonts w:ascii="Arial" w:hAnsi="Arial" w:cs="Arial"/>
                <w:iCs/>
                <w:sz w:val="16"/>
                <w:szCs w:val="16"/>
              </w:rPr>
              <w:t>5.</w:t>
            </w:r>
          </w:p>
        </w:tc>
        <w:tc>
          <w:tcPr>
            <w:tcW w:w="4053" w:type="dxa"/>
            <w:tcBorders>
              <w:top w:val="nil"/>
              <w:left w:val="single" w:sz="4" w:space="0" w:color="auto"/>
              <w:bottom w:val="single" w:sz="4" w:space="0" w:color="auto"/>
              <w:right w:val="nil"/>
            </w:tcBorders>
            <w:shd w:val="clear" w:color="000000" w:fill="FFFFFF"/>
            <w:vAlign w:val="center"/>
          </w:tcPr>
          <w:p w14:paraId="0A383F3A" w14:textId="502EA9EB" w:rsidR="00327A17" w:rsidRPr="00591D5C" w:rsidRDefault="00327A17" w:rsidP="00327A17">
            <w:pPr>
              <w:rPr>
                <w:rFonts w:ascii="Calibri" w:hAnsi="Calibri" w:cs="Calibri"/>
                <w:sz w:val="18"/>
                <w:szCs w:val="18"/>
              </w:rPr>
            </w:pPr>
            <w:r w:rsidRPr="00B75C87">
              <w:rPr>
                <w:rFonts w:ascii="Calibri" w:hAnsi="Calibri" w:cs="Calibri"/>
                <w:sz w:val="18"/>
                <w:szCs w:val="18"/>
              </w:rPr>
              <w:t>Prag mostovni hrastov 30 x 25 x 260 cm</w:t>
            </w:r>
          </w:p>
        </w:tc>
        <w:tc>
          <w:tcPr>
            <w:tcW w:w="851" w:type="dxa"/>
            <w:tcBorders>
              <w:top w:val="single" w:sz="4" w:space="0" w:color="auto"/>
              <w:left w:val="single" w:sz="4" w:space="0" w:color="auto"/>
              <w:bottom w:val="double" w:sz="4" w:space="0" w:color="auto"/>
              <w:right w:val="single" w:sz="4" w:space="0" w:color="auto"/>
            </w:tcBorders>
            <w:vAlign w:val="bottom"/>
          </w:tcPr>
          <w:p w14:paraId="2ADE4C58" w14:textId="2274A928" w:rsidR="00327A17" w:rsidRPr="00327A17" w:rsidRDefault="00327A17" w:rsidP="00327A17">
            <w:pPr>
              <w:jc w:val="center"/>
              <w:rPr>
                <w:rFonts w:ascii="Arial" w:hAnsi="Arial" w:cs="Arial"/>
                <w:iCs/>
                <w:sz w:val="16"/>
                <w:szCs w:val="16"/>
              </w:rPr>
            </w:pPr>
            <w:r w:rsidRPr="00591D5C">
              <w:rPr>
                <w:rFonts w:ascii="Arial" w:hAnsi="Arial" w:cs="Arial"/>
                <w:iCs/>
                <w:sz w:val="16"/>
                <w:szCs w:val="16"/>
              </w:rPr>
              <w:t>8</w:t>
            </w:r>
          </w:p>
        </w:tc>
        <w:tc>
          <w:tcPr>
            <w:tcW w:w="992"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238F41" w14:textId="708A37E6" w:rsidR="00327A17" w:rsidRPr="00327A17" w:rsidRDefault="00327A17" w:rsidP="00327A17">
            <w:pPr>
              <w:jc w:val="center"/>
              <w:rPr>
                <w:rFonts w:ascii="Arial" w:hAnsi="Arial" w:cs="Arial"/>
                <w:iCs/>
                <w:sz w:val="16"/>
                <w:szCs w:val="16"/>
              </w:rPr>
            </w:pPr>
            <w:r w:rsidRPr="00591D5C">
              <w:rPr>
                <w:rFonts w:ascii="Arial" w:hAnsi="Arial" w:cs="Arial"/>
                <w:iCs/>
                <w:sz w:val="16"/>
                <w:szCs w:val="16"/>
              </w:rPr>
              <w:t>1,560</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483B8ECC" w14:textId="77777777" w:rsidR="00327A17" w:rsidRPr="00B75C87" w:rsidRDefault="00327A17" w:rsidP="00327A17">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34B2CAA5" w14:textId="77777777" w:rsidR="00327A17" w:rsidRPr="00B75C87" w:rsidRDefault="00327A17" w:rsidP="00327A17">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2FE20E50" w14:textId="08F1861D" w:rsidR="00327A17" w:rsidRPr="00B75C87" w:rsidRDefault="00327A17" w:rsidP="00327A17">
            <w:pPr>
              <w:rPr>
                <w:rFonts w:ascii="Arial" w:hAnsi="Arial" w:cs="Arial"/>
                <w:iCs/>
                <w:sz w:val="16"/>
                <w:szCs w:val="16"/>
              </w:rPr>
            </w:pPr>
          </w:p>
        </w:tc>
      </w:tr>
      <w:tr w:rsidR="00B75C87" w:rsidRPr="00B75C87" w14:paraId="7E152861" w14:textId="77777777" w:rsidTr="00B75C87">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2E3B01B1" w14:textId="54A0CCA0" w:rsidR="0002431B" w:rsidRPr="00B75C87" w:rsidRDefault="0002431B" w:rsidP="00166CF6">
            <w:pPr>
              <w:jc w:val="center"/>
              <w:rPr>
                <w:rFonts w:ascii="Arial" w:hAnsi="Arial" w:cs="Arial"/>
                <w:iCs/>
                <w:sz w:val="16"/>
                <w:szCs w:val="16"/>
              </w:rPr>
            </w:pPr>
          </w:p>
        </w:tc>
        <w:tc>
          <w:tcPr>
            <w:tcW w:w="4053" w:type="dxa"/>
            <w:tcBorders>
              <w:top w:val="nil"/>
              <w:left w:val="single" w:sz="4" w:space="0" w:color="auto"/>
              <w:bottom w:val="single" w:sz="4" w:space="0" w:color="auto"/>
              <w:right w:val="nil"/>
            </w:tcBorders>
            <w:shd w:val="clear" w:color="000000" w:fill="FFFFFF"/>
            <w:vAlign w:val="center"/>
            <w:hideMark/>
          </w:tcPr>
          <w:p w14:paraId="28BCB340" w14:textId="37F40ED5" w:rsidR="0002431B" w:rsidRPr="00B75C87" w:rsidRDefault="0002431B" w:rsidP="00B75C87">
            <w:pPr>
              <w:jc w:val="right"/>
              <w:rPr>
                <w:rFonts w:ascii="Arial" w:hAnsi="Arial" w:cs="Arial"/>
                <w:sz w:val="16"/>
                <w:szCs w:val="16"/>
              </w:rPr>
            </w:pPr>
            <w:r w:rsidRPr="00B75C87">
              <w:rPr>
                <w:rFonts w:ascii="Arial" w:hAnsi="Arial" w:cs="Arial"/>
                <w:b/>
                <w:bCs/>
                <w:iCs/>
                <w:sz w:val="16"/>
                <w:szCs w:val="16"/>
              </w:rPr>
              <w:t>SKUPAJ:</w:t>
            </w:r>
          </w:p>
        </w:tc>
        <w:tc>
          <w:tcPr>
            <w:tcW w:w="851" w:type="dxa"/>
            <w:tcBorders>
              <w:top w:val="double" w:sz="4" w:space="0" w:color="auto"/>
              <w:left w:val="single" w:sz="4" w:space="0" w:color="auto"/>
              <w:bottom w:val="single" w:sz="4" w:space="0" w:color="auto"/>
              <w:right w:val="single" w:sz="4" w:space="0" w:color="auto"/>
            </w:tcBorders>
          </w:tcPr>
          <w:p w14:paraId="04A7EB6F" w14:textId="50CE303B" w:rsidR="0002431B" w:rsidRPr="00B75C87" w:rsidRDefault="0002431B" w:rsidP="00166CF6">
            <w:pPr>
              <w:jc w:val="center"/>
              <w:rPr>
                <w:rFonts w:ascii="Arial" w:hAnsi="Arial" w:cs="Arial"/>
                <w:sz w:val="16"/>
                <w:szCs w:val="16"/>
              </w:rPr>
            </w:pPr>
            <w:r w:rsidRPr="00B75C87">
              <w:rPr>
                <w:rFonts w:ascii="Arial" w:hAnsi="Arial" w:cs="Arial"/>
                <w:sz w:val="16"/>
                <w:szCs w:val="16"/>
              </w:rPr>
              <w:t>317</w:t>
            </w:r>
          </w:p>
        </w:tc>
        <w:tc>
          <w:tcPr>
            <w:tcW w:w="992" w:type="dxa"/>
            <w:tcBorders>
              <w:top w:val="double" w:sz="4" w:space="0" w:color="auto"/>
              <w:left w:val="single" w:sz="4" w:space="0" w:color="auto"/>
              <w:bottom w:val="single" w:sz="4" w:space="0" w:color="auto"/>
              <w:right w:val="single" w:sz="4" w:space="0" w:color="auto"/>
            </w:tcBorders>
            <w:shd w:val="clear" w:color="auto" w:fill="auto"/>
            <w:noWrap/>
            <w:vAlign w:val="bottom"/>
            <w:hideMark/>
          </w:tcPr>
          <w:p w14:paraId="6A3570D2" w14:textId="62FD2DA4" w:rsidR="0002431B" w:rsidRPr="00B75C87" w:rsidRDefault="0002431B" w:rsidP="00166CF6">
            <w:pPr>
              <w:jc w:val="center"/>
              <w:rPr>
                <w:rFonts w:ascii="Arial" w:hAnsi="Arial" w:cs="Arial"/>
                <w:sz w:val="16"/>
                <w:szCs w:val="16"/>
              </w:rPr>
            </w:pPr>
            <w:r w:rsidRPr="00B75C87">
              <w:rPr>
                <w:rFonts w:ascii="Arial" w:hAnsi="Arial" w:cs="Arial"/>
                <w:sz w:val="16"/>
                <w:szCs w:val="16"/>
              </w:rPr>
              <w:t>58,916</w:t>
            </w:r>
          </w:p>
        </w:tc>
        <w:tc>
          <w:tcPr>
            <w:tcW w:w="1134" w:type="dxa"/>
            <w:tcBorders>
              <w:top w:val="single" w:sz="4" w:space="0" w:color="auto"/>
              <w:left w:val="single" w:sz="4" w:space="0" w:color="auto"/>
              <w:bottom w:val="single" w:sz="4" w:space="0" w:color="auto"/>
              <w:right w:val="single" w:sz="4" w:space="0" w:color="auto"/>
              <w:tr2bl w:val="single" w:sz="4" w:space="0" w:color="auto"/>
            </w:tcBorders>
            <w:shd w:val="clear" w:color="000000" w:fill="DCE6F1"/>
            <w:noWrap/>
            <w:vAlign w:val="bottom"/>
            <w:hideMark/>
          </w:tcPr>
          <w:p w14:paraId="1F360893" w14:textId="77777777" w:rsidR="0002431B" w:rsidRPr="00B75C87" w:rsidRDefault="0002431B" w:rsidP="00166CF6">
            <w:pPr>
              <w:jc w:val="center"/>
              <w:rPr>
                <w:rFonts w:ascii="Arial" w:hAnsi="Arial" w:cs="Arial"/>
                <w:iCs/>
                <w:sz w:val="16"/>
                <w:szCs w:val="16"/>
              </w:rPr>
            </w:pPr>
            <w:r w:rsidRPr="00B75C87">
              <w:rPr>
                <w:rFonts w:ascii="Arial" w:hAnsi="Arial" w:cs="Arial"/>
                <w:iCs/>
                <w:sz w:val="16"/>
                <w:szCs w:val="16"/>
              </w:rPr>
              <w:t> </w:t>
            </w:r>
          </w:p>
        </w:tc>
        <w:tc>
          <w:tcPr>
            <w:tcW w:w="1134" w:type="dxa"/>
            <w:tcBorders>
              <w:top w:val="single" w:sz="4" w:space="0" w:color="auto"/>
              <w:left w:val="single" w:sz="4" w:space="0" w:color="auto"/>
              <w:bottom w:val="single" w:sz="4" w:space="0" w:color="auto"/>
              <w:right w:val="single" w:sz="4" w:space="0" w:color="auto"/>
              <w:tr2bl w:val="single" w:sz="4" w:space="0" w:color="auto"/>
            </w:tcBorders>
            <w:shd w:val="clear" w:color="000000" w:fill="DCE6F1"/>
            <w:vAlign w:val="bottom"/>
          </w:tcPr>
          <w:p w14:paraId="68185194" w14:textId="77777777" w:rsidR="0002431B" w:rsidRPr="00B75C87" w:rsidRDefault="0002431B" w:rsidP="0002431B">
            <w:pPr>
              <w:jc w:val="center"/>
              <w:rPr>
                <w:rFonts w:ascii="Arial" w:hAnsi="Arial" w:cs="Arial"/>
                <w:iCs/>
                <w:sz w:val="16"/>
                <w:szCs w:val="16"/>
              </w:rPr>
            </w:pPr>
          </w:p>
        </w:tc>
        <w:tc>
          <w:tcPr>
            <w:tcW w:w="1276" w:type="dxa"/>
            <w:tcBorders>
              <w:top w:val="single" w:sz="4" w:space="0" w:color="auto"/>
              <w:left w:val="nil"/>
              <w:bottom w:val="single" w:sz="4" w:space="0" w:color="auto"/>
              <w:right w:val="single" w:sz="4" w:space="0" w:color="auto"/>
              <w:tr2bl w:val="single" w:sz="4" w:space="0" w:color="auto"/>
            </w:tcBorders>
            <w:shd w:val="clear" w:color="000000" w:fill="DCE6F1"/>
            <w:noWrap/>
            <w:vAlign w:val="bottom"/>
            <w:hideMark/>
          </w:tcPr>
          <w:p w14:paraId="76F3B289" w14:textId="4BF744D4" w:rsidR="0002431B" w:rsidRPr="00B75C87" w:rsidRDefault="0002431B" w:rsidP="00166CF6">
            <w:pPr>
              <w:rPr>
                <w:rFonts w:ascii="Arial" w:hAnsi="Arial" w:cs="Arial"/>
                <w:iCs/>
                <w:sz w:val="16"/>
                <w:szCs w:val="16"/>
              </w:rPr>
            </w:pPr>
            <w:r w:rsidRPr="00B75C87">
              <w:rPr>
                <w:rFonts w:ascii="Arial" w:hAnsi="Arial" w:cs="Arial"/>
                <w:iCs/>
                <w:sz w:val="16"/>
                <w:szCs w:val="16"/>
              </w:rPr>
              <w:t> </w:t>
            </w:r>
          </w:p>
        </w:tc>
      </w:tr>
      <w:tr w:rsidR="00B75C87" w:rsidRPr="00B75C87" w14:paraId="2EBD87E4" w14:textId="77777777" w:rsidTr="00B75C87">
        <w:trPr>
          <w:trHeight w:val="92"/>
        </w:trPr>
        <w:tc>
          <w:tcPr>
            <w:tcW w:w="620" w:type="dxa"/>
            <w:tcBorders>
              <w:top w:val="single" w:sz="4" w:space="0" w:color="auto"/>
              <w:bottom w:val="nil"/>
            </w:tcBorders>
            <w:shd w:val="clear" w:color="auto" w:fill="auto"/>
            <w:noWrap/>
            <w:vAlign w:val="bottom"/>
          </w:tcPr>
          <w:p w14:paraId="0CBAFFC3" w14:textId="77777777" w:rsidR="00D219F5" w:rsidRPr="00B75C87" w:rsidRDefault="00D219F5" w:rsidP="004C5EF7">
            <w:pPr>
              <w:jc w:val="center"/>
              <w:rPr>
                <w:rFonts w:ascii="Arial" w:hAnsi="Arial" w:cs="Arial"/>
                <w:iCs/>
                <w:sz w:val="16"/>
                <w:szCs w:val="16"/>
              </w:rPr>
            </w:pPr>
          </w:p>
        </w:tc>
        <w:tc>
          <w:tcPr>
            <w:tcW w:w="4053" w:type="dxa"/>
            <w:tcBorders>
              <w:top w:val="single" w:sz="4" w:space="0" w:color="auto"/>
              <w:bottom w:val="nil"/>
              <w:right w:val="single" w:sz="4" w:space="0" w:color="auto"/>
            </w:tcBorders>
            <w:shd w:val="clear" w:color="000000" w:fill="FFFFFF"/>
            <w:vAlign w:val="center"/>
          </w:tcPr>
          <w:p w14:paraId="7CF28C51" w14:textId="77777777" w:rsidR="00D219F5" w:rsidRPr="00B75C87" w:rsidRDefault="00D219F5" w:rsidP="004C5EF7">
            <w:pPr>
              <w:rPr>
                <w:rFonts w:ascii="Arial" w:hAnsi="Arial" w:cs="Arial"/>
                <w:sz w:val="16"/>
                <w:szCs w:val="16"/>
              </w:rPr>
            </w:pPr>
          </w:p>
        </w:tc>
        <w:tc>
          <w:tcPr>
            <w:tcW w:w="4111" w:type="dxa"/>
            <w:gridSpan w:val="4"/>
            <w:tcBorders>
              <w:top w:val="single" w:sz="4" w:space="0" w:color="auto"/>
              <w:left w:val="single" w:sz="4" w:space="0" w:color="auto"/>
              <w:bottom w:val="single" w:sz="4" w:space="0" w:color="auto"/>
              <w:right w:val="single" w:sz="4" w:space="0" w:color="auto"/>
            </w:tcBorders>
            <w:shd w:val="clear" w:color="000000" w:fill="B8CCE4"/>
            <w:noWrap/>
            <w:vAlign w:val="bottom"/>
          </w:tcPr>
          <w:p w14:paraId="7FFDED44" w14:textId="38FFA165" w:rsidR="00D219F5" w:rsidRPr="00B75C87" w:rsidRDefault="00D219F5" w:rsidP="004C5EF7">
            <w:pPr>
              <w:rPr>
                <w:rFonts w:ascii="Arial" w:hAnsi="Arial" w:cs="Arial"/>
                <w:iCs/>
                <w:sz w:val="16"/>
                <w:szCs w:val="16"/>
              </w:rPr>
            </w:pPr>
            <w:r w:rsidRPr="00B75C87">
              <w:rPr>
                <w:rFonts w:ascii="Arial" w:hAnsi="Arial" w:cs="Arial"/>
                <w:b/>
                <w:bCs/>
                <w:iCs/>
                <w:sz w:val="16"/>
                <w:szCs w:val="16"/>
              </w:rPr>
              <w:t xml:space="preserve">SKUPAJ brez DDV v EUR </w:t>
            </w:r>
          </w:p>
        </w:tc>
        <w:tc>
          <w:tcPr>
            <w:tcW w:w="1276" w:type="dxa"/>
            <w:tcBorders>
              <w:top w:val="nil"/>
              <w:left w:val="nil"/>
              <w:bottom w:val="single" w:sz="4" w:space="0" w:color="auto"/>
              <w:right w:val="single" w:sz="4" w:space="0" w:color="auto"/>
            </w:tcBorders>
            <w:shd w:val="clear" w:color="000000" w:fill="8DB4E2"/>
            <w:noWrap/>
            <w:vAlign w:val="bottom"/>
          </w:tcPr>
          <w:p w14:paraId="4B8454FF" w14:textId="77777777" w:rsidR="00D219F5" w:rsidRPr="00B75C87" w:rsidRDefault="00D219F5" w:rsidP="004C5EF7">
            <w:pPr>
              <w:rPr>
                <w:rFonts w:ascii="Arial" w:hAnsi="Arial" w:cs="Arial"/>
                <w:iCs/>
                <w:sz w:val="16"/>
                <w:szCs w:val="16"/>
              </w:rPr>
            </w:pPr>
            <w:r w:rsidRPr="00B75C87">
              <w:rPr>
                <w:rFonts w:ascii="Arial" w:hAnsi="Arial" w:cs="Arial"/>
                <w:b/>
                <w:bCs/>
                <w:iCs/>
                <w:sz w:val="16"/>
                <w:szCs w:val="16"/>
              </w:rPr>
              <w:t> </w:t>
            </w:r>
          </w:p>
        </w:tc>
      </w:tr>
      <w:tr w:rsidR="00B75C87" w:rsidRPr="00B75C87" w14:paraId="3DB819AB" w14:textId="77777777" w:rsidTr="00B75C87">
        <w:trPr>
          <w:trHeight w:val="66"/>
        </w:trPr>
        <w:tc>
          <w:tcPr>
            <w:tcW w:w="620" w:type="dxa"/>
            <w:tcBorders>
              <w:top w:val="nil"/>
              <w:bottom w:val="nil"/>
            </w:tcBorders>
            <w:shd w:val="clear" w:color="auto" w:fill="auto"/>
            <w:noWrap/>
            <w:vAlign w:val="bottom"/>
          </w:tcPr>
          <w:p w14:paraId="3812F3B8" w14:textId="77777777" w:rsidR="00D219F5" w:rsidRPr="00B75C87" w:rsidRDefault="00D219F5" w:rsidP="004C5EF7">
            <w:pPr>
              <w:jc w:val="center"/>
              <w:rPr>
                <w:rFonts w:ascii="Arial" w:hAnsi="Arial" w:cs="Arial"/>
                <w:iCs/>
                <w:sz w:val="16"/>
                <w:szCs w:val="16"/>
              </w:rPr>
            </w:pPr>
          </w:p>
        </w:tc>
        <w:tc>
          <w:tcPr>
            <w:tcW w:w="4053" w:type="dxa"/>
            <w:tcBorders>
              <w:top w:val="nil"/>
              <w:bottom w:val="nil"/>
              <w:right w:val="single" w:sz="4" w:space="0" w:color="auto"/>
            </w:tcBorders>
            <w:shd w:val="clear" w:color="000000" w:fill="FFFFFF"/>
            <w:vAlign w:val="center"/>
          </w:tcPr>
          <w:p w14:paraId="4A1CB508" w14:textId="77777777" w:rsidR="00D219F5" w:rsidRPr="00B75C87" w:rsidRDefault="00D219F5" w:rsidP="004C5EF7">
            <w:pPr>
              <w:rPr>
                <w:rFonts w:ascii="Arial" w:hAnsi="Arial" w:cs="Arial"/>
                <w:sz w:val="16"/>
                <w:szCs w:val="16"/>
              </w:rPr>
            </w:pPr>
          </w:p>
        </w:tc>
        <w:tc>
          <w:tcPr>
            <w:tcW w:w="4111" w:type="dxa"/>
            <w:gridSpan w:val="4"/>
            <w:tcBorders>
              <w:top w:val="single" w:sz="4" w:space="0" w:color="auto"/>
              <w:left w:val="single" w:sz="4" w:space="0" w:color="auto"/>
              <w:bottom w:val="single" w:sz="4" w:space="0" w:color="auto"/>
              <w:right w:val="single" w:sz="4" w:space="0" w:color="auto"/>
            </w:tcBorders>
            <w:shd w:val="clear" w:color="000000" w:fill="B8CCE4"/>
            <w:noWrap/>
            <w:vAlign w:val="bottom"/>
          </w:tcPr>
          <w:p w14:paraId="4A59CFEB" w14:textId="33CAB926" w:rsidR="00D219F5" w:rsidRPr="00B75C87" w:rsidRDefault="00D219F5" w:rsidP="004C5EF7">
            <w:pPr>
              <w:rPr>
                <w:rFonts w:ascii="Arial" w:hAnsi="Arial" w:cs="Arial"/>
                <w:iCs/>
                <w:sz w:val="16"/>
                <w:szCs w:val="16"/>
              </w:rPr>
            </w:pPr>
            <w:r w:rsidRPr="00B75C87">
              <w:rPr>
                <w:rFonts w:ascii="Arial" w:hAnsi="Arial" w:cs="Arial"/>
                <w:b/>
                <w:bCs/>
                <w:iCs/>
                <w:sz w:val="16"/>
                <w:szCs w:val="16"/>
              </w:rPr>
              <w:t>22% DDV v EUR</w:t>
            </w:r>
          </w:p>
        </w:tc>
        <w:tc>
          <w:tcPr>
            <w:tcW w:w="1276" w:type="dxa"/>
            <w:tcBorders>
              <w:top w:val="nil"/>
              <w:left w:val="nil"/>
              <w:bottom w:val="single" w:sz="4" w:space="0" w:color="auto"/>
              <w:right w:val="single" w:sz="4" w:space="0" w:color="auto"/>
            </w:tcBorders>
            <w:shd w:val="clear" w:color="000000" w:fill="8DB4E2"/>
            <w:noWrap/>
            <w:vAlign w:val="bottom"/>
          </w:tcPr>
          <w:p w14:paraId="728A464E" w14:textId="77777777" w:rsidR="00D219F5" w:rsidRPr="00B75C87" w:rsidRDefault="00D219F5" w:rsidP="004C5EF7">
            <w:pPr>
              <w:rPr>
                <w:rFonts w:ascii="Arial" w:hAnsi="Arial" w:cs="Arial"/>
                <w:iCs/>
                <w:sz w:val="16"/>
                <w:szCs w:val="16"/>
              </w:rPr>
            </w:pPr>
          </w:p>
        </w:tc>
      </w:tr>
      <w:tr w:rsidR="00B75C87" w:rsidRPr="00B75C87" w14:paraId="2E544495" w14:textId="77777777" w:rsidTr="00B75C87">
        <w:trPr>
          <w:trHeight w:val="92"/>
        </w:trPr>
        <w:tc>
          <w:tcPr>
            <w:tcW w:w="620" w:type="dxa"/>
            <w:tcBorders>
              <w:top w:val="nil"/>
            </w:tcBorders>
            <w:shd w:val="clear" w:color="auto" w:fill="auto"/>
            <w:noWrap/>
            <w:vAlign w:val="bottom"/>
          </w:tcPr>
          <w:p w14:paraId="5ABD8E5C" w14:textId="77777777" w:rsidR="00D219F5" w:rsidRPr="00B75C87" w:rsidRDefault="00D219F5" w:rsidP="004C5EF7">
            <w:pPr>
              <w:jc w:val="center"/>
              <w:rPr>
                <w:rFonts w:ascii="Arial" w:hAnsi="Arial" w:cs="Arial"/>
                <w:iCs/>
                <w:sz w:val="16"/>
                <w:szCs w:val="16"/>
              </w:rPr>
            </w:pPr>
          </w:p>
        </w:tc>
        <w:tc>
          <w:tcPr>
            <w:tcW w:w="4053" w:type="dxa"/>
            <w:tcBorders>
              <w:top w:val="nil"/>
              <w:right w:val="single" w:sz="4" w:space="0" w:color="auto"/>
            </w:tcBorders>
            <w:shd w:val="clear" w:color="000000" w:fill="FFFFFF"/>
            <w:vAlign w:val="center"/>
          </w:tcPr>
          <w:p w14:paraId="350B4613" w14:textId="77777777" w:rsidR="00D219F5" w:rsidRPr="00B75C87" w:rsidRDefault="00D219F5" w:rsidP="004C5EF7">
            <w:pPr>
              <w:rPr>
                <w:rFonts w:ascii="Arial" w:hAnsi="Arial" w:cs="Arial"/>
                <w:sz w:val="16"/>
                <w:szCs w:val="16"/>
              </w:rPr>
            </w:pPr>
          </w:p>
        </w:tc>
        <w:tc>
          <w:tcPr>
            <w:tcW w:w="4111" w:type="dxa"/>
            <w:gridSpan w:val="4"/>
            <w:tcBorders>
              <w:top w:val="single" w:sz="4" w:space="0" w:color="auto"/>
              <w:left w:val="single" w:sz="4" w:space="0" w:color="auto"/>
              <w:bottom w:val="single" w:sz="4" w:space="0" w:color="auto"/>
              <w:right w:val="single" w:sz="4" w:space="0" w:color="auto"/>
            </w:tcBorders>
            <w:shd w:val="clear" w:color="000000" w:fill="B8CCE4"/>
            <w:noWrap/>
            <w:vAlign w:val="bottom"/>
          </w:tcPr>
          <w:p w14:paraId="0C8C1AE7" w14:textId="0E3B807F" w:rsidR="00D219F5" w:rsidRPr="00B75C87" w:rsidRDefault="00D219F5" w:rsidP="004C5EF7">
            <w:pPr>
              <w:rPr>
                <w:rFonts w:ascii="Arial" w:hAnsi="Arial" w:cs="Arial"/>
                <w:iCs/>
                <w:sz w:val="16"/>
                <w:szCs w:val="16"/>
              </w:rPr>
            </w:pPr>
            <w:r w:rsidRPr="00B75C87">
              <w:rPr>
                <w:rFonts w:ascii="Arial" w:hAnsi="Arial" w:cs="Arial"/>
                <w:b/>
                <w:bCs/>
                <w:iCs/>
                <w:sz w:val="16"/>
                <w:szCs w:val="16"/>
              </w:rPr>
              <w:t>Skupaj z DDV v EUR</w:t>
            </w:r>
          </w:p>
        </w:tc>
        <w:tc>
          <w:tcPr>
            <w:tcW w:w="1276" w:type="dxa"/>
            <w:tcBorders>
              <w:top w:val="nil"/>
              <w:left w:val="nil"/>
              <w:bottom w:val="single" w:sz="4" w:space="0" w:color="auto"/>
              <w:right w:val="single" w:sz="4" w:space="0" w:color="auto"/>
            </w:tcBorders>
            <w:shd w:val="clear" w:color="000000" w:fill="8DB4E2"/>
            <w:noWrap/>
            <w:vAlign w:val="bottom"/>
          </w:tcPr>
          <w:p w14:paraId="75F0B4C8" w14:textId="77777777" w:rsidR="00D219F5" w:rsidRPr="00B75C87" w:rsidRDefault="00D219F5" w:rsidP="004C5EF7">
            <w:pPr>
              <w:rPr>
                <w:rFonts w:ascii="Arial" w:hAnsi="Arial" w:cs="Arial"/>
                <w:iCs/>
                <w:sz w:val="16"/>
                <w:szCs w:val="16"/>
              </w:rPr>
            </w:pPr>
          </w:p>
        </w:tc>
      </w:tr>
    </w:tbl>
    <w:p w14:paraId="5AF7A30C" w14:textId="77777777" w:rsidR="00202B88" w:rsidRPr="00B75C87" w:rsidRDefault="00202B88"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B75C87"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B75C87">
        <w:rPr>
          <w:rFonts w:ascii="Arial" w:eastAsia="Batang" w:hAnsi="Arial" w:cs="Arial"/>
          <w:b/>
          <w:sz w:val="20"/>
          <w:szCs w:val="20"/>
          <w:lang w:eastAsia="ko-KR"/>
        </w:rPr>
        <w:t xml:space="preserve">II. </w:t>
      </w:r>
      <w:r w:rsidRPr="00B75C87">
        <w:rPr>
          <w:rFonts w:ascii="Arial" w:eastAsia="Batang" w:hAnsi="Arial" w:cs="Arial"/>
          <w:b/>
          <w:sz w:val="20"/>
          <w:szCs w:val="20"/>
          <w:lang w:eastAsia="ko-KR"/>
        </w:rPr>
        <w:tab/>
        <w:t>Ponudbeni pogoji:</w:t>
      </w:r>
    </w:p>
    <w:p w14:paraId="403796F0" w14:textId="5553159B" w:rsidR="00016386" w:rsidRPr="00B75C87" w:rsidRDefault="00016386" w:rsidP="000E74B2">
      <w:pPr>
        <w:autoSpaceDE w:val="0"/>
        <w:autoSpaceDN w:val="0"/>
        <w:adjustRightInd w:val="0"/>
        <w:spacing w:before="120" w:line="276" w:lineRule="auto"/>
        <w:jc w:val="both"/>
        <w:rPr>
          <w:rFonts w:ascii="Arial" w:hAnsi="Arial" w:cs="Arial"/>
          <w:iCs/>
          <w:sz w:val="20"/>
          <w:szCs w:val="20"/>
        </w:rPr>
      </w:pPr>
      <w:r w:rsidRPr="00B75C87">
        <w:rPr>
          <w:rFonts w:ascii="Arial" w:hAnsi="Arial" w:cs="Arial"/>
          <w:iCs/>
          <w:sz w:val="20"/>
          <w:szCs w:val="20"/>
        </w:rPr>
        <w:t>Naročnik si v času pogodbenega razmerja pridržuje pravico povečati oziroma zmanjšati pogodbeno količino do 30% po ceni, ponujeni na javnem razpisu.</w:t>
      </w:r>
    </w:p>
    <w:p w14:paraId="1A030479" w14:textId="6152CAB6" w:rsidR="0075604B" w:rsidRPr="00B75C87" w:rsidRDefault="0075604B" w:rsidP="000E74B2">
      <w:pPr>
        <w:autoSpaceDE w:val="0"/>
        <w:autoSpaceDN w:val="0"/>
        <w:adjustRightInd w:val="0"/>
        <w:spacing w:before="120" w:line="276" w:lineRule="auto"/>
        <w:jc w:val="both"/>
        <w:rPr>
          <w:rFonts w:ascii="Arial" w:hAnsi="Arial" w:cs="Arial"/>
          <w:b/>
          <w:bCs/>
          <w:iCs/>
          <w:sz w:val="20"/>
          <w:szCs w:val="20"/>
        </w:rPr>
      </w:pPr>
      <w:r w:rsidRPr="00B75C87">
        <w:rPr>
          <w:rFonts w:ascii="Arial" w:hAnsi="Arial" w:cs="Arial"/>
          <w:iCs/>
          <w:sz w:val="20"/>
          <w:szCs w:val="20"/>
        </w:rPr>
        <w:t xml:space="preserve">Cene morajo biti oblikovane na pariteto </w:t>
      </w:r>
      <w:r w:rsidRPr="00B75C87">
        <w:rPr>
          <w:rFonts w:ascii="Arial" w:hAnsi="Arial" w:cs="Arial"/>
          <w:b/>
          <w:bCs/>
          <w:iCs/>
          <w:sz w:val="20"/>
          <w:szCs w:val="20"/>
        </w:rPr>
        <w:t>DDP</w:t>
      </w:r>
      <w:r w:rsidR="00163C75" w:rsidRPr="00B75C87">
        <w:rPr>
          <w:rFonts w:ascii="Arial" w:hAnsi="Arial" w:cs="Arial"/>
          <w:b/>
          <w:bCs/>
          <w:iCs/>
          <w:sz w:val="20"/>
          <w:szCs w:val="20"/>
        </w:rPr>
        <w:t>.</w:t>
      </w:r>
      <w:r w:rsidR="00DE0AD5" w:rsidRPr="00B75C87">
        <w:rPr>
          <w:rFonts w:ascii="Arial" w:hAnsi="Arial" w:cs="Arial"/>
          <w:b/>
          <w:bCs/>
          <w:iCs/>
          <w:sz w:val="20"/>
          <w:szCs w:val="20"/>
        </w:rPr>
        <w:t xml:space="preserve"> </w:t>
      </w:r>
    </w:p>
    <w:p w14:paraId="6E2126C5" w14:textId="69DBAFCD" w:rsidR="003657D0" w:rsidRPr="00B75C87" w:rsidRDefault="0075604B" w:rsidP="0075604B">
      <w:pPr>
        <w:autoSpaceDE w:val="0"/>
        <w:autoSpaceDN w:val="0"/>
        <w:adjustRightInd w:val="0"/>
        <w:spacing w:before="120" w:line="276" w:lineRule="auto"/>
        <w:jc w:val="both"/>
        <w:rPr>
          <w:rFonts w:ascii="Arial" w:hAnsi="Arial" w:cs="Arial"/>
          <w:iCs/>
          <w:strike/>
          <w:sz w:val="20"/>
          <w:szCs w:val="20"/>
        </w:rPr>
      </w:pPr>
      <w:r w:rsidRPr="00B75C87">
        <w:rPr>
          <w:rFonts w:ascii="Arial" w:hAnsi="Arial" w:cs="Arial"/>
          <w:iCs/>
          <w:sz w:val="20"/>
          <w:szCs w:val="20"/>
        </w:rPr>
        <w:t>Cene ponudnikov morajo biti navedene v EUR brez DDV. Cena je</w:t>
      </w:r>
      <w:r w:rsidR="006332A2" w:rsidRPr="00B75C87">
        <w:rPr>
          <w:rFonts w:ascii="Arial" w:hAnsi="Arial" w:cs="Arial"/>
          <w:iCs/>
          <w:sz w:val="20"/>
          <w:szCs w:val="20"/>
        </w:rPr>
        <w:t xml:space="preserve"> </w:t>
      </w:r>
      <w:r w:rsidRPr="00B75C87">
        <w:rPr>
          <w:rFonts w:ascii="Arial" w:hAnsi="Arial" w:cs="Arial"/>
          <w:iCs/>
          <w:sz w:val="20"/>
          <w:szCs w:val="20"/>
        </w:rPr>
        <w:t>nespremenljiva</w:t>
      </w:r>
      <w:r w:rsidR="002155A9" w:rsidRPr="00B75C87">
        <w:rPr>
          <w:rFonts w:ascii="Arial" w:hAnsi="Arial" w:cs="Arial"/>
          <w:iCs/>
          <w:sz w:val="20"/>
          <w:szCs w:val="20"/>
        </w:rPr>
        <w:t>.</w:t>
      </w:r>
      <w:r w:rsidRPr="00B75C87">
        <w:rPr>
          <w:rFonts w:ascii="Arial" w:hAnsi="Arial" w:cs="Arial"/>
          <w:iCs/>
          <w:sz w:val="20"/>
          <w:szCs w:val="20"/>
        </w:rPr>
        <w:t xml:space="preserve"> </w:t>
      </w:r>
    </w:p>
    <w:p w14:paraId="574D7FC3" w14:textId="2EEA3A75" w:rsidR="00BE2358" w:rsidRPr="00B75C87" w:rsidRDefault="00BE2358" w:rsidP="0075604B">
      <w:pPr>
        <w:autoSpaceDE w:val="0"/>
        <w:autoSpaceDN w:val="0"/>
        <w:adjustRightInd w:val="0"/>
        <w:spacing w:before="120" w:line="276" w:lineRule="auto"/>
        <w:jc w:val="both"/>
        <w:rPr>
          <w:rFonts w:ascii="Arial" w:eastAsia="Batang" w:hAnsi="Arial" w:cs="Arial"/>
          <w:sz w:val="20"/>
          <w:szCs w:val="20"/>
          <w:lang w:eastAsia="ko-KR"/>
        </w:rPr>
      </w:pPr>
      <w:r w:rsidRPr="00B75C87">
        <w:rPr>
          <w:rFonts w:ascii="Arial" w:eastAsia="Batang" w:hAnsi="Arial" w:cs="Arial"/>
          <w:sz w:val="20"/>
          <w:szCs w:val="20"/>
          <w:lang w:eastAsia="ko-KR"/>
        </w:rPr>
        <w:t xml:space="preserve">Ponudba velja </w:t>
      </w:r>
      <w:r w:rsidR="00214AA1" w:rsidRPr="00B75C87">
        <w:rPr>
          <w:rFonts w:ascii="Arial" w:eastAsia="Batang" w:hAnsi="Arial" w:cs="Arial"/>
          <w:b/>
          <w:sz w:val="20"/>
          <w:szCs w:val="20"/>
          <w:lang w:eastAsia="ko-KR"/>
        </w:rPr>
        <w:t>120</w:t>
      </w:r>
      <w:r w:rsidR="00D73513" w:rsidRPr="00B75C87">
        <w:rPr>
          <w:rFonts w:ascii="Arial" w:eastAsia="Batang" w:hAnsi="Arial" w:cs="Arial"/>
          <w:sz w:val="20"/>
          <w:szCs w:val="20"/>
          <w:lang w:eastAsia="ko-KR"/>
        </w:rPr>
        <w:t xml:space="preserve"> </w:t>
      </w:r>
      <w:r w:rsidRPr="00B75C87">
        <w:rPr>
          <w:rFonts w:ascii="Arial" w:eastAsia="Batang" w:hAnsi="Arial" w:cs="Arial"/>
          <w:b/>
          <w:sz w:val="20"/>
          <w:szCs w:val="20"/>
          <w:lang w:eastAsia="ko-KR"/>
        </w:rPr>
        <w:t>dni</w:t>
      </w:r>
      <w:r w:rsidRPr="00B75C87">
        <w:rPr>
          <w:rFonts w:ascii="Arial" w:eastAsia="Batang" w:hAnsi="Arial" w:cs="Arial"/>
          <w:sz w:val="20"/>
          <w:szCs w:val="20"/>
          <w:lang w:eastAsia="ko-KR"/>
        </w:rPr>
        <w:t>, od skrajnega roka za predložitev ponudb</w:t>
      </w:r>
      <w:r w:rsidR="004A2A48" w:rsidRPr="00B75C87">
        <w:rPr>
          <w:rFonts w:ascii="Arial" w:eastAsia="Batang" w:hAnsi="Arial" w:cs="Arial"/>
          <w:sz w:val="20"/>
          <w:szCs w:val="20"/>
          <w:lang w:eastAsia="ko-KR"/>
        </w:rPr>
        <w:t>, kot je določeno v razpisni dokumentaciji, in bo za nas obvezujoča ter jo lahko sprejmete kadarkoli pred iztekom tega obdobja.</w:t>
      </w:r>
    </w:p>
    <w:p w14:paraId="3CD1FADF" w14:textId="3F8077AE" w:rsidR="00BF274E" w:rsidRPr="00B75C87" w:rsidRDefault="00BF274E" w:rsidP="0075604B">
      <w:pPr>
        <w:autoSpaceDE w:val="0"/>
        <w:autoSpaceDN w:val="0"/>
        <w:adjustRightInd w:val="0"/>
        <w:spacing w:before="120" w:line="276" w:lineRule="auto"/>
        <w:jc w:val="both"/>
        <w:rPr>
          <w:rFonts w:ascii="Arial" w:eastAsia="Batang" w:hAnsi="Arial" w:cs="Arial"/>
          <w:sz w:val="20"/>
          <w:szCs w:val="20"/>
          <w:lang w:eastAsia="ko-KR"/>
        </w:rPr>
      </w:pPr>
      <w:r w:rsidRPr="00B75C87">
        <w:rPr>
          <w:rFonts w:ascii="Arial" w:eastAsia="Batang" w:hAnsi="Arial" w:cs="Arial"/>
          <w:sz w:val="20"/>
          <w:szCs w:val="20"/>
          <w:lang w:eastAsia="ko-KR"/>
        </w:rPr>
        <w:t>V primeru, da je naša ponudba sprejeta, bomo zagotovili zavarovanje za dobro izvedbo pogodbenih obveznosti v obliki in v znesku ter v rokih, določenih v razpisni dokumentaciji in pogodbi.</w:t>
      </w:r>
    </w:p>
    <w:p w14:paraId="532B426A" w14:textId="1A9E29E2" w:rsidR="00BE2358" w:rsidRPr="00B75C87" w:rsidRDefault="00BE2358" w:rsidP="00BE2358">
      <w:pPr>
        <w:spacing w:before="120" w:line="276" w:lineRule="auto"/>
        <w:jc w:val="both"/>
        <w:rPr>
          <w:rFonts w:ascii="Arial" w:eastAsia="Batang" w:hAnsi="Arial" w:cs="Arial"/>
          <w:sz w:val="20"/>
          <w:szCs w:val="20"/>
          <w:lang w:eastAsia="ko-KR"/>
        </w:rPr>
      </w:pPr>
      <w:r w:rsidRPr="00B75C87">
        <w:rPr>
          <w:rFonts w:ascii="Arial" w:eastAsia="Batang" w:hAnsi="Arial" w:cs="Arial"/>
          <w:sz w:val="20"/>
          <w:szCs w:val="20"/>
          <w:lang w:eastAsia="ko-KR"/>
        </w:rPr>
        <w:t xml:space="preserve">Rok plačila je </w:t>
      </w:r>
      <w:r w:rsidRPr="00B75C87">
        <w:rPr>
          <w:rFonts w:ascii="Arial" w:eastAsia="Batang" w:hAnsi="Arial" w:cs="Arial"/>
          <w:b/>
          <w:sz w:val="20"/>
          <w:szCs w:val="20"/>
          <w:lang w:eastAsia="ko-KR"/>
        </w:rPr>
        <w:t>30 dni</w:t>
      </w:r>
      <w:r w:rsidRPr="00B75C87">
        <w:rPr>
          <w:rFonts w:ascii="Arial" w:eastAsia="Batang" w:hAnsi="Arial" w:cs="Arial"/>
          <w:sz w:val="20"/>
          <w:szCs w:val="20"/>
          <w:lang w:eastAsia="ko-KR"/>
        </w:rPr>
        <w:t xml:space="preserve"> od dneva prejema računa.</w:t>
      </w:r>
    </w:p>
    <w:p w14:paraId="40B98F15" w14:textId="153D3596" w:rsidR="004A2A48" w:rsidRPr="00B75C87" w:rsidRDefault="004A2A48" w:rsidP="004A2A48">
      <w:pPr>
        <w:spacing w:before="120" w:line="276" w:lineRule="auto"/>
        <w:jc w:val="both"/>
        <w:rPr>
          <w:rFonts w:ascii="Arial" w:eastAsia="Batang" w:hAnsi="Arial" w:cs="Arial"/>
          <w:sz w:val="20"/>
          <w:szCs w:val="20"/>
          <w:lang w:eastAsia="ko-KR"/>
        </w:rPr>
      </w:pPr>
      <w:r w:rsidRPr="00B75C87">
        <w:rPr>
          <w:rFonts w:ascii="Arial" w:eastAsia="Batang" w:hAnsi="Arial" w:cs="Arial"/>
          <w:sz w:val="20"/>
          <w:szCs w:val="20"/>
          <w:lang w:eastAsia="ko-KR"/>
        </w:rPr>
        <w:t>Zavedamo se, da si kot naročnik pridržujete pravico, da naše ponudbe ne izberete.</w:t>
      </w:r>
    </w:p>
    <w:p w14:paraId="683D86DE" w14:textId="4A4927E6" w:rsidR="004A2A48" w:rsidRPr="00B75C87" w:rsidRDefault="004A2A48" w:rsidP="004A2A48">
      <w:pPr>
        <w:spacing w:before="120" w:line="276" w:lineRule="auto"/>
        <w:jc w:val="both"/>
        <w:rPr>
          <w:rFonts w:ascii="Arial" w:eastAsia="Batang" w:hAnsi="Arial" w:cs="Arial"/>
          <w:sz w:val="20"/>
          <w:szCs w:val="20"/>
          <w:lang w:eastAsia="ko-KR"/>
        </w:rPr>
      </w:pPr>
      <w:r w:rsidRPr="00B75C87">
        <w:rPr>
          <w:rFonts w:ascii="Arial" w:eastAsia="Batang" w:hAnsi="Arial" w:cs="Arial"/>
          <w:sz w:val="20"/>
          <w:szCs w:val="20"/>
          <w:lang w:eastAsia="ko-KR"/>
        </w:rPr>
        <w:t>Dokler se ne pripravi in ne podpiše uradna pogodba med nami, ta ponudba, skupaj z vašim obvestilom o izboru ponudnika tvori med nami obvezujočo pogodbo.</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B75C87" w14:paraId="74D846D6" w14:textId="77777777">
        <w:trPr>
          <w:trHeight w:val="383"/>
        </w:trPr>
        <w:tc>
          <w:tcPr>
            <w:tcW w:w="1659" w:type="dxa"/>
          </w:tcPr>
          <w:p w14:paraId="0DF37FB9" w14:textId="2964D810" w:rsidR="005F0F9C" w:rsidRPr="00B75C87" w:rsidRDefault="005F0F9C" w:rsidP="00694774">
            <w:pPr>
              <w:autoSpaceDE w:val="0"/>
              <w:autoSpaceDN w:val="0"/>
              <w:adjustRightInd w:val="0"/>
              <w:rPr>
                <w:rFonts w:ascii="Arial" w:hAnsi="Arial" w:cs="Arial"/>
                <w:sz w:val="20"/>
                <w:szCs w:val="20"/>
              </w:rPr>
            </w:pPr>
          </w:p>
        </w:tc>
        <w:tc>
          <w:tcPr>
            <w:tcW w:w="1659" w:type="dxa"/>
          </w:tcPr>
          <w:p w14:paraId="51779D3E" w14:textId="0AF663F1" w:rsidR="00694774" w:rsidRPr="00B75C87" w:rsidRDefault="00694774" w:rsidP="00694774">
            <w:pPr>
              <w:autoSpaceDE w:val="0"/>
              <w:autoSpaceDN w:val="0"/>
              <w:adjustRightInd w:val="0"/>
              <w:rPr>
                <w:rFonts w:ascii="Arial" w:hAnsi="Arial" w:cs="Arial"/>
                <w:sz w:val="20"/>
                <w:szCs w:val="20"/>
              </w:rPr>
            </w:pPr>
          </w:p>
        </w:tc>
      </w:tr>
    </w:tbl>
    <w:p w14:paraId="1ED28BF4" w14:textId="77777777" w:rsidR="00292CAB" w:rsidRPr="00B75C87"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B75C87" w:rsidRDefault="00BE2358" w:rsidP="00BE2358">
      <w:pPr>
        <w:autoSpaceDE w:val="0"/>
        <w:autoSpaceDN w:val="0"/>
        <w:adjustRightInd w:val="0"/>
        <w:spacing w:before="120"/>
        <w:rPr>
          <w:rFonts w:ascii="Arial" w:eastAsia="Batang" w:hAnsi="Arial" w:cs="Arial"/>
          <w:sz w:val="20"/>
          <w:szCs w:val="20"/>
          <w:lang w:eastAsia="ko-KR"/>
        </w:rPr>
      </w:pPr>
      <w:r w:rsidRPr="00B75C87">
        <w:rPr>
          <w:rFonts w:ascii="Arial" w:eastAsia="Batang" w:hAnsi="Arial" w:cs="Arial"/>
          <w:sz w:val="20"/>
          <w:szCs w:val="20"/>
          <w:lang w:eastAsia="ko-KR"/>
        </w:rPr>
        <w:t>Kraj in datum:</w:t>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t>Žig:</w:t>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t>Podpis ponudnika:</w:t>
      </w:r>
      <w:r w:rsidRPr="00B75C87">
        <w:rPr>
          <w:rFonts w:ascii="Arial" w:eastAsia="Batang" w:hAnsi="Arial" w:cs="Arial"/>
          <w:sz w:val="20"/>
          <w:szCs w:val="20"/>
          <w:lang w:eastAsia="ko-KR"/>
        </w:rPr>
        <w:t> </w:t>
      </w:r>
    </w:p>
    <w:p w14:paraId="790EC9BB" w14:textId="527EB332" w:rsidR="00BE2358" w:rsidRPr="00B75C87" w:rsidRDefault="00BE2358" w:rsidP="00BE2358">
      <w:pPr>
        <w:tabs>
          <w:tab w:val="left" w:pos="2730"/>
        </w:tabs>
        <w:spacing w:line="180" w:lineRule="atLeast"/>
        <w:rPr>
          <w:rFonts w:ascii="Arial" w:eastAsia="Batang" w:hAnsi="Arial" w:cs="Arial"/>
          <w:b/>
          <w:sz w:val="20"/>
          <w:szCs w:val="20"/>
          <w:lang w:eastAsia="ko-KR"/>
        </w:rPr>
      </w:pPr>
      <w:r w:rsidRPr="00B75C87">
        <w:rPr>
          <w:rFonts w:ascii="Arial" w:eastAsia="Batang" w:hAnsi="Arial" w:cs="Arial"/>
          <w:b/>
          <w:sz w:val="20"/>
          <w:szCs w:val="20"/>
          <w:lang w:eastAsia="ko-KR"/>
        </w:rPr>
        <w:br w:type="page"/>
      </w:r>
    </w:p>
    <w:p w14:paraId="71974059" w14:textId="7DC9614D" w:rsidR="003E2E91" w:rsidRPr="00B75C87" w:rsidRDefault="00AD459F" w:rsidP="00F32528">
      <w:pPr>
        <w:pStyle w:val="Naslov2"/>
        <w:rPr>
          <w:i w:val="0"/>
          <w:sz w:val="20"/>
          <w:szCs w:val="20"/>
        </w:rPr>
      </w:pPr>
      <w:bookmarkStart w:id="19" w:name="_Toc534885133"/>
      <w:bookmarkStart w:id="20" w:name="_Toc534885884"/>
      <w:bookmarkStart w:id="21" w:name="_Toc124496226"/>
      <w:bookmarkStart w:id="22" w:name="_Toc125096655"/>
      <w:r w:rsidRPr="00B75C87">
        <w:rPr>
          <w:i w:val="0"/>
          <w:sz w:val="20"/>
          <w:szCs w:val="20"/>
        </w:rPr>
        <w:lastRenderedPageBreak/>
        <w:t>Razpisni obrazec 3</w:t>
      </w:r>
      <w:r w:rsidR="002135C7" w:rsidRPr="00B75C87">
        <w:rPr>
          <w:i w:val="0"/>
          <w:sz w:val="20"/>
          <w:szCs w:val="20"/>
        </w:rPr>
        <w:t>: Vzorec pogodbe</w:t>
      </w:r>
      <w:bookmarkEnd w:id="19"/>
      <w:bookmarkEnd w:id="20"/>
      <w:bookmarkEnd w:id="21"/>
      <w:bookmarkEnd w:id="22"/>
    </w:p>
    <w:p w14:paraId="76949638" w14:textId="77777777" w:rsidR="003E2E91" w:rsidRPr="00B75C87" w:rsidRDefault="003E2E91" w:rsidP="007124B4">
      <w:pPr>
        <w:autoSpaceDE w:val="0"/>
        <w:autoSpaceDN w:val="0"/>
        <w:adjustRightInd w:val="0"/>
        <w:rPr>
          <w:rFonts w:ascii="Arial" w:hAnsi="Arial" w:cs="Arial"/>
          <w:b/>
          <w:sz w:val="20"/>
          <w:szCs w:val="20"/>
        </w:rPr>
      </w:pPr>
    </w:p>
    <w:p w14:paraId="2D207C47" w14:textId="3D53E638" w:rsidR="007124B4" w:rsidRPr="00B75C87" w:rsidRDefault="007124B4" w:rsidP="003E2E91">
      <w:pPr>
        <w:autoSpaceDE w:val="0"/>
        <w:autoSpaceDN w:val="0"/>
        <w:adjustRightInd w:val="0"/>
        <w:jc w:val="center"/>
        <w:rPr>
          <w:rFonts w:ascii="Arial" w:hAnsi="Arial" w:cs="Arial"/>
          <w:b/>
          <w:sz w:val="20"/>
          <w:szCs w:val="20"/>
        </w:rPr>
      </w:pPr>
      <w:r w:rsidRPr="00B75C87">
        <w:rPr>
          <w:rFonts w:ascii="Arial" w:hAnsi="Arial" w:cs="Arial"/>
          <w:b/>
          <w:sz w:val="20"/>
          <w:szCs w:val="20"/>
        </w:rPr>
        <w:t xml:space="preserve">VZOREC </w:t>
      </w:r>
      <w:r w:rsidR="00B65CB5" w:rsidRPr="00B75C87">
        <w:rPr>
          <w:rFonts w:ascii="Arial" w:hAnsi="Arial" w:cs="Arial"/>
          <w:b/>
          <w:sz w:val="20"/>
          <w:szCs w:val="20"/>
        </w:rPr>
        <w:t>POGODBE</w:t>
      </w:r>
    </w:p>
    <w:p w14:paraId="3BA74D8A" w14:textId="77777777" w:rsidR="004A5775" w:rsidRPr="00B75C87" w:rsidRDefault="004A5775" w:rsidP="00B90DBF">
      <w:pPr>
        <w:autoSpaceDE w:val="0"/>
        <w:autoSpaceDN w:val="0"/>
        <w:adjustRightInd w:val="0"/>
        <w:jc w:val="both"/>
        <w:rPr>
          <w:rFonts w:ascii="Arial" w:hAnsi="Arial" w:cs="Arial"/>
          <w:b/>
          <w:sz w:val="20"/>
          <w:szCs w:val="20"/>
        </w:rPr>
      </w:pPr>
    </w:p>
    <w:p w14:paraId="3BC4F849" w14:textId="77777777" w:rsidR="00863832" w:rsidRPr="00B75C87" w:rsidRDefault="00863832" w:rsidP="00B90DBF">
      <w:pPr>
        <w:autoSpaceDE w:val="0"/>
        <w:autoSpaceDN w:val="0"/>
        <w:adjustRightInd w:val="0"/>
        <w:jc w:val="both"/>
        <w:rPr>
          <w:rFonts w:ascii="Arial" w:hAnsi="Arial" w:cs="Arial"/>
          <w:iCs/>
          <w:sz w:val="20"/>
          <w:szCs w:val="20"/>
        </w:rPr>
      </w:pPr>
      <w:r w:rsidRPr="00B75C87">
        <w:rPr>
          <w:rFonts w:ascii="Arial" w:hAnsi="Arial" w:cs="Arial"/>
          <w:b/>
          <w:bCs/>
          <w:iCs/>
          <w:sz w:val="20"/>
          <w:szCs w:val="20"/>
        </w:rPr>
        <w:t xml:space="preserve">SŽ – Infrastruktura, d.o.o., </w:t>
      </w:r>
      <w:r w:rsidRPr="00B75C87">
        <w:rPr>
          <w:rFonts w:ascii="Arial" w:hAnsi="Arial" w:cs="Arial"/>
          <w:iCs/>
          <w:sz w:val="20"/>
          <w:szCs w:val="20"/>
        </w:rPr>
        <w:t>Kolodvorska 11, 1000 Ljubljana</w:t>
      </w:r>
    </w:p>
    <w:p w14:paraId="0E75DA1F" w14:textId="2458DE49" w:rsidR="00863832" w:rsidRPr="00B75C87" w:rsidRDefault="00863832" w:rsidP="00B90DBF">
      <w:pPr>
        <w:autoSpaceDE w:val="0"/>
        <w:autoSpaceDN w:val="0"/>
        <w:adjustRightInd w:val="0"/>
        <w:jc w:val="both"/>
        <w:rPr>
          <w:rFonts w:ascii="Arial" w:hAnsi="Arial" w:cs="Arial"/>
          <w:iCs/>
          <w:sz w:val="20"/>
          <w:szCs w:val="20"/>
        </w:rPr>
      </w:pPr>
      <w:r w:rsidRPr="00B75C87">
        <w:rPr>
          <w:rFonts w:ascii="Arial" w:hAnsi="Arial" w:cs="Arial"/>
          <w:iCs/>
          <w:sz w:val="20"/>
          <w:szCs w:val="20"/>
        </w:rPr>
        <w:t>T</w:t>
      </w:r>
      <w:r w:rsidR="008D1676" w:rsidRPr="00B75C87">
        <w:rPr>
          <w:rFonts w:ascii="Arial" w:hAnsi="Arial" w:cs="Arial"/>
          <w:iCs/>
          <w:sz w:val="20"/>
          <w:szCs w:val="20"/>
        </w:rPr>
        <w:t>R</w:t>
      </w:r>
      <w:r w:rsidRPr="00B75C87">
        <w:rPr>
          <w:rFonts w:ascii="Arial" w:hAnsi="Arial" w:cs="Arial"/>
          <w:iCs/>
          <w:sz w:val="20"/>
          <w:szCs w:val="20"/>
        </w:rPr>
        <w:t>R št. SI5602923-0259545562 (odprt pri NLB, d.d.), osnovni kapital 15.828.186,15 EUR,</w:t>
      </w:r>
    </w:p>
    <w:p w14:paraId="5A3D8351" w14:textId="5A3A2CAC" w:rsidR="00863832" w:rsidRPr="00B75C87" w:rsidRDefault="00863832" w:rsidP="00B90DBF">
      <w:pPr>
        <w:autoSpaceDE w:val="0"/>
        <w:autoSpaceDN w:val="0"/>
        <w:adjustRightInd w:val="0"/>
        <w:jc w:val="both"/>
        <w:rPr>
          <w:rFonts w:ascii="Arial" w:hAnsi="Arial" w:cs="Arial"/>
          <w:iCs/>
          <w:sz w:val="20"/>
          <w:szCs w:val="20"/>
        </w:rPr>
      </w:pPr>
      <w:r w:rsidRPr="00B75C87">
        <w:rPr>
          <w:rFonts w:ascii="Arial" w:hAnsi="Arial" w:cs="Arial"/>
          <w:iCs/>
          <w:sz w:val="20"/>
          <w:szCs w:val="20"/>
        </w:rPr>
        <w:t>Mat. št. 6017177000, dav</w:t>
      </w:r>
      <w:r w:rsidR="009F4C64" w:rsidRPr="00B75C87">
        <w:rPr>
          <w:rFonts w:ascii="Arial" w:hAnsi="Arial" w:cs="Arial"/>
          <w:iCs/>
          <w:sz w:val="20"/>
          <w:szCs w:val="20"/>
        </w:rPr>
        <w:t>č</w:t>
      </w:r>
      <w:r w:rsidRPr="00B75C87">
        <w:rPr>
          <w:rFonts w:ascii="Arial" w:hAnsi="Arial" w:cs="Arial"/>
          <w:iCs/>
          <w:sz w:val="20"/>
          <w:szCs w:val="20"/>
        </w:rPr>
        <w:t>ni zavezanec,</w:t>
      </w:r>
    </w:p>
    <w:p w14:paraId="04E3B324" w14:textId="77777777" w:rsidR="00863832" w:rsidRPr="00B75C87" w:rsidRDefault="00863832" w:rsidP="00B90DBF">
      <w:pPr>
        <w:autoSpaceDE w:val="0"/>
        <w:autoSpaceDN w:val="0"/>
        <w:adjustRightInd w:val="0"/>
        <w:jc w:val="both"/>
        <w:rPr>
          <w:rFonts w:ascii="Arial" w:hAnsi="Arial" w:cs="Arial"/>
          <w:iCs/>
          <w:sz w:val="20"/>
          <w:szCs w:val="20"/>
        </w:rPr>
      </w:pPr>
      <w:r w:rsidRPr="00B75C87">
        <w:rPr>
          <w:rFonts w:ascii="Arial" w:hAnsi="Arial" w:cs="Arial"/>
          <w:iCs/>
          <w:sz w:val="20"/>
          <w:szCs w:val="20"/>
        </w:rPr>
        <w:t>Identifikacijska številka za DDV: SI94995737,</w:t>
      </w:r>
    </w:p>
    <w:p w14:paraId="4A3F8BA8" w14:textId="50617A83" w:rsidR="001C1045" w:rsidRPr="00B75C87" w:rsidRDefault="00863832" w:rsidP="00B90DBF">
      <w:pPr>
        <w:jc w:val="both"/>
        <w:rPr>
          <w:rFonts w:ascii="Arial" w:eastAsia="Batang" w:hAnsi="Arial" w:cs="Arial"/>
          <w:sz w:val="20"/>
          <w:szCs w:val="20"/>
          <w:lang w:eastAsia="ko-KR"/>
        </w:rPr>
      </w:pPr>
      <w:r w:rsidRPr="00B75C87">
        <w:rPr>
          <w:rFonts w:ascii="Arial" w:hAnsi="Arial" w:cs="Arial"/>
          <w:iCs/>
          <w:sz w:val="20"/>
          <w:szCs w:val="20"/>
        </w:rPr>
        <w:t xml:space="preserve">ki jo zastopa direktor, g. Matjaž KRANJC (v nadaljnjem besedilu: </w:t>
      </w:r>
      <w:r w:rsidR="00933959" w:rsidRPr="00B75C87">
        <w:rPr>
          <w:rFonts w:ascii="Arial" w:hAnsi="Arial" w:cs="Arial"/>
          <w:iCs/>
          <w:sz w:val="20"/>
          <w:szCs w:val="20"/>
        </w:rPr>
        <w:t>NAROČNIK</w:t>
      </w:r>
      <w:r w:rsidRPr="00B75C87">
        <w:rPr>
          <w:rFonts w:ascii="Arial" w:hAnsi="Arial" w:cs="Arial"/>
          <w:iCs/>
          <w:sz w:val="20"/>
          <w:szCs w:val="20"/>
        </w:rPr>
        <w:t>)</w:t>
      </w:r>
    </w:p>
    <w:p w14:paraId="2FB455D9" w14:textId="77777777" w:rsidR="00FC4CD8" w:rsidRPr="00B75C87" w:rsidRDefault="00FC4CD8" w:rsidP="001C1045">
      <w:pPr>
        <w:rPr>
          <w:rFonts w:ascii="Arial" w:eastAsia="Batang" w:hAnsi="Arial" w:cs="Arial"/>
          <w:sz w:val="20"/>
          <w:szCs w:val="20"/>
          <w:lang w:eastAsia="ko-KR"/>
        </w:rPr>
      </w:pPr>
    </w:p>
    <w:p w14:paraId="02DD9A7B" w14:textId="7A1FC422" w:rsidR="001C1045" w:rsidRPr="00B75C87" w:rsidRDefault="00FC4CD8" w:rsidP="001C1045">
      <w:pPr>
        <w:rPr>
          <w:rFonts w:ascii="Arial" w:eastAsia="Batang" w:hAnsi="Arial" w:cs="Arial"/>
          <w:sz w:val="20"/>
          <w:szCs w:val="20"/>
          <w:lang w:eastAsia="ko-KR"/>
        </w:rPr>
      </w:pPr>
      <w:r w:rsidRPr="00B75C87">
        <w:rPr>
          <w:rFonts w:ascii="Arial" w:eastAsia="Batang" w:hAnsi="Arial" w:cs="Arial"/>
          <w:sz w:val="20"/>
          <w:szCs w:val="20"/>
          <w:lang w:eastAsia="ko-KR"/>
        </w:rPr>
        <w:t>i</w:t>
      </w:r>
      <w:r w:rsidR="001C1045" w:rsidRPr="00B75C87">
        <w:rPr>
          <w:rFonts w:ascii="Arial" w:eastAsia="Batang" w:hAnsi="Arial" w:cs="Arial"/>
          <w:sz w:val="20"/>
          <w:szCs w:val="20"/>
          <w:lang w:eastAsia="ko-KR"/>
        </w:rPr>
        <w:t>n</w:t>
      </w:r>
    </w:p>
    <w:p w14:paraId="539D0BE6" w14:textId="17C5F1BE" w:rsidR="001C1045" w:rsidRPr="00B75C87" w:rsidRDefault="001C1045" w:rsidP="001C1045">
      <w:pPr>
        <w:spacing w:line="276" w:lineRule="auto"/>
        <w:rPr>
          <w:rFonts w:ascii="Arial" w:eastAsia="Batang" w:hAnsi="Arial" w:cs="Arial"/>
          <w:sz w:val="20"/>
          <w:szCs w:val="20"/>
          <w:lang w:eastAsia="ko-KR"/>
        </w:rPr>
      </w:pPr>
    </w:p>
    <w:p w14:paraId="1FD7CFFB" w14:textId="2C819A42" w:rsidR="008D1676" w:rsidRPr="00B75C87" w:rsidRDefault="008D1676" w:rsidP="001C1045">
      <w:pPr>
        <w:spacing w:line="276" w:lineRule="auto"/>
        <w:rPr>
          <w:rFonts w:ascii="Arial" w:eastAsia="Batang" w:hAnsi="Arial" w:cs="Arial"/>
          <w:sz w:val="20"/>
          <w:szCs w:val="20"/>
          <w:lang w:eastAsia="ko-KR"/>
        </w:rPr>
      </w:pPr>
      <w:r w:rsidRPr="00B75C87">
        <w:rPr>
          <w:rFonts w:ascii="Arial" w:eastAsia="Batang" w:hAnsi="Arial" w:cs="Arial"/>
          <w:sz w:val="20"/>
          <w:szCs w:val="20"/>
          <w:lang w:eastAsia="ko-KR"/>
        </w:rPr>
        <w:t>…………………………………………………………………………..</w:t>
      </w:r>
    </w:p>
    <w:p w14:paraId="0307A99A" w14:textId="6A2A7E03" w:rsidR="008D1676" w:rsidRPr="00B75C87" w:rsidRDefault="008D1676" w:rsidP="001C1045">
      <w:pPr>
        <w:spacing w:line="276" w:lineRule="auto"/>
        <w:rPr>
          <w:rFonts w:ascii="Arial" w:eastAsia="Batang" w:hAnsi="Arial" w:cs="Arial"/>
          <w:sz w:val="20"/>
          <w:szCs w:val="20"/>
          <w:lang w:eastAsia="ko-KR"/>
        </w:rPr>
      </w:pPr>
      <w:r w:rsidRPr="00B75C87">
        <w:rPr>
          <w:rFonts w:ascii="Arial" w:eastAsia="Batang" w:hAnsi="Arial" w:cs="Arial"/>
          <w:sz w:val="20"/>
          <w:szCs w:val="20"/>
          <w:lang w:eastAsia="ko-KR"/>
        </w:rPr>
        <w:t xml:space="preserve">TRR………………………(odprt pri……………), osnovni </w:t>
      </w:r>
      <w:r w:rsidR="00205153" w:rsidRPr="00B75C87">
        <w:rPr>
          <w:rFonts w:ascii="Arial" w:eastAsia="Batang" w:hAnsi="Arial" w:cs="Arial"/>
          <w:sz w:val="20"/>
          <w:szCs w:val="20"/>
          <w:lang w:eastAsia="ko-KR"/>
        </w:rPr>
        <w:t>kapital</w:t>
      </w:r>
      <w:r w:rsidRPr="00B75C87">
        <w:rPr>
          <w:rFonts w:ascii="Arial" w:eastAsia="Batang" w:hAnsi="Arial" w:cs="Arial"/>
          <w:sz w:val="20"/>
          <w:szCs w:val="20"/>
          <w:lang w:eastAsia="ko-KR"/>
        </w:rPr>
        <w:t>………………………………., Mat. št. …………………….., Identifikacijska številka za DDV: ………………………………., ki ga zastopa ……………………</w:t>
      </w:r>
    </w:p>
    <w:p w14:paraId="4DA4C984" w14:textId="344E254C" w:rsidR="001C1045" w:rsidRPr="00B75C87" w:rsidRDefault="001C1045" w:rsidP="001C1045">
      <w:pPr>
        <w:spacing w:line="276" w:lineRule="auto"/>
        <w:rPr>
          <w:rFonts w:ascii="Arial" w:eastAsia="Batang" w:hAnsi="Arial" w:cs="Arial"/>
          <w:b/>
          <w:sz w:val="20"/>
          <w:szCs w:val="20"/>
          <w:lang w:eastAsia="ko-KR"/>
        </w:rPr>
      </w:pPr>
      <w:r w:rsidRPr="00B75C87">
        <w:rPr>
          <w:rFonts w:ascii="Arial" w:eastAsia="Batang" w:hAnsi="Arial" w:cs="Arial"/>
          <w:sz w:val="20"/>
          <w:szCs w:val="20"/>
          <w:lang w:eastAsia="ko-KR"/>
        </w:rPr>
        <w:t xml:space="preserve">(v nadaljnjem besedilu: </w:t>
      </w:r>
      <w:r w:rsidR="00863832" w:rsidRPr="00B75C87">
        <w:rPr>
          <w:rFonts w:ascii="Arial" w:eastAsia="Batang" w:hAnsi="Arial" w:cs="Arial"/>
          <w:sz w:val="20"/>
          <w:szCs w:val="20"/>
          <w:lang w:eastAsia="ko-KR"/>
        </w:rPr>
        <w:t>DOBAVITELJ</w:t>
      </w:r>
      <w:r w:rsidRPr="00B75C87">
        <w:rPr>
          <w:rFonts w:ascii="Arial" w:eastAsia="Batang" w:hAnsi="Arial" w:cs="Arial"/>
          <w:sz w:val="20"/>
          <w:szCs w:val="20"/>
          <w:lang w:eastAsia="ko-KR"/>
        </w:rPr>
        <w:t xml:space="preserve">) </w:t>
      </w:r>
    </w:p>
    <w:p w14:paraId="631FF203" w14:textId="77777777" w:rsidR="001C1045" w:rsidRPr="00B75C87" w:rsidRDefault="001C1045" w:rsidP="001C1045">
      <w:pPr>
        <w:spacing w:before="120"/>
        <w:rPr>
          <w:rFonts w:ascii="Arial" w:eastAsia="Batang" w:hAnsi="Arial" w:cs="Arial"/>
          <w:sz w:val="20"/>
          <w:szCs w:val="20"/>
          <w:lang w:eastAsia="ko-KR"/>
        </w:rPr>
      </w:pPr>
      <w:r w:rsidRPr="00B75C87">
        <w:rPr>
          <w:rFonts w:ascii="Arial" w:eastAsia="Batang" w:hAnsi="Arial" w:cs="Arial"/>
          <w:sz w:val="20"/>
          <w:szCs w:val="20"/>
          <w:lang w:eastAsia="ko-KR"/>
        </w:rPr>
        <w:t>sklepata naslednjo</w:t>
      </w:r>
    </w:p>
    <w:p w14:paraId="5B9448D6" w14:textId="2B10B0DF" w:rsidR="001C1045" w:rsidRPr="00B75C87" w:rsidRDefault="00FC4CD8" w:rsidP="00E42DFC">
      <w:pPr>
        <w:keepLines/>
        <w:spacing w:before="240" w:after="120"/>
        <w:jc w:val="center"/>
        <w:rPr>
          <w:rFonts w:ascii="Arial" w:eastAsia="Batang" w:hAnsi="Arial" w:cs="Arial"/>
          <w:b/>
          <w:bCs/>
          <w:iCs/>
          <w:sz w:val="20"/>
          <w:szCs w:val="20"/>
          <w:lang w:eastAsia="ko-KR"/>
        </w:rPr>
      </w:pPr>
      <w:r w:rsidRPr="00B75C87">
        <w:rPr>
          <w:rFonts w:ascii="Arial" w:eastAsia="Batang" w:hAnsi="Arial" w:cs="Arial"/>
          <w:b/>
          <w:bCs/>
          <w:iCs/>
          <w:sz w:val="20"/>
          <w:szCs w:val="20"/>
          <w:lang w:eastAsia="ko-KR"/>
        </w:rPr>
        <w:t>PO</w:t>
      </w:r>
      <w:r w:rsidR="00DD79E2" w:rsidRPr="00B75C87">
        <w:rPr>
          <w:rFonts w:ascii="Arial" w:eastAsia="Batang" w:hAnsi="Arial" w:cs="Arial"/>
          <w:b/>
          <w:bCs/>
          <w:iCs/>
          <w:sz w:val="20"/>
          <w:szCs w:val="20"/>
          <w:lang w:eastAsia="ko-KR"/>
        </w:rPr>
        <w:t>GODBO NAB št.: ……/202</w:t>
      </w:r>
      <w:r w:rsidR="00FC5629" w:rsidRPr="00B75C87">
        <w:rPr>
          <w:rFonts w:ascii="Arial" w:eastAsia="Batang" w:hAnsi="Arial" w:cs="Arial"/>
          <w:b/>
          <w:bCs/>
          <w:iCs/>
          <w:sz w:val="20"/>
          <w:szCs w:val="20"/>
          <w:lang w:eastAsia="ko-KR"/>
        </w:rPr>
        <w:t>5</w:t>
      </w:r>
      <w:r w:rsidR="001219FC" w:rsidRPr="00B75C87">
        <w:rPr>
          <w:rFonts w:ascii="Arial" w:eastAsia="Batang" w:hAnsi="Arial" w:cs="Arial"/>
          <w:b/>
          <w:bCs/>
          <w:iCs/>
          <w:sz w:val="20"/>
          <w:szCs w:val="20"/>
          <w:lang w:eastAsia="ko-KR"/>
        </w:rPr>
        <w:t>/</w:t>
      </w:r>
      <w:r w:rsidRPr="00B75C87">
        <w:rPr>
          <w:rFonts w:ascii="Arial" w:eastAsia="Batang" w:hAnsi="Arial" w:cs="Arial"/>
          <w:b/>
          <w:bCs/>
          <w:iCs/>
          <w:sz w:val="20"/>
          <w:szCs w:val="20"/>
          <w:lang w:eastAsia="ko-KR"/>
        </w:rPr>
        <w:t>13</w:t>
      </w:r>
    </w:p>
    <w:p w14:paraId="62BB1B39" w14:textId="6A3A69A5" w:rsidR="001C1045" w:rsidRPr="00B75C87" w:rsidRDefault="00863832" w:rsidP="00EE2526">
      <w:pPr>
        <w:jc w:val="both"/>
        <w:rPr>
          <w:rFonts w:ascii="Arial" w:eastAsia="Batang" w:hAnsi="Arial" w:cs="Arial"/>
          <w:bCs/>
          <w:sz w:val="20"/>
          <w:szCs w:val="20"/>
          <w:lang w:eastAsia="ko-KR"/>
        </w:rPr>
      </w:pPr>
      <w:r w:rsidRPr="00B75C87">
        <w:rPr>
          <w:rFonts w:ascii="Arial" w:eastAsia="Batang" w:hAnsi="Arial" w:cs="Arial"/>
          <w:sz w:val="20"/>
          <w:szCs w:val="20"/>
          <w:lang w:eastAsia="ko-KR"/>
        </w:rPr>
        <w:t>Dobavitelj</w:t>
      </w:r>
      <w:r w:rsidR="00536E17" w:rsidRPr="00B75C87">
        <w:rPr>
          <w:rFonts w:ascii="Arial" w:eastAsia="Batang" w:hAnsi="Arial" w:cs="Arial"/>
          <w:sz w:val="20"/>
          <w:szCs w:val="20"/>
          <w:lang w:eastAsia="ko-KR"/>
        </w:rPr>
        <w:t xml:space="preserve"> </w:t>
      </w:r>
      <w:r w:rsidR="001C1045" w:rsidRPr="00B75C87">
        <w:rPr>
          <w:rFonts w:ascii="Arial" w:eastAsia="Batang" w:hAnsi="Arial" w:cs="Arial"/>
          <w:sz w:val="20"/>
          <w:szCs w:val="20"/>
          <w:lang w:eastAsia="ko-KR"/>
        </w:rPr>
        <w:t xml:space="preserve">je bil izbran kot najugodnejši ponudnik na podlagi izvedenega javnega naročila v skladu </w:t>
      </w:r>
      <w:r w:rsidR="00451CAF" w:rsidRPr="00B75C87">
        <w:rPr>
          <w:rFonts w:ascii="Arial" w:eastAsia="Batang" w:hAnsi="Arial" w:cs="Arial"/>
          <w:sz w:val="20"/>
          <w:szCs w:val="20"/>
          <w:lang w:eastAsia="ko-KR"/>
        </w:rPr>
        <w:t>s 40</w:t>
      </w:r>
      <w:r w:rsidR="001C1045" w:rsidRPr="00B75C87">
        <w:rPr>
          <w:rFonts w:ascii="Arial" w:eastAsia="Batang" w:hAnsi="Arial" w:cs="Arial"/>
          <w:sz w:val="20"/>
          <w:szCs w:val="20"/>
          <w:lang w:eastAsia="ko-KR"/>
        </w:rPr>
        <w:t>. členom Zakona o javnem naročanju ZJN-3 (</w:t>
      </w:r>
      <w:r w:rsidR="003F0D23" w:rsidRPr="00B75C87">
        <w:rPr>
          <w:rFonts w:ascii="Arial" w:eastAsia="Batang" w:hAnsi="Arial" w:cs="Arial"/>
          <w:sz w:val="20"/>
          <w:szCs w:val="20"/>
          <w:lang w:eastAsia="ko-KR"/>
        </w:rPr>
        <w:t xml:space="preserve">Uradni list RS, št.  91/2015 in 14/18, 121/12, 10/22,  74/22 – </w:t>
      </w:r>
      <w:proofErr w:type="spellStart"/>
      <w:r w:rsidR="003F0D23" w:rsidRPr="00B75C87">
        <w:rPr>
          <w:rFonts w:ascii="Arial" w:eastAsia="Batang" w:hAnsi="Arial" w:cs="Arial"/>
          <w:sz w:val="20"/>
          <w:szCs w:val="20"/>
          <w:lang w:eastAsia="ko-KR"/>
        </w:rPr>
        <w:t>odl</w:t>
      </w:r>
      <w:proofErr w:type="spellEnd"/>
      <w:r w:rsidR="003F0D23" w:rsidRPr="00B75C87">
        <w:rPr>
          <w:rFonts w:ascii="Arial" w:eastAsia="Batang" w:hAnsi="Arial" w:cs="Arial"/>
          <w:sz w:val="20"/>
          <w:szCs w:val="20"/>
          <w:lang w:eastAsia="ko-KR"/>
        </w:rPr>
        <w:t>. US, in 100/22 – ZNUZSZS v nadaljevanju ZJN-3</w:t>
      </w:r>
      <w:r w:rsidR="001C1045" w:rsidRPr="00B75C87">
        <w:rPr>
          <w:rFonts w:ascii="Arial" w:eastAsia="Batang" w:hAnsi="Arial" w:cs="Arial"/>
          <w:sz w:val="20"/>
          <w:szCs w:val="20"/>
          <w:lang w:eastAsia="ko-KR"/>
        </w:rPr>
        <w:t>) »</w:t>
      </w:r>
      <w:r w:rsidR="000661ED" w:rsidRPr="00B75C87">
        <w:rPr>
          <w:rFonts w:ascii="Arial" w:eastAsia="Batang" w:hAnsi="Arial" w:cs="Arial"/>
          <w:bCs/>
          <w:sz w:val="20"/>
          <w:szCs w:val="20"/>
          <w:lang w:eastAsia="ko-KR"/>
        </w:rPr>
        <w:t xml:space="preserve">Dobava </w:t>
      </w:r>
      <w:r w:rsidR="00D027F3" w:rsidRPr="00B75C87">
        <w:rPr>
          <w:rFonts w:ascii="Arial" w:eastAsia="Batang" w:hAnsi="Arial" w:cs="Arial"/>
          <w:bCs/>
          <w:sz w:val="20"/>
          <w:szCs w:val="20"/>
          <w:lang w:eastAsia="ko-KR"/>
        </w:rPr>
        <w:t xml:space="preserve">lesenih </w:t>
      </w:r>
      <w:r w:rsidR="00FC63E4" w:rsidRPr="00B75C87">
        <w:rPr>
          <w:rFonts w:ascii="Arial" w:eastAsia="Batang" w:hAnsi="Arial" w:cs="Arial"/>
          <w:bCs/>
          <w:sz w:val="20"/>
          <w:szCs w:val="20"/>
          <w:lang w:eastAsia="ko-KR"/>
        </w:rPr>
        <w:t xml:space="preserve">železniških </w:t>
      </w:r>
      <w:r w:rsidR="005D7E23" w:rsidRPr="00B75C87">
        <w:rPr>
          <w:rFonts w:ascii="Arial" w:eastAsia="Batang" w:hAnsi="Arial" w:cs="Arial"/>
          <w:bCs/>
          <w:sz w:val="20"/>
          <w:szCs w:val="20"/>
          <w:lang w:eastAsia="ko-KR"/>
        </w:rPr>
        <w:t>pragov 202</w:t>
      </w:r>
      <w:r w:rsidR="00B82164" w:rsidRPr="00B75C87">
        <w:rPr>
          <w:rFonts w:ascii="Arial" w:eastAsia="Batang" w:hAnsi="Arial" w:cs="Arial"/>
          <w:bCs/>
          <w:sz w:val="20"/>
          <w:szCs w:val="20"/>
          <w:lang w:eastAsia="ko-KR"/>
        </w:rPr>
        <w:t>5</w:t>
      </w:r>
      <w:r w:rsidR="001C1045" w:rsidRPr="00B75C87">
        <w:rPr>
          <w:rFonts w:ascii="Arial" w:eastAsia="Batang" w:hAnsi="Arial" w:cs="Arial"/>
          <w:sz w:val="20"/>
          <w:szCs w:val="20"/>
          <w:lang w:eastAsia="ko-KR"/>
        </w:rPr>
        <w:t>«, objavljenega na Portalu javnih naročil, št. objave …………….. z dne ………...</w:t>
      </w:r>
      <w:r w:rsidR="00DA1C09" w:rsidRPr="00B75C87">
        <w:rPr>
          <w:rFonts w:ascii="Arial" w:hAnsi="Arial" w:cs="Arial"/>
          <w:sz w:val="20"/>
          <w:szCs w:val="20"/>
        </w:rPr>
        <w:t xml:space="preserve"> </w:t>
      </w:r>
      <w:r w:rsidR="00DA1C09" w:rsidRPr="00B75C87">
        <w:rPr>
          <w:rFonts w:ascii="Arial" w:eastAsia="Batang" w:hAnsi="Arial" w:cs="Arial"/>
          <w:sz w:val="20"/>
          <w:szCs w:val="20"/>
          <w:lang w:eastAsia="ko-KR"/>
        </w:rPr>
        <w:t xml:space="preserve">ter na portalu TED (Tender </w:t>
      </w:r>
      <w:proofErr w:type="spellStart"/>
      <w:r w:rsidR="00DA1C09" w:rsidRPr="00B75C87">
        <w:rPr>
          <w:rFonts w:ascii="Arial" w:eastAsia="Batang" w:hAnsi="Arial" w:cs="Arial"/>
          <w:sz w:val="20"/>
          <w:szCs w:val="20"/>
          <w:lang w:eastAsia="ko-KR"/>
        </w:rPr>
        <w:t>Electronic</w:t>
      </w:r>
      <w:proofErr w:type="spellEnd"/>
      <w:r w:rsidR="00DA1C09" w:rsidRPr="00B75C87">
        <w:rPr>
          <w:rFonts w:ascii="Arial" w:eastAsia="Batang" w:hAnsi="Arial" w:cs="Arial"/>
          <w:sz w:val="20"/>
          <w:szCs w:val="20"/>
          <w:lang w:eastAsia="ko-KR"/>
        </w:rPr>
        <w:t xml:space="preserve"> </w:t>
      </w:r>
      <w:proofErr w:type="spellStart"/>
      <w:r w:rsidR="00DA1C09" w:rsidRPr="00B75C87">
        <w:rPr>
          <w:rFonts w:ascii="Arial" w:eastAsia="Batang" w:hAnsi="Arial" w:cs="Arial"/>
          <w:sz w:val="20"/>
          <w:szCs w:val="20"/>
          <w:lang w:eastAsia="ko-KR"/>
        </w:rPr>
        <w:t>Daily</w:t>
      </w:r>
      <w:proofErr w:type="spellEnd"/>
      <w:r w:rsidR="00DA1C09" w:rsidRPr="00B75C87">
        <w:rPr>
          <w:rFonts w:ascii="Arial" w:eastAsia="Batang" w:hAnsi="Arial" w:cs="Arial"/>
          <w:sz w:val="20"/>
          <w:szCs w:val="20"/>
          <w:lang w:eastAsia="ko-KR"/>
        </w:rPr>
        <w:t>) pod oznako ………………….. z dne ……………...</w:t>
      </w:r>
    </w:p>
    <w:p w14:paraId="3F103F9C" w14:textId="77777777" w:rsidR="001C1045" w:rsidRPr="00B75C87" w:rsidRDefault="001C1045" w:rsidP="00EE2526">
      <w:pPr>
        <w:jc w:val="both"/>
        <w:rPr>
          <w:rFonts w:ascii="Arial" w:eastAsia="Batang" w:hAnsi="Arial" w:cs="Arial"/>
          <w:sz w:val="20"/>
          <w:szCs w:val="20"/>
          <w:lang w:eastAsia="ko-KR"/>
        </w:rPr>
      </w:pPr>
    </w:p>
    <w:p w14:paraId="5BABE5E8" w14:textId="77777777" w:rsidR="000959F9" w:rsidRPr="00B75C87" w:rsidRDefault="000959F9" w:rsidP="000959F9">
      <w:pPr>
        <w:pStyle w:val="telo0"/>
        <w:spacing w:before="0" w:after="0"/>
        <w:rPr>
          <w:rFonts w:ascii="Arial" w:hAnsi="Arial" w:cs="Arial"/>
          <w:b/>
          <w:bCs/>
          <w:iCs/>
          <w:sz w:val="20"/>
          <w:szCs w:val="20"/>
        </w:rPr>
      </w:pPr>
      <w:r w:rsidRPr="00B75C87">
        <w:rPr>
          <w:rFonts w:ascii="Arial" w:hAnsi="Arial" w:cs="Arial"/>
          <w:b/>
          <w:bCs/>
          <w:iCs/>
          <w:sz w:val="20"/>
          <w:szCs w:val="20"/>
        </w:rPr>
        <w:t>I. PREDMET POGODBE</w:t>
      </w:r>
    </w:p>
    <w:p w14:paraId="49EAE928" w14:textId="77777777" w:rsidR="000959F9" w:rsidRPr="00B75C87" w:rsidRDefault="000959F9" w:rsidP="00BB1054">
      <w:pPr>
        <w:pStyle w:val="Navadensplet"/>
        <w:numPr>
          <w:ilvl w:val="0"/>
          <w:numId w:val="12"/>
        </w:numPr>
        <w:spacing w:after="0"/>
        <w:jc w:val="center"/>
        <w:rPr>
          <w:rFonts w:ascii="Arial" w:hAnsi="Arial" w:cs="Arial"/>
          <w:color w:val="auto"/>
          <w:sz w:val="20"/>
          <w:szCs w:val="20"/>
        </w:rPr>
      </w:pPr>
      <w:r w:rsidRPr="00B75C87">
        <w:rPr>
          <w:rFonts w:ascii="Arial" w:hAnsi="Arial" w:cs="Arial"/>
          <w:b/>
          <w:bCs/>
          <w:color w:val="auto"/>
          <w:sz w:val="20"/>
          <w:szCs w:val="20"/>
        </w:rPr>
        <w:t>člen</w:t>
      </w:r>
    </w:p>
    <w:p w14:paraId="53FF8A8F" w14:textId="0F84E9CA" w:rsidR="000959F9" w:rsidRPr="00B75C87" w:rsidRDefault="000959F9" w:rsidP="000959F9">
      <w:pPr>
        <w:pStyle w:val="Navadensplet"/>
        <w:spacing w:after="0"/>
        <w:rPr>
          <w:rFonts w:ascii="Arial" w:hAnsi="Arial" w:cs="Arial"/>
          <w:color w:val="auto"/>
          <w:sz w:val="20"/>
          <w:szCs w:val="20"/>
        </w:rPr>
      </w:pPr>
      <w:r w:rsidRPr="00B75C87">
        <w:rPr>
          <w:rFonts w:ascii="Arial" w:hAnsi="Arial" w:cs="Arial"/>
          <w:color w:val="auto"/>
          <w:sz w:val="20"/>
          <w:szCs w:val="20"/>
        </w:rPr>
        <w:t xml:space="preserve">S to pogodbo se pogodbeni stranki dogovorita o dobavi </w:t>
      </w:r>
      <w:r w:rsidR="004B387C" w:rsidRPr="00B75C87">
        <w:rPr>
          <w:rFonts w:ascii="Arial" w:hAnsi="Arial" w:cs="Arial"/>
          <w:color w:val="auto"/>
          <w:sz w:val="20"/>
          <w:szCs w:val="20"/>
        </w:rPr>
        <w:t xml:space="preserve">lesenih </w:t>
      </w:r>
      <w:r w:rsidR="00FC63E4" w:rsidRPr="00B75C87">
        <w:rPr>
          <w:rFonts w:ascii="Arial" w:hAnsi="Arial" w:cs="Arial"/>
          <w:iCs/>
          <w:color w:val="auto"/>
          <w:sz w:val="20"/>
          <w:szCs w:val="20"/>
        </w:rPr>
        <w:t xml:space="preserve">železniških pragov </w:t>
      </w:r>
      <w:r w:rsidRPr="00B75C87">
        <w:rPr>
          <w:rFonts w:ascii="Arial" w:hAnsi="Arial" w:cs="Arial"/>
          <w:color w:val="auto"/>
          <w:sz w:val="20"/>
          <w:szCs w:val="20"/>
        </w:rPr>
        <w:t>na podlagi ponudbenega predračuna  št.: ……………,  v skladu s tehničnimi zahtevami (</w:t>
      </w:r>
      <w:r w:rsidR="00D027F3" w:rsidRPr="00B75C87">
        <w:rPr>
          <w:rFonts w:ascii="Arial" w:hAnsi="Arial" w:cs="Arial"/>
          <w:color w:val="auto"/>
          <w:sz w:val="20"/>
          <w:szCs w:val="20"/>
        </w:rPr>
        <w:t>Priloga 2</w:t>
      </w:r>
      <w:r w:rsidRPr="00B75C87">
        <w:rPr>
          <w:rFonts w:ascii="Arial" w:hAnsi="Arial" w:cs="Arial"/>
          <w:color w:val="auto"/>
          <w:sz w:val="20"/>
          <w:szCs w:val="20"/>
        </w:rPr>
        <w:t>), ki sta sestavni del pogodbe.</w:t>
      </w:r>
    </w:p>
    <w:p w14:paraId="6346EB8C" w14:textId="77777777" w:rsidR="00C20B80" w:rsidRPr="00B75C87" w:rsidRDefault="00C20B80" w:rsidP="00C20B80">
      <w:pPr>
        <w:jc w:val="both"/>
        <w:rPr>
          <w:rFonts w:ascii="Arial" w:hAnsi="Arial" w:cs="Arial"/>
          <w:sz w:val="20"/>
          <w:szCs w:val="20"/>
        </w:rPr>
      </w:pPr>
    </w:p>
    <w:p w14:paraId="56CBC263" w14:textId="77777777" w:rsidR="00C20B80" w:rsidRPr="00B75C87" w:rsidRDefault="00C20B80" w:rsidP="000959F9">
      <w:pPr>
        <w:pStyle w:val="telo0"/>
        <w:spacing w:before="0" w:after="0"/>
        <w:rPr>
          <w:rFonts w:ascii="Arial" w:hAnsi="Arial" w:cs="Arial"/>
          <w:sz w:val="20"/>
          <w:szCs w:val="20"/>
        </w:rPr>
      </w:pPr>
    </w:p>
    <w:p w14:paraId="514EF333" w14:textId="77777777" w:rsidR="000959F9" w:rsidRPr="00B75C87" w:rsidRDefault="000959F9" w:rsidP="000959F9">
      <w:pPr>
        <w:pStyle w:val="telo0"/>
        <w:spacing w:before="0" w:after="0"/>
        <w:rPr>
          <w:rFonts w:ascii="Arial" w:hAnsi="Arial" w:cs="Arial"/>
          <w:b/>
          <w:bCs/>
          <w:iCs/>
          <w:sz w:val="20"/>
          <w:szCs w:val="20"/>
        </w:rPr>
      </w:pPr>
      <w:r w:rsidRPr="00B75C87">
        <w:rPr>
          <w:rFonts w:ascii="Arial" w:hAnsi="Arial" w:cs="Arial"/>
          <w:b/>
          <w:bCs/>
          <w:iCs/>
          <w:sz w:val="20"/>
          <w:szCs w:val="20"/>
        </w:rPr>
        <w:t>II. CENA IN ROK DOBAVE</w:t>
      </w:r>
    </w:p>
    <w:p w14:paraId="6A4291B5" w14:textId="77777777" w:rsidR="000959F9" w:rsidRPr="00B75C87" w:rsidRDefault="000959F9" w:rsidP="00BB1054">
      <w:pPr>
        <w:pStyle w:val="telo0"/>
        <w:numPr>
          <w:ilvl w:val="0"/>
          <w:numId w:val="13"/>
        </w:numPr>
        <w:spacing w:before="0" w:after="0"/>
        <w:jc w:val="center"/>
        <w:rPr>
          <w:rFonts w:ascii="Arial" w:hAnsi="Arial" w:cs="Arial"/>
          <w:sz w:val="20"/>
          <w:szCs w:val="20"/>
        </w:rPr>
      </w:pPr>
      <w:r w:rsidRPr="00B75C87">
        <w:rPr>
          <w:rFonts w:ascii="Arial" w:hAnsi="Arial" w:cs="Arial"/>
          <w:b/>
          <w:bCs/>
          <w:iCs/>
          <w:sz w:val="20"/>
          <w:szCs w:val="20"/>
        </w:rPr>
        <w:t>člen</w:t>
      </w:r>
    </w:p>
    <w:p w14:paraId="16DCA9AB" w14:textId="55202BF5" w:rsidR="000959F9" w:rsidRPr="00B75C87" w:rsidRDefault="000959F9" w:rsidP="0013148B">
      <w:pPr>
        <w:pStyle w:val="Navadensplet"/>
        <w:spacing w:after="0"/>
        <w:jc w:val="both"/>
        <w:rPr>
          <w:rFonts w:ascii="Arial" w:hAnsi="Arial" w:cs="Arial"/>
          <w:color w:val="auto"/>
          <w:sz w:val="20"/>
          <w:szCs w:val="20"/>
        </w:rPr>
      </w:pPr>
      <w:r w:rsidRPr="00B75C87">
        <w:rPr>
          <w:rFonts w:ascii="Arial" w:hAnsi="Arial" w:cs="Arial"/>
          <w:color w:val="auto"/>
          <w:sz w:val="20"/>
          <w:szCs w:val="20"/>
        </w:rPr>
        <w:t>Pogodbene cene po tej pogodbi so določene na podlagi ponudbenega predračuna št. …………….. z dne ………… in znaša</w:t>
      </w:r>
      <w:r w:rsidR="00536E17" w:rsidRPr="00B75C87">
        <w:rPr>
          <w:rFonts w:ascii="Arial" w:hAnsi="Arial" w:cs="Arial"/>
          <w:color w:val="auto"/>
          <w:sz w:val="20"/>
          <w:szCs w:val="20"/>
        </w:rPr>
        <w:t>jo</w:t>
      </w:r>
      <w:r w:rsidRPr="00B75C87">
        <w:rPr>
          <w:rFonts w:ascii="Arial" w:hAnsi="Arial" w:cs="Arial"/>
          <w:color w:val="auto"/>
          <w:sz w:val="20"/>
          <w:szCs w:val="20"/>
        </w:rPr>
        <w:t xml:space="preserve">: </w:t>
      </w:r>
    </w:p>
    <w:p w14:paraId="28067B6B" w14:textId="77777777" w:rsidR="00591D5C" w:rsidRPr="00B75C87" w:rsidRDefault="00591D5C" w:rsidP="00591D5C">
      <w:pPr>
        <w:autoSpaceDE w:val="0"/>
        <w:autoSpaceDN w:val="0"/>
        <w:adjustRightInd w:val="0"/>
        <w:rPr>
          <w:rFonts w:ascii="Arial" w:hAnsi="Arial" w:cs="Arial"/>
          <w:b/>
          <w:sz w:val="16"/>
          <w:szCs w:val="16"/>
        </w:rPr>
      </w:pPr>
      <w:r w:rsidRPr="00B75C87">
        <w:rPr>
          <w:rFonts w:ascii="Arial" w:hAnsi="Arial" w:cs="Arial"/>
          <w:b/>
          <w:sz w:val="16"/>
          <w:szCs w:val="16"/>
        </w:rPr>
        <w:t>SKLOP 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591D5C" w:rsidRPr="00B75C87" w14:paraId="3469C6C2" w14:textId="77777777" w:rsidTr="00D66DE3">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BB97919" w14:textId="77777777" w:rsidR="00591D5C" w:rsidRPr="00B75C87" w:rsidRDefault="00591D5C" w:rsidP="00D66DE3">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5677F46"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E8A71B0"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0385996"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Cena na kos brez DDV v EUR</w:t>
            </w:r>
          </w:p>
          <w:p w14:paraId="0CD19182"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EC7DCAD"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591D5C" w:rsidRPr="00B75C87" w14:paraId="4FF79397" w14:textId="77777777" w:rsidTr="00D66DE3">
        <w:trPr>
          <w:trHeight w:val="15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58FADCF0"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1.</w:t>
            </w:r>
          </w:p>
        </w:tc>
        <w:tc>
          <w:tcPr>
            <w:tcW w:w="5833" w:type="dxa"/>
            <w:tcBorders>
              <w:top w:val="nil"/>
              <w:left w:val="single" w:sz="4" w:space="0" w:color="auto"/>
              <w:bottom w:val="single" w:sz="4" w:space="0" w:color="auto"/>
              <w:right w:val="single" w:sz="4" w:space="0" w:color="auto"/>
            </w:tcBorders>
            <w:shd w:val="clear" w:color="000000" w:fill="FFFFFF"/>
            <w:vAlign w:val="center"/>
            <w:hideMark/>
          </w:tcPr>
          <w:p w14:paraId="2AFAC293" w14:textId="77777777" w:rsidR="00591D5C" w:rsidRPr="00B75C87" w:rsidRDefault="00591D5C" w:rsidP="00D66DE3">
            <w:pPr>
              <w:rPr>
                <w:rFonts w:ascii="Arial" w:hAnsi="Arial" w:cs="Arial"/>
                <w:iCs/>
                <w:sz w:val="16"/>
                <w:szCs w:val="16"/>
              </w:rPr>
            </w:pPr>
            <w:r w:rsidRPr="00B75C87">
              <w:rPr>
                <w:rFonts w:ascii="Arial" w:hAnsi="Arial" w:cs="Arial"/>
                <w:sz w:val="16"/>
                <w:szCs w:val="16"/>
              </w:rPr>
              <w:t>Prag tirni bukov ostrorobi impregniran (</w:t>
            </w:r>
            <w:proofErr w:type="spellStart"/>
            <w:r w:rsidRPr="00B75C87">
              <w:rPr>
                <w:rFonts w:ascii="Arial" w:hAnsi="Arial" w:cs="Arial"/>
                <w:sz w:val="16"/>
                <w:szCs w:val="16"/>
              </w:rPr>
              <w:t>kreozot</w:t>
            </w:r>
            <w:proofErr w:type="spellEnd"/>
            <w:r w:rsidRPr="00B75C87">
              <w:rPr>
                <w:rFonts w:ascii="Arial" w:hAnsi="Arial" w:cs="Arial"/>
                <w:sz w:val="16"/>
                <w:szCs w:val="16"/>
              </w:rPr>
              <w:t>)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71073DA4"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2.000</w:t>
            </w:r>
          </w:p>
        </w:tc>
        <w:tc>
          <w:tcPr>
            <w:tcW w:w="1283" w:type="dxa"/>
            <w:tcBorders>
              <w:top w:val="nil"/>
              <w:left w:val="nil"/>
              <w:bottom w:val="single" w:sz="4" w:space="0" w:color="auto"/>
              <w:right w:val="single" w:sz="4" w:space="0" w:color="auto"/>
            </w:tcBorders>
            <w:shd w:val="clear" w:color="000000" w:fill="DCE6F1"/>
            <w:noWrap/>
            <w:vAlign w:val="bottom"/>
            <w:hideMark/>
          </w:tcPr>
          <w:p w14:paraId="3DD4BE48"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259493D2" w14:textId="77777777" w:rsidR="00591D5C" w:rsidRPr="00B75C87" w:rsidRDefault="00591D5C" w:rsidP="00D66DE3">
            <w:pPr>
              <w:rPr>
                <w:rFonts w:ascii="Arial" w:hAnsi="Arial" w:cs="Arial"/>
                <w:iCs/>
                <w:sz w:val="16"/>
                <w:szCs w:val="16"/>
              </w:rPr>
            </w:pPr>
            <w:r w:rsidRPr="00B75C87">
              <w:rPr>
                <w:rFonts w:ascii="Arial" w:hAnsi="Arial" w:cs="Arial"/>
                <w:iCs/>
                <w:sz w:val="16"/>
                <w:szCs w:val="16"/>
              </w:rPr>
              <w:t> </w:t>
            </w:r>
          </w:p>
        </w:tc>
      </w:tr>
      <w:tr w:rsidR="00591D5C" w:rsidRPr="00B75C87" w14:paraId="56F6844C" w14:textId="77777777" w:rsidTr="00D66DE3">
        <w:trPr>
          <w:trHeight w:val="212"/>
        </w:trPr>
        <w:tc>
          <w:tcPr>
            <w:tcW w:w="587" w:type="dxa"/>
            <w:tcBorders>
              <w:top w:val="single" w:sz="4" w:space="0" w:color="auto"/>
            </w:tcBorders>
            <w:shd w:val="clear" w:color="auto" w:fill="auto"/>
            <w:noWrap/>
            <w:vAlign w:val="center"/>
            <w:hideMark/>
          </w:tcPr>
          <w:p w14:paraId="67E5D973" w14:textId="77777777" w:rsidR="00591D5C" w:rsidRPr="00B75C87" w:rsidRDefault="00591D5C" w:rsidP="00D66DE3">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vAlign w:val="bottom"/>
            <w:hideMark/>
          </w:tcPr>
          <w:p w14:paraId="77D4098F" w14:textId="77777777" w:rsidR="00591D5C" w:rsidRPr="00B75C87" w:rsidRDefault="00591D5C" w:rsidP="00D66DE3">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1C7FABA9"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68E93DD8" w14:textId="77777777" w:rsidR="00591D5C" w:rsidRPr="00B75C87" w:rsidRDefault="00591D5C" w:rsidP="00D66DE3">
            <w:pPr>
              <w:rPr>
                <w:rFonts w:ascii="Arial" w:hAnsi="Arial" w:cs="Arial"/>
                <w:b/>
                <w:bCs/>
                <w:iCs/>
                <w:sz w:val="16"/>
                <w:szCs w:val="16"/>
              </w:rPr>
            </w:pPr>
            <w:r w:rsidRPr="00B75C87">
              <w:rPr>
                <w:rFonts w:ascii="Arial" w:hAnsi="Arial" w:cs="Arial"/>
                <w:b/>
                <w:bCs/>
                <w:iCs/>
                <w:sz w:val="16"/>
                <w:szCs w:val="16"/>
              </w:rPr>
              <w:t> </w:t>
            </w:r>
          </w:p>
        </w:tc>
      </w:tr>
      <w:tr w:rsidR="00591D5C" w:rsidRPr="00B75C87" w14:paraId="14281C9A" w14:textId="77777777" w:rsidTr="00D66DE3">
        <w:trPr>
          <w:trHeight w:val="99"/>
        </w:trPr>
        <w:tc>
          <w:tcPr>
            <w:tcW w:w="587" w:type="dxa"/>
            <w:shd w:val="clear" w:color="auto" w:fill="auto"/>
            <w:noWrap/>
            <w:vAlign w:val="bottom"/>
          </w:tcPr>
          <w:p w14:paraId="4A3E48FA" w14:textId="77777777" w:rsidR="00591D5C" w:rsidRPr="00B75C87" w:rsidRDefault="00591D5C" w:rsidP="00D66DE3">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528271D7" w14:textId="77777777" w:rsidR="00591D5C" w:rsidRPr="00B75C87" w:rsidRDefault="00591D5C" w:rsidP="00D66DE3">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715628D5"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11696A85" w14:textId="77777777" w:rsidR="00591D5C" w:rsidRPr="00B75C87" w:rsidRDefault="00591D5C" w:rsidP="00D66DE3">
            <w:pPr>
              <w:rPr>
                <w:rFonts w:ascii="Arial" w:hAnsi="Arial" w:cs="Arial"/>
                <w:b/>
                <w:bCs/>
                <w:iCs/>
                <w:sz w:val="16"/>
                <w:szCs w:val="16"/>
              </w:rPr>
            </w:pPr>
          </w:p>
        </w:tc>
      </w:tr>
      <w:tr w:rsidR="00591D5C" w:rsidRPr="00B75C87" w14:paraId="396F14EC" w14:textId="77777777" w:rsidTr="00D66DE3">
        <w:trPr>
          <w:trHeight w:val="397"/>
        </w:trPr>
        <w:tc>
          <w:tcPr>
            <w:tcW w:w="587" w:type="dxa"/>
            <w:shd w:val="clear" w:color="auto" w:fill="auto"/>
            <w:noWrap/>
            <w:vAlign w:val="center"/>
          </w:tcPr>
          <w:p w14:paraId="61DE00D5" w14:textId="77777777" w:rsidR="00591D5C" w:rsidRPr="00B75C87" w:rsidRDefault="00591D5C" w:rsidP="00D66DE3">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1CD2D0C2" w14:textId="77777777" w:rsidR="00591D5C" w:rsidRPr="00B75C87" w:rsidRDefault="00591D5C" w:rsidP="00D66DE3">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5E9F7319"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260F7102" w14:textId="77777777" w:rsidR="00591D5C" w:rsidRPr="00B75C87" w:rsidRDefault="00591D5C" w:rsidP="00D66DE3">
            <w:pPr>
              <w:rPr>
                <w:rFonts w:ascii="Arial" w:hAnsi="Arial" w:cs="Arial"/>
                <w:b/>
                <w:bCs/>
                <w:iCs/>
                <w:sz w:val="16"/>
                <w:szCs w:val="16"/>
              </w:rPr>
            </w:pPr>
          </w:p>
        </w:tc>
      </w:tr>
    </w:tbl>
    <w:p w14:paraId="7582683D" w14:textId="77777777" w:rsidR="00591D5C" w:rsidRPr="00B75C87" w:rsidRDefault="00591D5C" w:rsidP="00591D5C">
      <w:pPr>
        <w:autoSpaceDE w:val="0"/>
        <w:autoSpaceDN w:val="0"/>
        <w:adjustRightInd w:val="0"/>
        <w:rPr>
          <w:rFonts w:ascii="Arial" w:hAnsi="Arial" w:cs="Arial"/>
          <w:b/>
          <w:sz w:val="16"/>
          <w:szCs w:val="16"/>
        </w:rPr>
      </w:pPr>
      <w:r w:rsidRPr="00B75C87">
        <w:rPr>
          <w:rFonts w:ascii="Arial" w:hAnsi="Arial" w:cs="Arial"/>
          <w:b/>
          <w:sz w:val="16"/>
          <w:szCs w:val="16"/>
        </w:rPr>
        <w:t>SKLOP II</w:t>
      </w:r>
    </w:p>
    <w:tbl>
      <w:tblPr>
        <w:tblW w:w="10117" w:type="dxa"/>
        <w:tblCellMar>
          <w:left w:w="70" w:type="dxa"/>
          <w:right w:w="70" w:type="dxa"/>
        </w:tblCellMar>
        <w:tblLook w:val="04A0" w:firstRow="1" w:lastRow="0" w:firstColumn="1" w:lastColumn="0" w:noHBand="0" w:noVBand="1"/>
      </w:tblPr>
      <w:tblGrid>
        <w:gridCol w:w="587"/>
        <w:gridCol w:w="5833"/>
        <w:gridCol w:w="904"/>
        <w:gridCol w:w="1283"/>
        <w:gridCol w:w="1510"/>
      </w:tblGrid>
      <w:tr w:rsidR="00591D5C" w:rsidRPr="00B75C87" w14:paraId="5EC0D131" w14:textId="77777777" w:rsidTr="00D66DE3">
        <w:trPr>
          <w:trHeight w:val="593"/>
        </w:trPr>
        <w:tc>
          <w:tcPr>
            <w:tcW w:w="58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6E5E971" w14:textId="77777777" w:rsidR="00591D5C" w:rsidRPr="00B75C87" w:rsidRDefault="00591D5C" w:rsidP="00D66DE3">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583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D396280"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OPIS</w:t>
            </w:r>
          </w:p>
        </w:tc>
        <w:tc>
          <w:tcPr>
            <w:tcW w:w="90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D84A927"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Količina (kos)</w:t>
            </w:r>
          </w:p>
        </w:tc>
        <w:tc>
          <w:tcPr>
            <w:tcW w:w="128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55A4982"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Cena na kos brez DDV v EUR</w:t>
            </w:r>
          </w:p>
          <w:p w14:paraId="53C2E24F"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 </w:t>
            </w:r>
          </w:p>
        </w:tc>
        <w:tc>
          <w:tcPr>
            <w:tcW w:w="15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670C19E"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591D5C" w:rsidRPr="00B75C87" w14:paraId="22CE41C9" w14:textId="77777777" w:rsidTr="00D66DE3">
        <w:trPr>
          <w:trHeight w:val="22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26263C50"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1.</w:t>
            </w:r>
          </w:p>
        </w:tc>
        <w:tc>
          <w:tcPr>
            <w:tcW w:w="5833" w:type="dxa"/>
            <w:tcBorders>
              <w:top w:val="nil"/>
              <w:left w:val="single" w:sz="4" w:space="0" w:color="auto"/>
              <w:bottom w:val="single" w:sz="4" w:space="0" w:color="auto"/>
              <w:right w:val="single" w:sz="4" w:space="0" w:color="auto"/>
            </w:tcBorders>
            <w:shd w:val="clear" w:color="000000" w:fill="FFFFFF"/>
            <w:hideMark/>
          </w:tcPr>
          <w:p w14:paraId="23E4980A" w14:textId="77777777" w:rsidR="00591D5C" w:rsidRPr="00B75C87" w:rsidRDefault="00591D5C" w:rsidP="00D66DE3">
            <w:pPr>
              <w:rPr>
                <w:rFonts w:ascii="Arial" w:hAnsi="Arial" w:cs="Arial"/>
                <w:iCs/>
                <w:sz w:val="16"/>
                <w:szCs w:val="16"/>
              </w:rPr>
            </w:pPr>
            <w:r w:rsidRPr="00B75C87">
              <w:rPr>
                <w:rFonts w:ascii="Arial" w:hAnsi="Arial" w:cs="Arial"/>
                <w:sz w:val="16"/>
                <w:szCs w:val="16"/>
              </w:rPr>
              <w:t>Prag tirni bukov ostrorobi impregniran (alternativna zaščita), dimenzije 16 x 26 x 260 cm</w:t>
            </w:r>
          </w:p>
        </w:tc>
        <w:tc>
          <w:tcPr>
            <w:tcW w:w="904" w:type="dxa"/>
            <w:tcBorders>
              <w:top w:val="nil"/>
              <w:left w:val="nil"/>
              <w:bottom w:val="single" w:sz="4" w:space="0" w:color="auto"/>
              <w:right w:val="single" w:sz="4" w:space="0" w:color="auto"/>
            </w:tcBorders>
            <w:shd w:val="clear" w:color="auto" w:fill="auto"/>
            <w:noWrap/>
            <w:vAlign w:val="bottom"/>
            <w:hideMark/>
          </w:tcPr>
          <w:p w14:paraId="13A97C58" w14:textId="77777777" w:rsidR="00591D5C" w:rsidRPr="004732CC" w:rsidRDefault="00591D5C" w:rsidP="00D66DE3">
            <w:pPr>
              <w:jc w:val="center"/>
              <w:rPr>
                <w:rFonts w:ascii="Arial" w:hAnsi="Arial" w:cs="Arial"/>
                <w:sz w:val="16"/>
                <w:szCs w:val="16"/>
              </w:rPr>
            </w:pPr>
            <w:r w:rsidRPr="004732CC">
              <w:rPr>
                <w:rFonts w:ascii="Arial" w:hAnsi="Arial" w:cs="Arial"/>
                <w:sz w:val="16"/>
                <w:szCs w:val="16"/>
              </w:rPr>
              <w:t>8.500</w:t>
            </w:r>
          </w:p>
        </w:tc>
        <w:tc>
          <w:tcPr>
            <w:tcW w:w="1283" w:type="dxa"/>
            <w:tcBorders>
              <w:top w:val="nil"/>
              <w:left w:val="nil"/>
              <w:bottom w:val="single" w:sz="4" w:space="0" w:color="auto"/>
              <w:right w:val="single" w:sz="4" w:space="0" w:color="auto"/>
            </w:tcBorders>
            <w:shd w:val="clear" w:color="000000" w:fill="DCE6F1"/>
            <w:noWrap/>
            <w:vAlign w:val="bottom"/>
            <w:hideMark/>
          </w:tcPr>
          <w:p w14:paraId="68140519"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 </w:t>
            </w:r>
          </w:p>
        </w:tc>
        <w:tc>
          <w:tcPr>
            <w:tcW w:w="1510" w:type="dxa"/>
            <w:tcBorders>
              <w:top w:val="nil"/>
              <w:left w:val="nil"/>
              <w:bottom w:val="single" w:sz="4" w:space="0" w:color="auto"/>
              <w:right w:val="single" w:sz="4" w:space="0" w:color="auto"/>
            </w:tcBorders>
            <w:shd w:val="clear" w:color="000000" w:fill="DCE6F1"/>
            <w:noWrap/>
            <w:vAlign w:val="bottom"/>
            <w:hideMark/>
          </w:tcPr>
          <w:p w14:paraId="631474B5" w14:textId="77777777" w:rsidR="00591D5C" w:rsidRPr="00B75C87" w:rsidRDefault="00591D5C" w:rsidP="00D66DE3">
            <w:pPr>
              <w:rPr>
                <w:rFonts w:ascii="Arial" w:hAnsi="Arial" w:cs="Arial"/>
                <w:iCs/>
                <w:sz w:val="16"/>
                <w:szCs w:val="16"/>
              </w:rPr>
            </w:pPr>
            <w:r w:rsidRPr="00B75C87">
              <w:rPr>
                <w:rFonts w:ascii="Arial" w:hAnsi="Arial" w:cs="Arial"/>
                <w:iCs/>
                <w:sz w:val="16"/>
                <w:szCs w:val="16"/>
              </w:rPr>
              <w:t> </w:t>
            </w:r>
          </w:p>
        </w:tc>
      </w:tr>
      <w:tr w:rsidR="00591D5C" w:rsidRPr="00B75C87" w14:paraId="422C1668" w14:textId="77777777" w:rsidTr="00D66DE3">
        <w:trPr>
          <w:trHeight w:val="212"/>
        </w:trPr>
        <w:tc>
          <w:tcPr>
            <w:tcW w:w="587" w:type="dxa"/>
            <w:tcBorders>
              <w:top w:val="single" w:sz="4" w:space="0" w:color="auto"/>
            </w:tcBorders>
            <w:shd w:val="clear" w:color="auto" w:fill="auto"/>
            <w:noWrap/>
            <w:vAlign w:val="center"/>
            <w:hideMark/>
          </w:tcPr>
          <w:p w14:paraId="5DBE836D" w14:textId="77777777" w:rsidR="00591D5C" w:rsidRPr="00B75C87" w:rsidRDefault="00591D5C" w:rsidP="00D66DE3">
            <w:pPr>
              <w:jc w:val="center"/>
              <w:rPr>
                <w:rFonts w:ascii="Arial" w:hAnsi="Arial" w:cs="Arial"/>
                <w:iCs/>
                <w:sz w:val="16"/>
                <w:szCs w:val="16"/>
              </w:rPr>
            </w:pPr>
          </w:p>
        </w:tc>
        <w:tc>
          <w:tcPr>
            <w:tcW w:w="5833" w:type="dxa"/>
            <w:tcBorders>
              <w:top w:val="single" w:sz="4" w:space="0" w:color="auto"/>
              <w:right w:val="single" w:sz="4" w:space="0" w:color="auto"/>
            </w:tcBorders>
            <w:shd w:val="clear" w:color="auto" w:fill="auto"/>
            <w:noWrap/>
            <w:hideMark/>
          </w:tcPr>
          <w:p w14:paraId="70C4CA68" w14:textId="77777777" w:rsidR="00591D5C" w:rsidRPr="00B75C87" w:rsidRDefault="00591D5C" w:rsidP="00D66DE3">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hideMark/>
          </w:tcPr>
          <w:p w14:paraId="4895E181"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 xml:space="preserve">SKUPAJ brez DDV v EUR </w:t>
            </w:r>
          </w:p>
        </w:tc>
        <w:tc>
          <w:tcPr>
            <w:tcW w:w="1510" w:type="dxa"/>
            <w:tcBorders>
              <w:top w:val="nil"/>
              <w:left w:val="nil"/>
              <w:bottom w:val="single" w:sz="4" w:space="0" w:color="auto"/>
              <w:right w:val="single" w:sz="4" w:space="0" w:color="auto"/>
            </w:tcBorders>
            <w:shd w:val="clear" w:color="000000" w:fill="8DB4E2"/>
            <w:noWrap/>
            <w:vAlign w:val="bottom"/>
            <w:hideMark/>
          </w:tcPr>
          <w:p w14:paraId="38F8F718" w14:textId="77777777" w:rsidR="00591D5C" w:rsidRPr="00B75C87" w:rsidRDefault="00591D5C" w:rsidP="00D66DE3">
            <w:pPr>
              <w:rPr>
                <w:rFonts w:ascii="Arial" w:hAnsi="Arial" w:cs="Arial"/>
                <w:b/>
                <w:bCs/>
                <w:iCs/>
                <w:sz w:val="16"/>
                <w:szCs w:val="16"/>
              </w:rPr>
            </w:pPr>
            <w:r w:rsidRPr="00B75C87">
              <w:rPr>
                <w:rFonts w:ascii="Arial" w:hAnsi="Arial" w:cs="Arial"/>
                <w:b/>
                <w:bCs/>
                <w:iCs/>
                <w:sz w:val="16"/>
                <w:szCs w:val="16"/>
              </w:rPr>
              <w:t> </w:t>
            </w:r>
          </w:p>
        </w:tc>
      </w:tr>
      <w:tr w:rsidR="00591D5C" w:rsidRPr="00B75C87" w14:paraId="747A644C" w14:textId="77777777" w:rsidTr="00D66DE3">
        <w:trPr>
          <w:trHeight w:val="99"/>
        </w:trPr>
        <w:tc>
          <w:tcPr>
            <w:tcW w:w="587" w:type="dxa"/>
            <w:shd w:val="clear" w:color="auto" w:fill="auto"/>
            <w:noWrap/>
            <w:vAlign w:val="bottom"/>
          </w:tcPr>
          <w:p w14:paraId="30646096" w14:textId="77777777" w:rsidR="00591D5C" w:rsidRPr="00B75C87" w:rsidRDefault="00591D5C" w:rsidP="00D66DE3">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15DA14F0" w14:textId="77777777" w:rsidR="00591D5C" w:rsidRPr="00B75C87" w:rsidRDefault="00591D5C" w:rsidP="00D66DE3">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6A6208BC"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22% DDV v EUR</w:t>
            </w:r>
          </w:p>
        </w:tc>
        <w:tc>
          <w:tcPr>
            <w:tcW w:w="1510" w:type="dxa"/>
            <w:tcBorders>
              <w:top w:val="nil"/>
              <w:left w:val="nil"/>
              <w:bottom w:val="single" w:sz="4" w:space="0" w:color="auto"/>
              <w:right w:val="single" w:sz="4" w:space="0" w:color="auto"/>
            </w:tcBorders>
            <w:shd w:val="clear" w:color="000000" w:fill="8DB4E2"/>
            <w:noWrap/>
            <w:vAlign w:val="bottom"/>
          </w:tcPr>
          <w:p w14:paraId="4DF6146C" w14:textId="77777777" w:rsidR="00591D5C" w:rsidRPr="00B75C87" w:rsidRDefault="00591D5C" w:rsidP="00D66DE3">
            <w:pPr>
              <w:rPr>
                <w:rFonts w:ascii="Arial" w:hAnsi="Arial" w:cs="Arial"/>
                <w:b/>
                <w:bCs/>
                <w:iCs/>
                <w:sz w:val="16"/>
                <w:szCs w:val="16"/>
              </w:rPr>
            </w:pPr>
          </w:p>
        </w:tc>
      </w:tr>
      <w:tr w:rsidR="00591D5C" w:rsidRPr="00B75C87" w14:paraId="64F40855" w14:textId="77777777" w:rsidTr="00D66DE3">
        <w:trPr>
          <w:trHeight w:val="397"/>
        </w:trPr>
        <w:tc>
          <w:tcPr>
            <w:tcW w:w="587" w:type="dxa"/>
            <w:shd w:val="clear" w:color="auto" w:fill="auto"/>
            <w:noWrap/>
            <w:vAlign w:val="center"/>
          </w:tcPr>
          <w:p w14:paraId="1666BB7C" w14:textId="77777777" w:rsidR="00591D5C" w:rsidRPr="00B75C87" w:rsidRDefault="00591D5C" w:rsidP="00D66DE3">
            <w:pPr>
              <w:jc w:val="center"/>
              <w:rPr>
                <w:rFonts w:ascii="Arial" w:hAnsi="Arial" w:cs="Arial"/>
                <w:iCs/>
                <w:sz w:val="16"/>
                <w:szCs w:val="16"/>
              </w:rPr>
            </w:pPr>
          </w:p>
        </w:tc>
        <w:tc>
          <w:tcPr>
            <w:tcW w:w="5833" w:type="dxa"/>
            <w:tcBorders>
              <w:right w:val="single" w:sz="4" w:space="0" w:color="auto"/>
            </w:tcBorders>
            <w:shd w:val="clear" w:color="auto" w:fill="auto"/>
            <w:noWrap/>
            <w:vAlign w:val="bottom"/>
          </w:tcPr>
          <w:p w14:paraId="7E3351E5" w14:textId="77777777" w:rsidR="00591D5C" w:rsidRPr="00B75C87" w:rsidRDefault="00591D5C" w:rsidP="00D66DE3">
            <w:pPr>
              <w:rPr>
                <w:rFonts w:ascii="Arial" w:hAnsi="Arial" w:cs="Arial"/>
                <w:iCs/>
                <w:sz w:val="16"/>
                <w:szCs w:val="16"/>
              </w:rPr>
            </w:pPr>
          </w:p>
        </w:tc>
        <w:tc>
          <w:tcPr>
            <w:tcW w:w="2187"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11D9B3D5"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Skupaj z DDV v EUR</w:t>
            </w:r>
          </w:p>
        </w:tc>
        <w:tc>
          <w:tcPr>
            <w:tcW w:w="1510" w:type="dxa"/>
            <w:tcBorders>
              <w:top w:val="nil"/>
              <w:left w:val="nil"/>
              <w:bottom w:val="single" w:sz="4" w:space="0" w:color="auto"/>
              <w:right w:val="single" w:sz="4" w:space="0" w:color="auto"/>
            </w:tcBorders>
            <w:shd w:val="clear" w:color="000000" w:fill="8DB4E2"/>
            <w:noWrap/>
            <w:vAlign w:val="bottom"/>
          </w:tcPr>
          <w:p w14:paraId="67D4ACBF" w14:textId="77777777" w:rsidR="00591D5C" w:rsidRPr="00B75C87" w:rsidRDefault="00591D5C" w:rsidP="00D66DE3">
            <w:pPr>
              <w:rPr>
                <w:rFonts w:ascii="Arial" w:hAnsi="Arial" w:cs="Arial"/>
                <w:b/>
                <w:bCs/>
                <w:iCs/>
                <w:sz w:val="16"/>
                <w:szCs w:val="16"/>
              </w:rPr>
            </w:pPr>
          </w:p>
        </w:tc>
      </w:tr>
    </w:tbl>
    <w:p w14:paraId="00F082C5" w14:textId="77777777" w:rsidR="00591D5C" w:rsidRPr="00B75C87" w:rsidRDefault="00591D5C" w:rsidP="00591D5C">
      <w:pPr>
        <w:autoSpaceDE w:val="0"/>
        <w:autoSpaceDN w:val="0"/>
        <w:adjustRightInd w:val="0"/>
        <w:spacing w:line="276" w:lineRule="auto"/>
        <w:jc w:val="both"/>
        <w:rPr>
          <w:rFonts w:ascii="Arial" w:eastAsia="Batang" w:hAnsi="Arial" w:cs="Arial"/>
          <w:b/>
          <w:sz w:val="16"/>
          <w:szCs w:val="16"/>
          <w:lang w:eastAsia="ko-KR"/>
        </w:rPr>
      </w:pPr>
      <w:r w:rsidRPr="00B75C87">
        <w:rPr>
          <w:rFonts w:ascii="Arial" w:eastAsia="Batang" w:hAnsi="Arial" w:cs="Arial"/>
          <w:b/>
          <w:sz w:val="16"/>
          <w:szCs w:val="16"/>
          <w:lang w:eastAsia="ko-KR"/>
        </w:rPr>
        <w:t>SKLOP III</w:t>
      </w:r>
    </w:p>
    <w:tbl>
      <w:tblPr>
        <w:tblW w:w="10071" w:type="dxa"/>
        <w:tblCellMar>
          <w:left w:w="70" w:type="dxa"/>
          <w:right w:w="70" w:type="dxa"/>
        </w:tblCellMar>
        <w:tblLook w:val="04A0" w:firstRow="1" w:lastRow="0" w:firstColumn="1" w:lastColumn="0" w:noHBand="0" w:noVBand="1"/>
      </w:tblPr>
      <w:tblGrid>
        <w:gridCol w:w="620"/>
        <w:gridCol w:w="5671"/>
        <w:gridCol w:w="1112"/>
        <w:gridCol w:w="1278"/>
        <w:gridCol w:w="1390"/>
      </w:tblGrid>
      <w:tr w:rsidR="00591D5C" w:rsidRPr="00B75C87" w14:paraId="493E1CA2" w14:textId="77777777" w:rsidTr="00D66DE3">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5D56389" w14:textId="77777777" w:rsidR="00591D5C" w:rsidRPr="00B75C87" w:rsidRDefault="00591D5C" w:rsidP="00D66DE3">
            <w:pPr>
              <w:jc w:val="center"/>
              <w:rPr>
                <w:rFonts w:ascii="Arial" w:hAnsi="Arial" w:cs="Arial"/>
                <w:b/>
                <w:bCs/>
                <w:iCs/>
                <w:sz w:val="16"/>
                <w:szCs w:val="16"/>
              </w:rPr>
            </w:pPr>
            <w:proofErr w:type="spellStart"/>
            <w:r w:rsidRPr="00B75C87">
              <w:rPr>
                <w:rFonts w:ascii="Arial" w:hAnsi="Arial" w:cs="Arial"/>
                <w:b/>
                <w:bCs/>
                <w:iCs/>
                <w:sz w:val="16"/>
                <w:szCs w:val="16"/>
              </w:rPr>
              <w:lastRenderedPageBreak/>
              <w:t>Zap</w:t>
            </w:r>
            <w:proofErr w:type="spellEnd"/>
            <w:r w:rsidRPr="00B75C87">
              <w:rPr>
                <w:rFonts w:ascii="Arial" w:hAnsi="Arial" w:cs="Arial"/>
                <w:b/>
                <w:bCs/>
                <w:iCs/>
                <w:sz w:val="16"/>
                <w:szCs w:val="16"/>
              </w:rPr>
              <w:t>. štev.</w:t>
            </w:r>
          </w:p>
        </w:tc>
        <w:tc>
          <w:tcPr>
            <w:tcW w:w="567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6583972"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OPIS</w:t>
            </w:r>
          </w:p>
        </w:tc>
        <w:tc>
          <w:tcPr>
            <w:tcW w:w="111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1A06BA6"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Količina (kos)</w:t>
            </w:r>
          </w:p>
        </w:tc>
        <w:tc>
          <w:tcPr>
            <w:tcW w:w="12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24E74FF"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Cena na kos brez DDV v EUR</w:t>
            </w:r>
          </w:p>
          <w:p w14:paraId="16EB0084"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 </w:t>
            </w:r>
          </w:p>
        </w:tc>
        <w:tc>
          <w:tcPr>
            <w:tcW w:w="139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07F932E"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591D5C" w:rsidRPr="00B75C87" w14:paraId="7F9B9109"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EDD5348"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1.</w:t>
            </w:r>
          </w:p>
        </w:tc>
        <w:tc>
          <w:tcPr>
            <w:tcW w:w="5671" w:type="dxa"/>
            <w:tcBorders>
              <w:top w:val="nil"/>
              <w:left w:val="single" w:sz="4" w:space="0" w:color="auto"/>
              <w:bottom w:val="single" w:sz="4" w:space="0" w:color="auto"/>
              <w:right w:val="nil"/>
            </w:tcBorders>
            <w:shd w:val="clear" w:color="000000" w:fill="FFFFFF"/>
            <w:vAlign w:val="center"/>
            <w:hideMark/>
          </w:tcPr>
          <w:p w14:paraId="3BD0E898" w14:textId="77777777" w:rsidR="00591D5C" w:rsidRPr="00B75C87" w:rsidRDefault="00591D5C" w:rsidP="00D66DE3">
            <w:pPr>
              <w:rPr>
                <w:rFonts w:ascii="Arial" w:hAnsi="Arial" w:cs="Arial"/>
                <w:sz w:val="16"/>
                <w:szCs w:val="16"/>
              </w:rPr>
            </w:pPr>
            <w:r w:rsidRPr="00B75C87">
              <w:rPr>
                <w:rFonts w:ascii="Arial" w:hAnsi="Arial" w:cs="Arial"/>
                <w:sz w:val="16"/>
                <w:szCs w:val="16"/>
              </w:rPr>
              <w:t>Prag tirni bukov ostrorobi impregniran (</w:t>
            </w:r>
            <w:proofErr w:type="spellStart"/>
            <w:r w:rsidRPr="00B75C87">
              <w:rPr>
                <w:rFonts w:ascii="Arial" w:hAnsi="Arial" w:cs="Arial"/>
                <w:sz w:val="16"/>
                <w:szCs w:val="16"/>
              </w:rPr>
              <w:t>kreozot</w:t>
            </w:r>
            <w:proofErr w:type="spellEnd"/>
            <w:r w:rsidRPr="00B75C87">
              <w:rPr>
                <w:rFonts w:ascii="Arial" w:hAnsi="Arial" w:cs="Arial"/>
                <w:sz w:val="16"/>
                <w:szCs w:val="16"/>
              </w:rPr>
              <w:t>) 16 x 26 x 260 cm,</w:t>
            </w:r>
            <w:r w:rsidRPr="00B75C87">
              <w:rPr>
                <w:rFonts w:ascii="Arial" w:hAnsi="Arial" w:cs="Arial"/>
                <w:sz w:val="16"/>
                <w:szCs w:val="16"/>
              </w:rPr>
              <w:br/>
              <w:t>montirana 1 x podložna plošča 49E1 1:20 za pritrditev K / SKL12; izvrtane luknje za podložno ploščo na drugi strani</w:t>
            </w:r>
          </w:p>
        </w:tc>
        <w:tc>
          <w:tcPr>
            <w:tcW w:w="1112" w:type="dxa"/>
            <w:tcBorders>
              <w:top w:val="nil"/>
              <w:left w:val="single" w:sz="4" w:space="0" w:color="auto"/>
              <w:bottom w:val="single" w:sz="4" w:space="0" w:color="auto"/>
              <w:right w:val="single" w:sz="4" w:space="0" w:color="auto"/>
            </w:tcBorders>
            <w:shd w:val="clear" w:color="000000" w:fill="D9D9D9"/>
            <w:noWrap/>
            <w:vAlign w:val="bottom"/>
            <w:hideMark/>
          </w:tcPr>
          <w:p w14:paraId="5877D760" w14:textId="77777777" w:rsidR="00591D5C" w:rsidRPr="00B75C87" w:rsidRDefault="00591D5C" w:rsidP="00D66DE3">
            <w:pPr>
              <w:jc w:val="center"/>
              <w:rPr>
                <w:rFonts w:ascii="Arial" w:hAnsi="Arial" w:cs="Arial"/>
                <w:sz w:val="16"/>
                <w:szCs w:val="16"/>
              </w:rPr>
            </w:pPr>
            <w:r w:rsidRPr="00B75C87">
              <w:rPr>
                <w:rFonts w:ascii="Arial" w:hAnsi="Arial" w:cs="Arial"/>
                <w:sz w:val="16"/>
                <w:szCs w:val="16"/>
              </w:rPr>
              <w:t>3.600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088E54A5"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5751FE74" w14:textId="77777777" w:rsidR="00591D5C" w:rsidRPr="00B75C87" w:rsidRDefault="00591D5C" w:rsidP="00D66DE3">
            <w:pPr>
              <w:rPr>
                <w:rFonts w:ascii="Arial" w:hAnsi="Arial" w:cs="Arial"/>
                <w:iCs/>
                <w:sz w:val="16"/>
                <w:szCs w:val="16"/>
              </w:rPr>
            </w:pPr>
            <w:r w:rsidRPr="00B75C87">
              <w:rPr>
                <w:rFonts w:ascii="Arial" w:hAnsi="Arial" w:cs="Arial"/>
                <w:iCs/>
                <w:sz w:val="16"/>
                <w:szCs w:val="16"/>
              </w:rPr>
              <w:t> </w:t>
            </w:r>
          </w:p>
        </w:tc>
      </w:tr>
      <w:tr w:rsidR="00591D5C" w:rsidRPr="00B75C87" w14:paraId="30F1602C"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0E1811DD"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2.</w:t>
            </w:r>
          </w:p>
        </w:tc>
        <w:tc>
          <w:tcPr>
            <w:tcW w:w="5671" w:type="dxa"/>
            <w:tcBorders>
              <w:top w:val="nil"/>
              <w:left w:val="single" w:sz="4" w:space="0" w:color="auto"/>
              <w:bottom w:val="single" w:sz="4" w:space="0" w:color="auto"/>
              <w:right w:val="nil"/>
            </w:tcBorders>
            <w:shd w:val="clear" w:color="000000" w:fill="FFFFFF"/>
            <w:vAlign w:val="center"/>
            <w:hideMark/>
          </w:tcPr>
          <w:p w14:paraId="4C720E0C" w14:textId="77777777" w:rsidR="00591D5C" w:rsidRPr="00B75C87" w:rsidRDefault="00591D5C" w:rsidP="00D66DE3">
            <w:pPr>
              <w:rPr>
                <w:rFonts w:ascii="Arial" w:hAnsi="Arial" w:cs="Arial"/>
                <w:sz w:val="16"/>
                <w:szCs w:val="16"/>
              </w:rPr>
            </w:pPr>
            <w:r w:rsidRPr="00B75C87">
              <w:rPr>
                <w:rFonts w:ascii="Arial" w:hAnsi="Arial" w:cs="Arial"/>
                <w:sz w:val="16"/>
                <w:szCs w:val="16"/>
              </w:rPr>
              <w:t>Prag tirni bukov ostrorobi impregniran (</w:t>
            </w:r>
            <w:proofErr w:type="spellStart"/>
            <w:r w:rsidRPr="00B75C87">
              <w:rPr>
                <w:rFonts w:ascii="Arial" w:hAnsi="Arial" w:cs="Arial"/>
                <w:sz w:val="16"/>
                <w:szCs w:val="16"/>
              </w:rPr>
              <w:t>kreozot</w:t>
            </w:r>
            <w:proofErr w:type="spellEnd"/>
            <w:r w:rsidRPr="00B75C87">
              <w:rPr>
                <w:rFonts w:ascii="Arial" w:hAnsi="Arial" w:cs="Arial"/>
                <w:sz w:val="16"/>
                <w:szCs w:val="16"/>
              </w:rPr>
              <w:t>) 16 x 26 x 260 cm,</w:t>
            </w:r>
            <w:r w:rsidRPr="00B75C87">
              <w:rPr>
                <w:rFonts w:ascii="Arial" w:hAnsi="Arial" w:cs="Arial"/>
                <w:sz w:val="16"/>
                <w:szCs w:val="16"/>
              </w:rPr>
              <w:br/>
              <w:t>montirani 2 x podložna plošča 49E1 1:20 za pritrditev K / SKL12</w:t>
            </w:r>
          </w:p>
        </w:tc>
        <w:tc>
          <w:tcPr>
            <w:tcW w:w="1112" w:type="dxa"/>
            <w:tcBorders>
              <w:top w:val="nil"/>
              <w:left w:val="single" w:sz="4" w:space="0" w:color="auto"/>
              <w:bottom w:val="single" w:sz="4" w:space="0" w:color="auto"/>
              <w:right w:val="single" w:sz="4" w:space="0" w:color="auto"/>
            </w:tcBorders>
            <w:shd w:val="clear" w:color="000000" w:fill="D9D9D9"/>
            <w:noWrap/>
            <w:vAlign w:val="bottom"/>
            <w:hideMark/>
          </w:tcPr>
          <w:p w14:paraId="4E91B621" w14:textId="77777777" w:rsidR="00591D5C" w:rsidRPr="00B75C87" w:rsidRDefault="00591D5C" w:rsidP="00D66DE3">
            <w:pPr>
              <w:jc w:val="center"/>
              <w:rPr>
                <w:rFonts w:ascii="Arial" w:hAnsi="Arial" w:cs="Arial"/>
                <w:sz w:val="16"/>
                <w:szCs w:val="16"/>
              </w:rPr>
            </w:pPr>
            <w:r w:rsidRPr="00B75C87">
              <w:rPr>
                <w:rFonts w:ascii="Arial" w:hAnsi="Arial" w:cs="Arial"/>
                <w:sz w:val="16"/>
                <w:szCs w:val="16"/>
              </w:rPr>
              <w:t>2.000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4704ECAD"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22F876C6" w14:textId="77777777" w:rsidR="00591D5C" w:rsidRPr="00B75C87" w:rsidRDefault="00591D5C" w:rsidP="00D66DE3">
            <w:pPr>
              <w:rPr>
                <w:rFonts w:ascii="Arial" w:hAnsi="Arial" w:cs="Arial"/>
                <w:iCs/>
                <w:sz w:val="16"/>
                <w:szCs w:val="16"/>
              </w:rPr>
            </w:pPr>
            <w:r w:rsidRPr="00B75C87">
              <w:rPr>
                <w:rFonts w:ascii="Arial" w:hAnsi="Arial" w:cs="Arial"/>
                <w:iCs/>
                <w:sz w:val="16"/>
                <w:szCs w:val="16"/>
              </w:rPr>
              <w:t> </w:t>
            </w:r>
          </w:p>
        </w:tc>
      </w:tr>
      <w:tr w:rsidR="00591D5C" w:rsidRPr="00B75C87" w14:paraId="51EACF12"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7035472"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3.</w:t>
            </w:r>
          </w:p>
        </w:tc>
        <w:tc>
          <w:tcPr>
            <w:tcW w:w="5671" w:type="dxa"/>
            <w:tcBorders>
              <w:top w:val="nil"/>
              <w:left w:val="single" w:sz="4" w:space="0" w:color="auto"/>
              <w:bottom w:val="single" w:sz="4" w:space="0" w:color="auto"/>
              <w:right w:val="nil"/>
            </w:tcBorders>
            <w:shd w:val="clear" w:color="000000" w:fill="FFFFFF"/>
            <w:vAlign w:val="center"/>
            <w:hideMark/>
          </w:tcPr>
          <w:p w14:paraId="15CB78CD" w14:textId="77777777" w:rsidR="00591D5C" w:rsidRPr="00B75C87" w:rsidRDefault="00591D5C" w:rsidP="00D66DE3">
            <w:pPr>
              <w:rPr>
                <w:rFonts w:ascii="Arial" w:hAnsi="Arial" w:cs="Arial"/>
                <w:sz w:val="16"/>
                <w:szCs w:val="16"/>
              </w:rPr>
            </w:pPr>
            <w:r w:rsidRPr="00B75C87">
              <w:rPr>
                <w:rFonts w:ascii="Arial" w:hAnsi="Arial" w:cs="Arial"/>
                <w:sz w:val="16"/>
                <w:szCs w:val="16"/>
              </w:rPr>
              <w:t>Prag tirni bukov ostrorobi impregniran (</w:t>
            </w:r>
            <w:proofErr w:type="spellStart"/>
            <w:r w:rsidRPr="00B75C87">
              <w:rPr>
                <w:rFonts w:ascii="Arial" w:hAnsi="Arial" w:cs="Arial"/>
                <w:sz w:val="16"/>
                <w:szCs w:val="16"/>
              </w:rPr>
              <w:t>kreozot</w:t>
            </w:r>
            <w:proofErr w:type="spellEnd"/>
            <w:r w:rsidRPr="00B75C87">
              <w:rPr>
                <w:rFonts w:ascii="Arial" w:hAnsi="Arial" w:cs="Arial"/>
                <w:sz w:val="16"/>
                <w:szCs w:val="16"/>
              </w:rPr>
              <w:t>) 16 x 26 x 260 cm,</w:t>
            </w:r>
            <w:r w:rsidRPr="00B75C87">
              <w:rPr>
                <w:rFonts w:ascii="Arial" w:hAnsi="Arial" w:cs="Arial"/>
                <w:sz w:val="16"/>
                <w:szCs w:val="16"/>
              </w:rPr>
              <w:br/>
              <w:t xml:space="preserve">montirana 1 x podložna plošča 60E1 1:40 za pritrditev </w:t>
            </w:r>
            <w:proofErr w:type="spellStart"/>
            <w:r w:rsidRPr="00B75C87">
              <w:rPr>
                <w:rFonts w:ascii="Arial" w:hAnsi="Arial" w:cs="Arial"/>
                <w:sz w:val="16"/>
                <w:szCs w:val="16"/>
              </w:rPr>
              <w:t>Pandrol</w:t>
            </w:r>
            <w:proofErr w:type="spellEnd"/>
            <w:r w:rsidRPr="00B75C87">
              <w:rPr>
                <w:rFonts w:ascii="Arial" w:hAnsi="Arial" w:cs="Arial"/>
                <w:sz w:val="16"/>
                <w:szCs w:val="16"/>
              </w:rPr>
              <w:t xml:space="preserve"> e-sponka</w:t>
            </w:r>
          </w:p>
        </w:tc>
        <w:tc>
          <w:tcPr>
            <w:tcW w:w="1112" w:type="dxa"/>
            <w:tcBorders>
              <w:top w:val="nil"/>
              <w:left w:val="single" w:sz="4" w:space="0" w:color="auto"/>
              <w:bottom w:val="single" w:sz="4" w:space="0" w:color="auto"/>
              <w:right w:val="single" w:sz="4" w:space="0" w:color="auto"/>
            </w:tcBorders>
            <w:shd w:val="clear" w:color="000000" w:fill="D9D9D9"/>
            <w:noWrap/>
            <w:vAlign w:val="bottom"/>
            <w:hideMark/>
          </w:tcPr>
          <w:p w14:paraId="39E60CB7" w14:textId="77777777" w:rsidR="00591D5C" w:rsidRPr="00B75C87" w:rsidRDefault="00591D5C" w:rsidP="00D66DE3">
            <w:pPr>
              <w:jc w:val="center"/>
              <w:rPr>
                <w:rFonts w:ascii="Arial" w:hAnsi="Arial" w:cs="Arial"/>
                <w:sz w:val="16"/>
                <w:szCs w:val="16"/>
              </w:rPr>
            </w:pPr>
            <w:r w:rsidRPr="00B75C87">
              <w:rPr>
                <w:rFonts w:ascii="Arial" w:hAnsi="Arial" w:cs="Arial"/>
                <w:sz w:val="16"/>
                <w:szCs w:val="16"/>
              </w:rPr>
              <w:t>300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4982A3D1"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33D372E0" w14:textId="77777777" w:rsidR="00591D5C" w:rsidRPr="00B75C87" w:rsidRDefault="00591D5C" w:rsidP="00D66DE3">
            <w:pPr>
              <w:rPr>
                <w:rFonts w:ascii="Arial" w:hAnsi="Arial" w:cs="Arial"/>
                <w:iCs/>
                <w:sz w:val="16"/>
                <w:szCs w:val="16"/>
              </w:rPr>
            </w:pPr>
            <w:r w:rsidRPr="00B75C87">
              <w:rPr>
                <w:rFonts w:ascii="Arial" w:hAnsi="Arial" w:cs="Arial"/>
                <w:iCs/>
                <w:sz w:val="16"/>
                <w:szCs w:val="16"/>
              </w:rPr>
              <w:t> </w:t>
            </w:r>
          </w:p>
        </w:tc>
      </w:tr>
      <w:tr w:rsidR="00591D5C" w:rsidRPr="00B75C87" w14:paraId="25EBFDF4"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816BB42"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4.</w:t>
            </w:r>
          </w:p>
        </w:tc>
        <w:tc>
          <w:tcPr>
            <w:tcW w:w="5671" w:type="dxa"/>
            <w:tcBorders>
              <w:top w:val="nil"/>
              <w:left w:val="single" w:sz="4" w:space="0" w:color="auto"/>
              <w:bottom w:val="single" w:sz="4" w:space="0" w:color="auto"/>
              <w:right w:val="nil"/>
            </w:tcBorders>
            <w:shd w:val="clear" w:color="000000" w:fill="FFFFFF"/>
            <w:vAlign w:val="center"/>
          </w:tcPr>
          <w:p w14:paraId="5B1AA506" w14:textId="77777777" w:rsidR="00591D5C" w:rsidRPr="00B75C87" w:rsidRDefault="00591D5C" w:rsidP="00D66DE3">
            <w:pPr>
              <w:rPr>
                <w:rFonts w:ascii="Arial" w:hAnsi="Arial" w:cs="Arial"/>
                <w:sz w:val="16"/>
                <w:szCs w:val="16"/>
              </w:rPr>
            </w:pPr>
            <w:r w:rsidRPr="00B75C87">
              <w:rPr>
                <w:rFonts w:ascii="Arial" w:hAnsi="Arial" w:cs="Arial"/>
                <w:sz w:val="16"/>
                <w:szCs w:val="16"/>
              </w:rPr>
              <w:t>Prag tirni bukov ostrorobi impregniran (</w:t>
            </w:r>
            <w:proofErr w:type="spellStart"/>
            <w:r w:rsidRPr="00B75C87">
              <w:rPr>
                <w:rFonts w:ascii="Arial" w:hAnsi="Arial" w:cs="Arial"/>
                <w:sz w:val="16"/>
                <w:szCs w:val="16"/>
              </w:rPr>
              <w:t>kreozot</w:t>
            </w:r>
            <w:proofErr w:type="spellEnd"/>
            <w:r w:rsidRPr="00B75C87">
              <w:rPr>
                <w:rFonts w:ascii="Arial" w:hAnsi="Arial" w:cs="Arial"/>
                <w:sz w:val="16"/>
                <w:szCs w:val="16"/>
              </w:rPr>
              <w:t>) 16 x 26 x 260 cm,</w:t>
            </w:r>
            <w:r w:rsidRPr="00B75C87">
              <w:rPr>
                <w:rFonts w:ascii="Arial" w:hAnsi="Arial" w:cs="Arial"/>
                <w:sz w:val="16"/>
                <w:szCs w:val="16"/>
              </w:rPr>
              <w:br/>
              <w:t xml:space="preserve">montirani 2 x podložna plošča 60E1 1:40 za pritrditev </w:t>
            </w:r>
            <w:proofErr w:type="spellStart"/>
            <w:r w:rsidRPr="00B75C87">
              <w:rPr>
                <w:rFonts w:ascii="Arial" w:hAnsi="Arial" w:cs="Arial"/>
                <w:sz w:val="16"/>
                <w:szCs w:val="16"/>
              </w:rPr>
              <w:t>Pandrol</w:t>
            </w:r>
            <w:proofErr w:type="spellEnd"/>
            <w:r w:rsidRPr="00B75C87">
              <w:rPr>
                <w:rFonts w:ascii="Arial" w:hAnsi="Arial" w:cs="Arial"/>
                <w:sz w:val="16"/>
                <w:szCs w:val="16"/>
              </w:rPr>
              <w:t xml:space="preserve"> e-sponka</w:t>
            </w:r>
          </w:p>
        </w:tc>
        <w:tc>
          <w:tcPr>
            <w:tcW w:w="1112" w:type="dxa"/>
            <w:tcBorders>
              <w:top w:val="nil"/>
              <w:left w:val="single" w:sz="4" w:space="0" w:color="auto"/>
              <w:bottom w:val="single" w:sz="4" w:space="0" w:color="auto"/>
              <w:right w:val="single" w:sz="4" w:space="0" w:color="auto"/>
            </w:tcBorders>
            <w:shd w:val="clear" w:color="000000" w:fill="D9D9D9"/>
            <w:noWrap/>
            <w:vAlign w:val="bottom"/>
          </w:tcPr>
          <w:p w14:paraId="2839AD0D" w14:textId="77777777" w:rsidR="00591D5C" w:rsidRPr="00B75C87" w:rsidRDefault="00591D5C" w:rsidP="00D66DE3">
            <w:pPr>
              <w:jc w:val="center"/>
              <w:rPr>
                <w:rFonts w:ascii="Arial" w:hAnsi="Arial" w:cs="Arial"/>
                <w:sz w:val="16"/>
                <w:szCs w:val="16"/>
              </w:rPr>
            </w:pPr>
            <w:r w:rsidRPr="00B75C87">
              <w:rPr>
                <w:rFonts w:ascii="Arial" w:hAnsi="Arial" w:cs="Arial"/>
                <w:sz w:val="16"/>
                <w:szCs w:val="16"/>
              </w:rPr>
              <w:t>300</w:t>
            </w:r>
          </w:p>
        </w:tc>
        <w:tc>
          <w:tcPr>
            <w:tcW w:w="1278" w:type="dxa"/>
            <w:tcBorders>
              <w:top w:val="nil"/>
              <w:left w:val="single" w:sz="4" w:space="0" w:color="auto"/>
              <w:bottom w:val="single" w:sz="4" w:space="0" w:color="auto"/>
              <w:right w:val="single" w:sz="4" w:space="0" w:color="auto"/>
            </w:tcBorders>
            <w:shd w:val="clear" w:color="000000" w:fill="DCE6F1"/>
            <w:noWrap/>
            <w:vAlign w:val="bottom"/>
          </w:tcPr>
          <w:p w14:paraId="47B08558" w14:textId="77777777" w:rsidR="00591D5C" w:rsidRPr="00B75C87" w:rsidRDefault="00591D5C" w:rsidP="00D66DE3">
            <w:pPr>
              <w:jc w:val="center"/>
              <w:rPr>
                <w:rFonts w:ascii="Arial" w:hAnsi="Arial" w:cs="Arial"/>
                <w:iCs/>
                <w:sz w:val="16"/>
                <w:szCs w:val="16"/>
              </w:rPr>
            </w:pPr>
          </w:p>
        </w:tc>
        <w:tc>
          <w:tcPr>
            <w:tcW w:w="1390" w:type="dxa"/>
            <w:tcBorders>
              <w:top w:val="nil"/>
              <w:left w:val="nil"/>
              <w:bottom w:val="single" w:sz="4" w:space="0" w:color="auto"/>
              <w:right w:val="single" w:sz="4" w:space="0" w:color="auto"/>
            </w:tcBorders>
            <w:shd w:val="clear" w:color="000000" w:fill="DCE6F1"/>
            <w:noWrap/>
            <w:vAlign w:val="bottom"/>
          </w:tcPr>
          <w:p w14:paraId="59F84E98" w14:textId="77777777" w:rsidR="00591D5C" w:rsidRPr="00B75C87" w:rsidRDefault="00591D5C" w:rsidP="00D66DE3">
            <w:pPr>
              <w:rPr>
                <w:rFonts w:ascii="Arial" w:hAnsi="Arial" w:cs="Arial"/>
                <w:iCs/>
                <w:sz w:val="16"/>
                <w:szCs w:val="16"/>
              </w:rPr>
            </w:pPr>
          </w:p>
        </w:tc>
      </w:tr>
      <w:tr w:rsidR="00591D5C" w:rsidRPr="00B75C87" w14:paraId="0230BD5D" w14:textId="77777777" w:rsidTr="00D66DE3">
        <w:trPr>
          <w:trHeight w:val="92"/>
        </w:trPr>
        <w:tc>
          <w:tcPr>
            <w:tcW w:w="620" w:type="dxa"/>
            <w:tcBorders>
              <w:top w:val="single" w:sz="4" w:space="0" w:color="auto"/>
              <w:bottom w:val="nil"/>
            </w:tcBorders>
            <w:shd w:val="clear" w:color="auto" w:fill="auto"/>
            <w:noWrap/>
            <w:vAlign w:val="bottom"/>
          </w:tcPr>
          <w:p w14:paraId="697A4039" w14:textId="77777777" w:rsidR="00591D5C" w:rsidRPr="00B75C87" w:rsidRDefault="00591D5C" w:rsidP="00D66DE3">
            <w:pPr>
              <w:jc w:val="center"/>
              <w:rPr>
                <w:rFonts w:ascii="Arial" w:hAnsi="Arial" w:cs="Arial"/>
                <w:iCs/>
                <w:sz w:val="16"/>
                <w:szCs w:val="16"/>
              </w:rPr>
            </w:pPr>
          </w:p>
        </w:tc>
        <w:tc>
          <w:tcPr>
            <w:tcW w:w="5671" w:type="dxa"/>
            <w:tcBorders>
              <w:top w:val="single" w:sz="4" w:space="0" w:color="auto"/>
              <w:bottom w:val="nil"/>
              <w:right w:val="single" w:sz="4" w:space="0" w:color="auto"/>
            </w:tcBorders>
            <w:shd w:val="clear" w:color="000000" w:fill="FFFFFF"/>
            <w:vAlign w:val="center"/>
          </w:tcPr>
          <w:p w14:paraId="11FEA898" w14:textId="77777777" w:rsidR="00591D5C" w:rsidRPr="00B75C87" w:rsidRDefault="00591D5C" w:rsidP="00D66DE3">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7196998B"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 xml:space="preserve">SKUPAJ brez DDV v EUR </w:t>
            </w:r>
          </w:p>
        </w:tc>
        <w:tc>
          <w:tcPr>
            <w:tcW w:w="1390" w:type="dxa"/>
            <w:tcBorders>
              <w:top w:val="nil"/>
              <w:left w:val="nil"/>
              <w:bottom w:val="single" w:sz="4" w:space="0" w:color="auto"/>
              <w:right w:val="single" w:sz="4" w:space="0" w:color="auto"/>
            </w:tcBorders>
            <w:shd w:val="clear" w:color="000000" w:fill="8DB4E2"/>
            <w:noWrap/>
            <w:vAlign w:val="bottom"/>
          </w:tcPr>
          <w:p w14:paraId="398D70E4"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 </w:t>
            </w:r>
          </w:p>
        </w:tc>
      </w:tr>
      <w:tr w:rsidR="00591D5C" w:rsidRPr="00B75C87" w14:paraId="6D2218E4" w14:textId="77777777" w:rsidTr="00D66DE3">
        <w:trPr>
          <w:trHeight w:val="66"/>
        </w:trPr>
        <w:tc>
          <w:tcPr>
            <w:tcW w:w="620" w:type="dxa"/>
            <w:tcBorders>
              <w:top w:val="nil"/>
              <w:bottom w:val="nil"/>
            </w:tcBorders>
            <w:shd w:val="clear" w:color="auto" w:fill="auto"/>
            <w:noWrap/>
            <w:vAlign w:val="bottom"/>
          </w:tcPr>
          <w:p w14:paraId="22DD46CB" w14:textId="77777777" w:rsidR="00591D5C" w:rsidRPr="00B75C87" w:rsidRDefault="00591D5C" w:rsidP="00D66DE3">
            <w:pPr>
              <w:jc w:val="center"/>
              <w:rPr>
                <w:rFonts w:ascii="Arial" w:hAnsi="Arial" w:cs="Arial"/>
                <w:iCs/>
                <w:sz w:val="16"/>
                <w:szCs w:val="16"/>
              </w:rPr>
            </w:pPr>
          </w:p>
        </w:tc>
        <w:tc>
          <w:tcPr>
            <w:tcW w:w="5671" w:type="dxa"/>
            <w:tcBorders>
              <w:top w:val="nil"/>
              <w:bottom w:val="nil"/>
              <w:right w:val="single" w:sz="4" w:space="0" w:color="auto"/>
            </w:tcBorders>
            <w:shd w:val="clear" w:color="000000" w:fill="FFFFFF"/>
            <w:vAlign w:val="center"/>
          </w:tcPr>
          <w:p w14:paraId="1DF1A175" w14:textId="77777777" w:rsidR="00591D5C" w:rsidRPr="00B75C87" w:rsidRDefault="00591D5C" w:rsidP="00D66DE3">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59CBC976"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22% DDV v EUR</w:t>
            </w:r>
          </w:p>
        </w:tc>
        <w:tc>
          <w:tcPr>
            <w:tcW w:w="1390" w:type="dxa"/>
            <w:tcBorders>
              <w:top w:val="nil"/>
              <w:left w:val="nil"/>
              <w:bottom w:val="single" w:sz="4" w:space="0" w:color="auto"/>
              <w:right w:val="single" w:sz="4" w:space="0" w:color="auto"/>
            </w:tcBorders>
            <w:shd w:val="clear" w:color="000000" w:fill="8DB4E2"/>
            <w:noWrap/>
            <w:vAlign w:val="bottom"/>
          </w:tcPr>
          <w:p w14:paraId="79FCAA67" w14:textId="77777777" w:rsidR="00591D5C" w:rsidRPr="00B75C87" w:rsidRDefault="00591D5C" w:rsidP="00D66DE3">
            <w:pPr>
              <w:rPr>
                <w:rFonts w:ascii="Arial" w:hAnsi="Arial" w:cs="Arial"/>
                <w:iCs/>
                <w:sz w:val="16"/>
                <w:szCs w:val="16"/>
              </w:rPr>
            </w:pPr>
          </w:p>
        </w:tc>
      </w:tr>
      <w:tr w:rsidR="00591D5C" w:rsidRPr="00B75C87" w14:paraId="51A191A6" w14:textId="77777777" w:rsidTr="00D66DE3">
        <w:trPr>
          <w:trHeight w:val="92"/>
        </w:trPr>
        <w:tc>
          <w:tcPr>
            <w:tcW w:w="620" w:type="dxa"/>
            <w:tcBorders>
              <w:top w:val="nil"/>
            </w:tcBorders>
            <w:shd w:val="clear" w:color="auto" w:fill="auto"/>
            <w:noWrap/>
            <w:vAlign w:val="bottom"/>
          </w:tcPr>
          <w:p w14:paraId="5021DD2F" w14:textId="77777777" w:rsidR="00591D5C" w:rsidRPr="00B75C87" w:rsidRDefault="00591D5C" w:rsidP="00D66DE3">
            <w:pPr>
              <w:jc w:val="center"/>
              <w:rPr>
                <w:rFonts w:ascii="Arial" w:hAnsi="Arial" w:cs="Arial"/>
                <w:iCs/>
                <w:sz w:val="16"/>
                <w:szCs w:val="16"/>
              </w:rPr>
            </w:pPr>
          </w:p>
        </w:tc>
        <w:tc>
          <w:tcPr>
            <w:tcW w:w="5671" w:type="dxa"/>
            <w:tcBorders>
              <w:top w:val="nil"/>
              <w:right w:val="single" w:sz="4" w:space="0" w:color="auto"/>
            </w:tcBorders>
            <w:shd w:val="clear" w:color="000000" w:fill="FFFFFF"/>
            <w:vAlign w:val="center"/>
          </w:tcPr>
          <w:p w14:paraId="3E2F45BE" w14:textId="77777777" w:rsidR="00591D5C" w:rsidRPr="00B75C87" w:rsidRDefault="00591D5C" w:rsidP="00D66DE3">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3693528E"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Skupaj z DDV v EUR</w:t>
            </w:r>
          </w:p>
        </w:tc>
        <w:tc>
          <w:tcPr>
            <w:tcW w:w="1390" w:type="dxa"/>
            <w:tcBorders>
              <w:top w:val="nil"/>
              <w:left w:val="nil"/>
              <w:bottom w:val="single" w:sz="4" w:space="0" w:color="auto"/>
              <w:right w:val="single" w:sz="4" w:space="0" w:color="auto"/>
            </w:tcBorders>
            <w:shd w:val="clear" w:color="000000" w:fill="8DB4E2"/>
            <w:noWrap/>
            <w:vAlign w:val="bottom"/>
          </w:tcPr>
          <w:p w14:paraId="4CD2E4D5" w14:textId="77777777" w:rsidR="00591D5C" w:rsidRPr="00B75C87" w:rsidRDefault="00591D5C" w:rsidP="00D66DE3">
            <w:pPr>
              <w:rPr>
                <w:rFonts w:ascii="Arial" w:hAnsi="Arial" w:cs="Arial"/>
                <w:iCs/>
                <w:sz w:val="16"/>
                <w:szCs w:val="16"/>
              </w:rPr>
            </w:pPr>
          </w:p>
        </w:tc>
      </w:tr>
    </w:tbl>
    <w:p w14:paraId="3E5D7814" w14:textId="77777777" w:rsidR="00591D5C" w:rsidRPr="00B75C87" w:rsidRDefault="00591D5C" w:rsidP="00591D5C">
      <w:pPr>
        <w:autoSpaceDE w:val="0"/>
        <w:autoSpaceDN w:val="0"/>
        <w:adjustRightInd w:val="0"/>
        <w:spacing w:line="276" w:lineRule="auto"/>
        <w:jc w:val="both"/>
        <w:rPr>
          <w:rFonts w:ascii="Arial" w:eastAsia="Batang" w:hAnsi="Arial" w:cs="Arial"/>
          <w:b/>
          <w:sz w:val="16"/>
          <w:szCs w:val="16"/>
          <w:lang w:eastAsia="ko-KR"/>
        </w:rPr>
      </w:pPr>
    </w:p>
    <w:p w14:paraId="22D46AE3" w14:textId="77777777" w:rsidR="00591D5C" w:rsidRPr="00B75C87" w:rsidRDefault="00591D5C" w:rsidP="00591D5C">
      <w:pPr>
        <w:autoSpaceDE w:val="0"/>
        <w:autoSpaceDN w:val="0"/>
        <w:adjustRightInd w:val="0"/>
        <w:spacing w:line="276" w:lineRule="auto"/>
        <w:jc w:val="both"/>
        <w:rPr>
          <w:rFonts w:ascii="Arial" w:eastAsia="Batang" w:hAnsi="Arial" w:cs="Arial"/>
          <w:b/>
          <w:sz w:val="16"/>
          <w:szCs w:val="16"/>
          <w:lang w:eastAsia="ko-KR"/>
        </w:rPr>
      </w:pPr>
      <w:r w:rsidRPr="00B75C87">
        <w:rPr>
          <w:rFonts w:ascii="Arial" w:eastAsia="Batang" w:hAnsi="Arial" w:cs="Arial"/>
          <w:b/>
          <w:sz w:val="16"/>
          <w:szCs w:val="16"/>
          <w:lang w:eastAsia="ko-KR"/>
        </w:rPr>
        <w:t>SKLOP IV</w:t>
      </w:r>
    </w:p>
    <w:tbl>
      <w:tblPr>
        <w:tblW w:w="10071" w:type="dxa"/>
        <w:tblCellMar>
          <w:left w:w="70" w:type="dxa"/>
          <w:right w:w="70" w:type="dxa"/>
        </w:tblCellMar>
        <w:tblLook w:val="04A0" w:firstRow="1" w:lastRow="0" w:firstColumn="1" w:lastColumn="0" w:noHBand="0" w:noVBand="1"/>
      </w:tblPr>
      <w:tblGrid>
        <w:gridCol w:w="620"/>
        <w:gridCol w:w="5671"/>
        <w:gridCol w:w="1112"/>
        <w:gridCol w:w="1278"/>
        <w:gridCol w:w="1390"/>
      </w:tblGrid>
      <w:tr w:rsidR="00591D5C" w:rsidRPr="00B75C87" w14:paraId="4EAFB901" w14:textId="77777777" w:rsidTr="00D66DE3">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A155537" w14:textId="77777777" w:rsidR="00591D5C" w:rsidRPr="00B75C87" w:rsidRDefault="00591D5C" w:rsidP="00D66DE3">
            <w:pPr>
              <w:jc w:val="center"/>
              <w:rPr>
                <w:rFonts w:ascii="Arial" w:hAnsi="Arial" w:cs="Arial"/>
                <w:b/>
                <w:bCs/>
                <w:iCs/>
                <w:sz w:val="16"/>
                <w:szCs w:val="16"/>
              </w:rPr>
            </w:pPr>
            <w:proofErr w:type="spellStart"/>
            <w:r w:rsidRPr="00B75C87">
              <w:rPr>
                <w:rFonts w:ascii="Arial" w:hAnsi="Arial" w:cs="Arial"/>
                <w:b/>
                <w:bCs/>
                <w:iCs/>
                <w:sz w:val="16"/>
                <w:szCs w:val="16"/>
              </w:rPr>
              <w:t>Zap</w:t>
            </w:r>
            <w:proofErr w:type="spellEnd"/>
            <w:r w:rsidRPr="00B75C87">
              <w:rPr>
                <w:rFonts w:ascii="Arial" w:hAnsi="Arial" w:cs="Arial"/>
                <w:b/>
                <w:bCs/>
                <w:iCs/>
                <w:sz w:val="16"/>
                <w:szCs w:val="16"/>
              </w:rPr>
              <w:t>. štev.</w:t>
            </w:r>
          </w:p>
        </w:tc>
        <w:tc>
          <w:tcPr>
            <w:tcW w:w="5671"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2F72F526"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OPIS</w:t>
            </w:r>
          </w:p>
        </w:tc>
        <w:tc>
          <w:tcPr>
            <w:tcW w:w="111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833884C"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Količina (kos)</w:t>
            </w:r>
          </w:p>
        </w:tc>
        <w:tc>
          <w:tcPr>
            <w:tcW w:w="127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C00AF1E"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Cena na kos brez DDV v EUR</w:t>
            </w:r>
          </w:p>
          <w:p w14:paraId="614ACDC4"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 </w:t>
            </w:r>
          </w:p>
        </w:tc>
        <w:tc>
          <w:tcPr>
            <w:tcW w:w="139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DC4B711" w14:textId="77777777" w:rsidR="00591D5C" w:rsidRPr="00B75C87" w:rsidRDefault="00591D5C" w:rsidP="00D66DE3">
            <w:pPr>
              <w:jc w:val="center"/>
              <w:rPr>
                <w:rFonts w:ascii="Arial" w:hAnsi="Arial" w:cs="Arial"/>
                <w:b/>
                <w:bCs/>
                <w:iCs/>
                <w:sz w:val="16"/>
                <w:szCs w:val="16"/>
              </w:rPr>
            </w:pPr>
            <w:r w:rsidRPr="00B75C87">
              <w:rPr>
                <w:rFonts w:ascii="Arial" w:hAnsi="Arial" w:cs="Arial"/>
                <w:b/>
                <w:bCs/>
                <w:iCs/>
                <w:sz w:val="16"/>
                <w:szCs w:val="16"/>
              </w:rPr>
              <w:t>Vrednost skupaj brez DDV v EUR</w:t>
            </w:r>
          </w:p>
        </w:tc>
      </w:tr>
      <w:tr w:rsidR="00591D5C" w:rsidRPr="00B75C87" w14:paraId="281B29CC"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46592D2F"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1.</w:t>
            </w:r>
          </w:p>
        </w:tc>
        <w:tc>
          <w:tcPr>
            <w:tcW w:w="5671" w:type="dxa"/>
            <w:tcBorders>
              <w:top w:val="nil"/>
              <w:left w:val="single" w:sz="4" w:space="0" w:color="auto"/>
              <w:bottom w:val="single" w:sz="4" w:space="0" w:color="auto"/>
              <w:right w:val="single" w:sz="4" w:space="0" w:color="auto"/>
            </w:tcBorders>
            <w:shd w:val="clear" w:color="000000" w:fill="FFFFFF"/>
            <w:vAlign w:val="center"/>
            <w:hideMark/>
          </w:tcPr>
          <w:p w14:paraId="66274B66" w14:textId="77777777" w:rsidR="00591D5C" w:rsidRPr="00B75C87" w:rsidRDefault="00591D5C" w:rsidP="00D66DE3">
            <w:pPr>
              <w:rPr>
                <w:rFonts w:ascii="Arial" w:hAnsi="Arial" w:cs="Arial"/>
                <w:sz w:val="16"/>
                <w:szCs w:val="16"/>
              </w:rPr>
            </w:pPr>
            <w:r w:rsidRPr="00B75C87">
              <w:rPr>
                <w:rFonts w:ascii="Arial" w:hAnsi="Arial" w:cs="Arial"/>
                <w:sz w:val="16"/>
                <w:szCs w:val="16"/>
              </w:rPr>
              <w:t>Prag tirni bukov ostrorobi impregniran (alternativna zaščita) 16 x 26 x 260 cm,</w:t>
            </w:r>
            <w:r w:rsidRPr="00B75C87">
              <w:rPr>
                <w:rFonts w:ascii="Arial" w:hAnsi="Arial" w:cs="Arial"/>
                <w:sz w:val="16"/>
                <w:szCs w:val="16"/>
              </w:rPr>
              <w:br/>
              <w:t>montirana 1 x podložna plošča 49E1 1:20 za pritrditev K / SKL12</w:t>
            </w:r>
          </w:p>
          <w:p w14:paraId="0C847468" w14:textId="77777777" w:rsidR="00591D5C" w:rsidRPr="00B75C87" w:rsidRDefault="00591D5C" w:rsidP="00D66DE3">
            <w:pPr>
              <w:rPr>
                <w:rFonts w:ascii="Arial" w:hAnsi="Arial" w:cs="Arial"/>
                <w:sz w:val="16"/>
                <w:szCs w:val="16"/>
              </w:rPr>
            </w:pPr>
          </w:p>
        </w:tc>
        <w:tc>
          <w:tcPr>
            <w:tcW w:w="1112" w:type="dxa"/>
            <w:tcBorders>
              <w:top w:val="nil"/>
              <w:left w:val="single" w:sz="4" w:space="0" w:color="auto"/>
              <w:bottom w:val="single" w:sz="4" w:space="0" w:color="auto"/>
              <w:right w:val="single" w:sz="4" w:space="0" w:color="auto"/>
            </w:tcBorders>
            <w:shd w:val="clear" w:color="auto" w:fill="auto"/>
            <w:noWrap/>
            <w:vAlign w:val="bottom"/>
            <w:hideMark/>
          </w:tcPr>
          <w:p w14:paraId="50725FEB"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2.000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4ED6A5AB"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1B9E6F29" w14:textId="77777777" w:rsidR="00591D5C" w:rsidRPr="00B75C87" w:rsidRDefault="00591D5C" w:rsidP="00D66DE3">
            <w:pPr>
              <w:rPr>
                <w:rFonts w:ascii="Arial" w:hAnsi="Arial" w:cs="Arial"/>
                <w:iCs/>
                <w:sz w:val="16"/>
                <w:szCs w:val="16"/>
              </w:rPr>
            </w:pPr>
            <w:r w:rsidRPr="00B75C87">
              <w:rPr>
                <w:rFonts w:ascii="Arial" w:hAnsi="Arial" w:cs="Arial"/>
                <w:iCs/>
                <w:sz w:val="16"/>
                <w:szCs w:val="16"/>
              </w:rPr>
              <w:t> </w:t>
            </w:r>
          </w:p>
        </w:tc>
      </w:tr>
      <w:tr w:rsidR="00591D5C" w:rsidRPr="00B75C87" w14:paraId="44C3DDD0"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351F4FE7"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2.</w:t>
            </w:r>
          </w:p>
        </w:tc>
        <w:tc>
          <w:tcPr>
            <w:tcW w:w="5671" w:type="dxa"/>
            <w:tcBorders>
              <w:top w:val="nil"/>
              <w:left w:val="single" w:sz="4" w:space="0" w:color="auto"/>
              <w:bottom w:val="single" w:sz="4" w:space="0" w:color="auto"/>
              <w:right w:val="single" w:sz="4" w:space="0" w:color="auto"/>
            </w:tcBorders>
            <w:shd w:val="clear" w:color="000000" w:fill="FFFFFF"/>
            <w:vAlign w:val="bottom"/>
            <w:hideMark/>
          </w:tcPr>
          <w:p w14:paraId="0D490DC3" w14:textId="77777777" w:rsidR="00591D5C" w:rsidRPr="00B75C87" w:rsidRDefault="00591D5C" w:rsidP="00D66DE3">
            <w:pPr>
              <w:rPr>
                <w:rFonts w:ascii="Arial" w:hAnsi="Arial" w:cs="Arial"/>
                <w:sz w:val="16"/>
                <w:szCs w:val="16"/>
              </w:rPr>
            </w:pPr>
            <w:r w:rsidRPr="00B75C87">
              <w:rPr>
                <w:rFonts w:ascii="Arial" w:hAnsi="Arial" w:cs="Arial"/>
                <w:sz w:val="16"/>
                <w:szCs w:val="16"/>
              </w:rPr>
              <w:t>Prag tirni bukov ostrorobi impregniran (alternativna zaščita) 16 x 26 x 260 cm,</w:t>
            </w:r>
            <w:r w:rsidRPr="00B75C87">
              <w:rPr>
                <w:rFonts w:ascii="Arial" w:hAnsi="Arial" w:cs="Arial"/>
                <w:sz w:val="16"/>
                <w:szCs w:val="16"/>
              </w:rPr>
              <w:br/>
              <w:t>montirana 1 x podložna plošča 49E1 1:20 za pritrditev K / SKL12; izvrtane luknje za podložno ploščo na drugi strani</w:t>
            </w:r>
          </w:p>
          <w:p w14:paraId="46A1B833" w14:textId="77777777" w:rsidR="00591D5C" w:rsidRPr="00B75C87" w:rsidRDefault="00591D5C" w:rsidP="00D66DE3">
            <w:pPr>
              <w:rPr>
                <w:rFonts w:ascii="Arial" w:hAnsi="Arial" w:cs="Arial"/>
                <w:sz w:val="16"/>
                <w:szCs w:val="16"/>
              </w:rPr>
            </w:pPr>
          </w:p>
        </w:tc>
        <w:tc>
          <w:tcPr>
            <w:tcW w:w="1112" w:type="dxa"/>
            <w:tcBorders>
              <w:top w:val="nil"/>
              <w:left w:val="single" w:sz="4" w:space="0" w:color="auto"/>
              <w:bottom w:val="single" w:sz="4" w:space="0" w:color="auto"/>
              <w:right w:val="single" w:sz="4" w:space="0" w:color="auto"/>
            </w:tcBorders>
            <w:shd w:val="clear" w:color="auto" w:fill="auto"/>
            <w:noWrap/>
            <w:vAlign w:val="bottom"/>
            <w:hideMark/>
          </w:tcPr>
          <w:p w14:paraId="45244582"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5.000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1B8B62EC"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4D5EB147" w14:textId="77777777" w:rsidR="00591D5C" w:rsidRPr="00B75C87" w:rsidRDefault="00591D5C" w:rsidP="00D66DE3">
            <w:pPr>
              <w:rPr>
                <w:rFonts w:ascii="Arial" w:hAnsi="Arial" w:cs="Arial"/>
                <w:iCs/>
                <w:sz w:val="16"/>
                <w:szCs w:val="16"/>
              </w:rPr>
            </w:pPr>
            <w:r w:rsidRPr="00B75C87">
              <w:rPr>
                <w:rFonts w:ascii="Arial" w:hAnsi="Arial" w:cs="Arial"/>
                <w:iCs/>
                <w:sz w:val="16"/>
                <w:szCs w:val="16"/>
              </w:rPr>
              <w:t> </w:t>
            </w:r>
          </w:p>
        </w:tc>
      </w:tr>
      <w:tr w:rsidR="00591D5C" w:rsidRPr="00B75C87" w14:paraId="3C34C283"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2921596B"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3.</w:t>
            </w:r>
          </w:p>
        </w:tc>
        <w:tc>
          <w:tcPr>
            <w:tcW w:w="5671" w:type="dxa"/>
            <w:tcBorders>
              <w:top w:val="nil"/>
              <w:left w:val="single" w:sz="4" w:space="0" w:color="auto"/>
              <w:bottom w:val="single" w:sz="4" w:space="0" w:color="auto"/>
              <w:right w:val="single" w:sz="4" w:space="0" w:color="auto"/>
            </w:tcBorders>
            <w:shd w:val="clear" w:color="000000" w:fill="FFFFFF"/>
            <w:vAlign w:val="bottom"/>
            <w:hideMark/>
          </w:tcPr>
          <w:p w14:paraId="7F702413" w14:textId="77777777" w:rsidR="00591D5C" w:rsidRPr="00B75C87" w:rsidRDefault="00591D5C" w:rsidP="00D66DE3">
            <w:pPr>
              <w:rPr>
                <w:rFonts w:ascii="Arial" w:hAnsi="Arial" w:cs="Arial"/>
                <w:sz w:val="16"/>
                <w:szCs w:val="16"/>
              </w:rPr>
            </w:pPr>
            <w:r w:rsidRPr="00B75C87">
              <w:rPr>
                <w:rFonts w:ascii="Arial" w:hAnsi="Arial" w:cs="Arial"/>
                <w:sz w:val="16"/>
                <w:szCs w:val="16"/>
              </w:rPr>
              <w:t>Prag tirni bukov ostrorobi impregniran (alternativna zaščita) 16 x 26 x 260 cm,</w:t>
            </w:r>
            <w:r w:rsidRPr="00B75C87">
              <w:rPr>
                <w:rFonts w:ascii="Arial" w:hAnsi="Arial" w:cs="Arial"/>
                <w:sz w:val="16"/>
                <w:szCs w:val="16"/>
              </w:rPr>
              <w:br/>
              <w:t>montirani 2 x podložna plošča 49E1 1:20 za pritrditev K / SKL12</w:t>
            </w:r>
          </w:p>
          <w:p w14:paraId="0C24F4AD" w14:textId="77777777" w:rsidR="00591D5C" w:rsidRPr="00B75C87" w:rsidRDefault="00591D5C" w:rsidP="00D66DE3">
            <w:pPr>
              <w:rPr>
                <w:rFonts w:ascii="Arial" w:hAnsi="Arial" w:cs="Arial"/>
                <w:sz w:val="16"/>
                <w:szCs w:val="16"/>
              </w:rPr>
            </w:pPr>
          </w:p>
        </w:tc>
        <w:tc>
          <w:tcPr>
            <w:tcW w:w="1112" w:type="dxa"/>
            <w:tcBorders>
              <w:top w:val="nil"/>
              <w:left w:val="single" w:sz="4" w:space="0" w:color="auto"/>
              <w:bottom w:val="single" w:sz="4" w:space="0" w:color="auto"/>
              <w:right w:val="single" w:sz="4" w:space="0" w:color="auto"/>
            </w:tcBorders>
            <w:shd w:val="clear" w:color="auto" w:fill="auto"/>
            <w:noWrap/>
            <w:vAlign w:val="bottom"/>
            <w:hideMark/>
          </w:tcPr>
          <w:p w14:paraId="00CB496C"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2.150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11CC6D08"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6A7F999B" w14:textId="77777777" w:rsidR="00591D5C" w:rsidRPr="00B75C87" w:rsidRDefault="00591D5C" w:rsidP="00D66DE3">
            <w:pPr>
              <w:rPr>
                <w:rFonts w:ascii="Arial" w:hAnsi="Arial" w:cs="Arial"/>
                <w:iCs/>
                <w:sz w:val="16"/>
                <w:szCs w:val="16"/>
              </w:rPr>
            </w:pPr>
            <w:r w:rsidRPr="00B75C87">
              <w:rPr>
                <w:rFonts w:ascii="Arial" w:hAnsi="Arial" w:cs="Arial"/>
                <w:iCs/>
                <w:sz w:val="16"/>
                <w:szCs w:val="16"/>
              </w:rPr>
              <w:t> </w:t>
            </w:r>
          </w:p>
        </w:tc>
      </w:tr>
      <w:tr w:rsidR="00591D5C" w:rsidRPr="00B75C87" w14:paraId="76248DEA"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4F16ECA9"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4.</w:t>
            </w:r>
          </w:p>
        </w:tc>
        <w:tc>
          <w:tcPr>
            <w:tcW w:w="5671" w:type="dxa"/>
            <w:tcBorders>
              <w:top w:val="nil"/>
              <w:left w:val="single" w:sz="4" w:space="0" w:color="auto"/>
              <w:bottom w:val="single" w:sz="4" w:space="0" w:color="auto"/>
              <w:right w:val="single" w:sz="4" w:space="0" w:color="auto"/>
            </w:tcBorders>
            <w:shd w:val="clear" w:color="000000" w:fill="FFFFFF"/>
            <w:vAlign w:val="bottom"/>
            <w:hideMark/>
          </w:tcPr>
          <w:p w14:paraId="3D81FDC4" w14:textId="77777777" w:rsidR="00591D5C" w:rsidRPr="00B75C87" w:rsidRDefault="00591D5C" w:rsidP="00D66DE3">
            <w:pPr>
              <w:rPr>
                <w:rFonts w:ascii="Arial" w:hAnsi="Arial" w:cs="Arial"/>
                <w:sz w:val="16"/>
                <w:szCs w:val="16"/>
              </w:rPr>
            </w:pPr>
            <w:r w:rsidRPr="00B75C87">
              <w:rPr>
                <w:rFonts w:ascii="Arial" w:hAnsi="Arial" w:cs="Arial"/>
                <w:sz w:val="16"/>
                <w:szCs w:val="16"/>
              </w:rPr>
              <w:t>Prag tirni bukov ostrorobi impregniran (alternativna zaščita) 16 x 26 x 260 cm,</w:t>
            </w:r>
            <w:r w:rsidRPr="00B75C87">
              <w:rPr>
                <w:rFonts w:ascii="Arial" w:hAnsi="Arial" w:cs="Arial"/>
                <w:sz w:val="16"/>
                <w:szCs w:val="16"/>
              </w:rPr>
              <w:br/>
              <w:t xml:space="preserve">montirana 1 x podložna plošča 60E1 1:40 za pritrditev </w:t>
            </w:r>
            <w:proofErr w:type="spellStart"/>
            <w:r w:rsidRPr="00B75C87">
              <w:rPr>
                <w:rFonts w:ascii="Arial" w:hAnsi="Arial" w:cs="Arial"/>
                <w:sz w:val="16"/>
                <w:szCs w:val="16"/>
              </w:rPr>
              <w:t>Pandrol</w:t>
            </w:r>
            <w:proofErr w:type="spellEnd"/>
            <w:r w:rsidRPr="00B75C87">
              <w:rPr>
                <w:rFonts w:ascii="Arial" w:hAnsi="Arial" w:cs="Arial"/>
                <w:sz w:val="16"/>
                <w:szCs w:val="16"/>
              </w:rPr>
              <w:t xml:space="preserve"> e-sponka; izvrtane luknje za podložno ploščo na drugi strani</w:t>
            </w:r>
          </w:p>
          <w:p w14:paraId="3EF11109" w14:textId="77777777" w:rsidR="00591D5C" w:rsidRPr="00B75C87" w:rsidRDefault="00591D5C" w:rsidP="00D66DE3">
            <w:pPr>
              <w:rPr>
                <w:rFonts w:ascii="Arial" w:hAnsi="Arial" w:cs="Arial"/>
                <w:sz w:val="16"/>
                <w:szCs w:val="16"/>
              </w:rPr>
            </w:pPr>
          </w:p>
        </w:tc>
        <w:tc>
          <w:tcPr>
            <w:tcW w:w="1112" w:type="dxa"/>
            <w:tcBorders>
              <w:top w:val="nil"/>
              <w:left w:val="single" w:sz="4" w:space="0" w:color="auto"/>
              <w:bottom w:val="single" w:sz="4" w:space="0" w:color="auto"/>
              <w:right w:val="single" w:sz="4" w:space="0" w:color="auto"/>
            </w:tcBorders>
            <w:shd w:val="clear" w:color="auto" w:fill="auto"/>
            <w:noWrap/>
            <w:vAlign w:val="bottom"/>
            <w:hideMark/>
          </w:tcPr>
          <w:p w14:paraId="41274F06"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3.000</w:t>
            </w:r>
          </w:p>
        </w:tc>
        <w:tc>
          <w:tcPr>
            <w:tcW w:w="1278" w:type="dxa"/>
            <w:tcBorders>
              <w:top w:val="nil"/>
              <w:left w:val="single" w:sz="4" w:space="0" w:color="auto"/>
              <w:bottom w:val="single" w:sz="4" w:space="0" w:color="auto"/>
              <w:right w:val="single" w:sz="4" w:space="0" w:color="auto"/>
            </w:tcBorders>
            <w:shd w:val="clear" w:color="000000" w:fill="DCE6F1"/>
            <w:noWrap/>
            <w:vAlign w:val="bottom"/>
            <w:hideMark/>
          </w:tcPr>
          <w:p w14:paraId="1C0F8155" w14:textId="77777777" w:rsidR="00591D5C" w:rsidRPr="00B75C87" w:rsidRDefault="00591D5C" w:rsidP="00D66DE3">
            <w:pPr>
              <w:jc w:val="center"/>
              <w:rPr>
                <w:rFonts w:ascii="Arial" w:hAnsi="Arial" w:cs="Arial"/>
                <w:iCs/>
                <w:sz w:val="16"/>
                <w:szCs w:val="16"/>
              </w:rPr>
            </w:pPr>
            <w:r w:rsidRPr="00B75C87">
              <w:rPr>
                <w:rFonts w:ascii="Arial" w:hAnsi="Arial" w:cs="Arial"/>
                <w:iCs/>
                <w:sz w:val="16"/>
                <w:szCs w:val="16"/>
              </w:rPr>
              <w:t> </w:t>
            </w:r>
          </w:p>
        </w:tc>
        <w:tc>
          <w:tcPr>
            <w:tcW w:w="1390" w:type="dxa"/>
            <w:tcBorders>
              <w:top w:val="nil"/>
              <w:left w:val="nil"/>
              <w:bottom w:val="single" w:sz="4" w:space="0" w:color="auto"/>
              <w:right w:val="single" w:sz="4" w:space="0" w:color="auto"/>
            </w:tcBorders>
            <w:shd w:val="clear" w:color="000000" w:fill="DCE6F1"/>
            <w:noWrap/>
            <w:vAlign w:val="bottom"/>
            <w:hideMark/>
          </w:tcPr>
          <w:p w14:paraId="19E15FCA" w14:textId="77777777" w:rsidR="00591D5C" w:rsidRPr="00B75C87" w:rsidRDefault="00591D5C" w:rsidP="00D66DE3">
            <w:pPr>
              <w:rPr>
                <w:rFonts w:ascii="Arial" w:hAnsi="Arial" w:cs="Arial"/>
                <w:iCs/>
                <w:sz w:val="16"/>
                <w:szCs w:val="16"/>
              </w:rPr>
            </w:pPr>
            <w:r w:rsidRPr="00B75C87">
              <w:rPr>
                <w:rFonts w:ascii="Arial" w:hAnsi="Arial" w:cs="Arial"/>
                <w:iCs/>
                <w:sz w:val="16"/>
                <w:szCs w:val="16"/>
              </w:rPr>
              <w:t> </w:t>
            </w:r>
          </w:p>
        </w:tc>
      </w:tr>
      <w:tr w:rsidR="00591D5C" w:rsidRPr="00B75C87" w14:paraId="2D77E639" w14:textId="77777777" w:rsidTr="00D66DE3">
        <w:trPr>
          <w:trHeight w:val="92"/>
        </w:trPr>
        <w:tc>
          <w:tcPr>
            <w:tcW w:w="620" w:type="dxa"/>
            <w:tcBorders>
              <w:top w:val="single" w:sz="4" w:space="0" w:color="auto"/>
              <w:bottom w:val="nil"/>
            </w:tcBorders>
            <w:shd w:val="clear" w:color="auto" w:fill="auto"/>
            <w:noWrap/>
            <w:vAlign w:val="bottom"/>
          </w:tcPr>
          <w:p w14:paraId="7365396C" w14:textId="77777777" w:rsidR="00591D5C" w:rsidRPr="00B75C87" w:rsidRDefault="00591D5C" w:rsidP="00D66DE3">
            <w:pPr>
              <w:jc w:val="center"/>
              <w:rPr>
                <w:rFonts w:ascii="Arial" w:hAnsi="Arial" w:cs="Arial"/>
                <w:iCs/>
                <w:sz w:val="16"/>
                <w:szCs w:val="16"/>
              </w:rPr>
            </w:pPr>
          </w:p>
        </w:tc>
        <w:tc>
          <w:tcPr>
            <w:tcW w:w="5671" w:type="dxa"/>
            <w:tcBorders>
              <w:top w:val="single" w:sz="4" w:space="0" w:color="auto"/>
              <w:bottom w:val="nil"/>
              <w:right w:val="single" w:sz="4" w:space="0" w:color="auto"/>
            </w:tcBorders>
            <w:shd w:val="clear" w:color="000000" w:fill="FFFFFF"/>
            <w:vAlign w:val="center"/>
          </w:tcPr>
          <w:p w14:paraId="0D58E856" w14:textId="77777777" w:rsidR="00591D5C" w:rsidRPr="00B75C87" w:rsidRDefault="00591D5C" w:rsidP="00D66DE3">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26D5E7B6"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 xml:space="preserve">SKUPAJ brez DDV v EUR </w:t>
            </w:r>
          </w:p>
        </w:tc>
        <w:tc>
          <w:tcPr>
            <w:tcW w:w="1390" w:type="dxa"/>
            <w:tcBorders>
              <w:top w:val="nil"/>
              <w:left w:val="nil"/>
              <w:bottom w:val="single" w:sz="4" w:space="0" w:color="auto"/>
              <w:right w:val="single" w:sz="4" w:space="0" w:color="auto"/>
            </w:tcBorders>
            <w:shd w:val="clear" w:color="000000" w:fill="8DB4E2"/>
            <w:noWrap/>
            <w:vAlign w:val="bottom"/>
          </w:tcPr>
          <w:p w14:paraId="7726FAFE"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 </w:t>
            </w:r>
          </w:p>
        </w:tc>
      </w:tr>
      <w:tr w:rsidR="00591D5C" w:rsidRPr="00B75C87" w14:paraId="13330084" w14:textId="77777777" w:rsidTr="00D66DE3">
        <w:trPr>
          <w:trHeight w:val="66"/>
        </w:trPr>
        <w:tc>
          <w:tcPr>
            <w:tcW w:w="620" w:type="dxa"/>
            <w:tcBorders>
              <w:top w:val="nil"/>
              <w:bottom w:val="nil"/>
            </w:tcBorders>
            <w:shd w:val="clear" w:color="auto" w:fill="auto"/>
            <w:noWrap/>
            <w:vAlign w:val="bottom"/>
          </w:tcPr>
          <w:p w14:paraId="6BC7ED99" w14:textId="77777777" w:rsidR="00591D5C" w:rsidRPr="00B75C87" w:rsidRDefault="00591D5C" w:rsidP="00D66DE3">
            <w:pPr>
              <w:jc w:val="center"/>
              <w:rPr>
                <w:rFonts w:ascii="Arial" w:hAnsi="Arial" w:cs="Arial"/>
                <w:iCs/>
                <w:sz w:val="16"/>
                <w:szCs w:val="16"/>
              </w:rPr>
            </w:pPr>
          </w:p>
        </w:tc>
        <w:tc>
          <w:tcPr>
            <w:tcW w:w="5671" w:type="dxa"/>
            <w:tcBorders>
              <w:top w:val="nil"/>
              <w:bottom w:val="nil"/>
              <w:right w:val="single" w:sz="4" w:space="0" w:color="auto"/>
            </w:tcBorders>
            <w:shd w:val="clear" w:color="000000" w:fill="FFFFFF"/>
            <w:vAlign w:val="center"/>
          </w:tcPr>
          <w:p w14:paraId="6FF2FF10" w14:textId="77777777" w:rsidR="00591D5C" w:rsidRPr="00B75C87" w:rsidRDefault="00591D5C" w:rsidP="00D66DE3">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58300C03"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22% DDV v EUR</w:t>
            </w:r>
          </w:p>
        </w:tc>
        <w:tc>
          <w:tcPr>
            <w:tcW w:w="1390" w:type="dxa"/>
            <w:tcBorders>
              <w:top w:val="nil"/>
              <w:left w:val="nil"/>
              <w:bottom w:val="single" w:sz="4" w:space="0" w:color="auto"/>
              <w:right w:val="single" w:sz="4" w:space="0" w:color="auto"/>
            </w:tcBorders>
            <w:shd w:val="clear" w:color="000000" w:fill="8DB4E2"/>
            <w:noWrap/>
            <w:vAlign w:val="bottom"/>
          </w:tcPr>
          <w:p w14:paraId="4649AB07" w14:textId="77777777" w:rsidR="00591D5C" w:rsidRPr="00B75C87" w:rsidRDefault="00591D5C" w:rsidP="00D66DE3">
            <w:pPr>
              <w:rPr>
                <w:rFonts w:ascii="Arial" w:hAnsi="Arial" w:cs="Arial"/>
                <w:iCs/>
                <w:sz w:val="16"/>
                <w:szCs w:val="16"/>
              </w:rPr>
            </w:pPr>
          </w:p>
        </w:tc>
      </w:tr>
      <w:tr w:rsidR="00591D5C" w:rsidRPr="00B75C87" w14:paraId="443102D1" w14:textId="77777777" w:rsidTr="00D66DE3">
        <w:trPr>
          <w:trHeight w:val="92"/>
        </w:trPr>
        <w:tc>
          <w:tcPr>
            <w:tcW w:w="620" w:type="dxa"/>
            <w:tcBorders>
              <w:top w:val="nil"/>
            </w:tcBorders>
            <w:shd w:val="clear" w:color="auto" w:fill="auto"/>
            <w:noWrap/>
            <w:vAlign w:val="bottom"/>
          </w:tcPr>
          <w:p w14:paraId="26A77AAE" w14:textId="77777777" w:rsidR="00591D5C" w:rsidRPr="00B75C87" w:rsidRDefault="00591D5C" w:rsidP="00D66DE3">
            <w:pPr>
              <w:jc w:val="center"/>
              <w:rPr>
                <w:rFonts w:ascii="Arial" w:hAnsi="Arial" w:cs="Arial"/>
                <w:iCs/>
                <w:sz w:val="16"/>
                <w:szCs w:val="16"/>
              </w:rPr>
            </w:pPr>
          </w:p>
        </w:tc>
        <w:tc>
          <w:tcPr>
            <w:tcW w:w="5671" w:type="dxa"/>
            <w:tcBorders>
              <w:top w:val="nil"/>
              <w:right w:val="single" w:sz="4" w:space="0" w:color="auto"/>
            </w:tcBorders>
            <w:shd w:val="clear" w:color="000000" w:fill="FFFFFF"/>
            <w:vAlign w:val="center"/>
          </w:tcPr>
          <w:p w14:paraId="021A3DEE" w14:textId="77777777" w:rsidR="00591D5C" w:rsidRPr="00B75C87" w:rsidRDefault="00591D5C" w:rsidP="00D66DE3">
            <w:pPr>
              <w:rPr>
                <w:rFonts w:ascii="Arial" w:hAnsi="Arial" w:cs="Arial"/>
                <w:sz w:val="16"/>
                <w:szCs w:val="16"/>
              </w:rPr>
            </w:pPr>
          </w:p>
        </w:tc>
        <w:tc>
          <w:tcPr>
            <w:tcW w:w="2390" w:type="dxa"/>
            <w:gridSpan w:val="2"/>
            <w:tcBorders>
              <w:top w:val="single" w:sz="4" w:space="0" w:color="auto"/>
              <w:left w:val="single" w:sz="4" w:space="0" w:color="auto"/>
              <w:bottom w:val="single" w:sz="4" w:space="0" w:color="auto"/>
              <w:right w:val="single" w:sz="4" w:space="0" w:color="auto"/>
            </w:tcBorders>
            <w:shd w:val="clear" w:color="000000" w:fill="B8CCE4"/>
            <w:noWrap/>
            <w:vAlign w:val="bottom"/>
          </w:tcPr>
          <w:p w14:paraId="43C68956" w14:textId="77777777" w:rsidR="00591D5C" w:rsidRPr="00B75C87" w:rsidRDefault="00591D5C" w:rsidP="00D66DE3">
            <w:pPr>
              <w:rPr>
                <w:rFonts w:ascii="Arial" w:hAnsi="Arial" w:cs="Arial"/>
                <w:iCs/>
                <w:sz w:val="16"/>
                <w:szCs w:val="16"/>
              </w:rPr>
            </w:pPr>
            <w:r w:rsidRPr="00B75C87">
              <w:rPr>
                <w:rFonts w:ascii="Arial" w:hAnsi="Arial" w:cs="Arial"/>
                <w:b/>
                <w:bCs/>
                <w:iCs/>
                <w:sz w:val="16"/>
                <w:szCs w:val="16"/>
              </w:rPr>
              <w:t>Skupaj z DDV v EUR</w:t>
            </w:r>
          </w:p>
        </w:tc>
        <w:tc>
          <w:tcPr>
            <w:tcW w:w="1390" w:type="dxa"/>
            <w:tcBorders>
              <w:top w:val="nil"/>
              <w:left w:val="nil"/>
              <w:bottom w:val="single" w:sz="4" w:space="0" w:color="auto"/>
              <w:right w:val="single" w:sz="4" w:space="0" w:color="auto"/>
            </w:tcBorders>
            <w:shd w:val="clear" w:color="000000" w:fill="8DB4E2"/>
            <w:noWrap/>
            <w:vAlign w:val="bottom"/>
          </w:tcPr>
          <w:p w14:paraId="328F72B9" w14:textId="77777777" w:rsidR="00591D5C" w:rsidRPr="00B75C87" w:rsidRDefault="00591D5C" w:rsidP="00D66DE3">
            <w:pPr>
              <w:rPr>
                <w:rFonts w:ascii="Arial" w:hAnsi="Arial" w:cs="Arial"/>
                <w:iCs/>
                <w:sz w:val="16"/>
                <w:szCs w:val="16"/>
              </w:rPr>
            </w:pPr>
          </w:p>
        </w:tc>
      </w:tr>
    </w:tbl>
    <w:p w14:paraId="2745DD13" w14:textId="77777777" w:rsidR="00591D5C" w:rsidRPr="00B75C87" w:rsidRDefault="00591D5C" w:rsidP="00591D5C">
      <w:pPr>
        <w:autoSpaceDE w:val="0"/>
        <w:autoSpaceDN w:val="0"/>
        <w:adjustRightInd w:val="0"/>
        <w:rPr>
          <w:rFonts w:ascii="Arial" w:hAnsi="Arial" w:cs="Arial"/>
          <w:b/>
          <w:sz w:val="16"/>
          <w:szCs w:val="16"/>
        </w:rPr>
      </w:pPr>
    </w:p>
    <w:p w14:paraId="3E3EF0E1" w14:textId="77777777" w:rsidR="00591D5C" w:rsidRPr="00B75C87" w:rsidRDefault="00591D5C" w:rsidP="00591D5C">
      <w:pPr>
        <w:autoSpaceDE w:val="0"/>
        <w:autoSpaceDN w:val="0"/>
        <w:adjustRightInd w:val="0"/>
        <w:rPr>
          <w:rFonts w:ascii="Arial" w:hAnsi="Arial" w:cs="Arial"/>
          <w:b/>
          <w:sz w:val="16"/>
          <w:szCs w:val="16"/>
        </w:rPr>
      </w:pPr>
      <w:r w:rsidRPr="00B75C87">
        <w:rPr>
          <w:rFonts w:ascii="Arial" w:hAnsi="Arial" w:cs="Arial"/>
          <w:b/>
          <w:sz w:val="16"/>
          <w:szCs w:val="16"/>
        </w:rPr>
        <w:t>SKLOP V</w:t>
      </w:r>
    </w:p>
    <w:tbl>
      <w:tblPr>
        <w:tblW w:w="10053" w:type="dxa"/>
        <w:tblLayout w:type="fixed"/>
        <w:tblCellMar>
          <w:left w:w="70" w:type="dxa"/>
          <w:right w:w="70" w:type="dxa"/>
        </w:tblCellMar>
        <w:tblLook w:val="04A0" w:firstRow="1" w:lastRow="0" w:firstColumn="1" w:lastColumn="0" w:noHBand="0" w:noVBand="1"/>
      </w:tblPr>
      <w:tblGrid>
        <w:gridCol w:w="618"/>
        <w:gridCol w:w="4055"/>
        <w:gridCol w:w="851"/>
        <w:gridCol w:w="893"/>
        <w:gridCol w:w="1210"/>
        <w:gridCol w:w="1210"/>
        <w:gridCol w:w="1216"/>
      </w:tblGrid>
      <w:tr w:rsidR="00591D5C" w:rsidRPr="00C31593" w14:paraId="16833F85" w14:textId="77777777" w:rsidTr="00D66DE3">
        <w:trPr>
          <w:trHeight w:val="737"/>
        </w:trPr>
        <w:tc>
          <w:tcPr>
            <w:tcW w:w="618"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FABAC73" w14:textId="77777777" w:rsidR="00591D5C" w:rsidRPr="00C31593" w:rsidRDefault="00591D5C" w:rsidP="00D66DE3">
            <w:pPr>
              <w:jc w:val="center"/>
              <w:rPr>
                <w:rFonts w:ascii="Arial" w:hAnsi="Arial" w:cs="Arial"/>
                <w:b/>
                <w:bCs/>
                <w:iCs/>
                <w:sz w:val="16"/>
                <w:szCs w:val="16"/>
              </w:rPr>
            </w:pPr>
            <w:proofErr w:type="spellStart"/>
            <w:r w:rsidRPr="00C31593">
              <w:rPr>
                <w:rFonts w:ascii="Arial" w:hAnsi="Arial" w:cs="Arial"/>
                <w:b/>
                <w:bCs/>
                <w:iCs/>
                <w:sz w:val="16"/>
                <w:szCs w:val="16"/>
              </w:rPr>
              <w:t>Zap</w:t>
            </w:r>
            <w:proofErr w:type="spellEnd"/>
            <w:r w:rsidRPr="00C31593">
              <w:rPr>
                <w:rFonts w:ascii="Arial" w:hAnsi="Arial" w:cs="Arial"/>
                <w:b/>
                <w:bCs/>
                <w:iCs/>
                <w:sz w:val="16"/>
                <w:szCs w:val="16"/>
              </w:rPr>
              <w:t>. štev.</w:t>
            </w:r>
          </w:p>
        </w:tc>
        <w:tc>
          <w:tcPr>
            <w:tcW w:w="4055"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80380E8" w14:textId="77777777" w:rsidR="00591D5C" w:rsidRPr="00C31593" w:rsidRDefault="00591D5C" w:rsidP="00D66DE3">
            <w:pPr>
              <w:jc w:val="center"/>
              <w:rPr>
                <w:rFonts w:ascii="Arial" w:hAnsi="Arial" w:cs="Arial"/>
                <w:b/>
                <w:bCs/>
                <w:iCs/>
                <w:sz w:val="16"/>
                <w:szCs w:val="16"/>
              </w:rPr>
            </w:pPr>
            <w:r w:rsidRPr="00C31593">
              <w:rPr>
                <w:rFonts w:ascii="Arial" w:hAnsi="Arial" w:cs="Arial"/>
                <w:b/>
                <w:bCs/>
                <w:iCs/>
                <w:sz w:val="16"/>
                <w:szCs w:val="16"/>
              </w:rPr>
              <w:t>OPIS</w:t>
            </w:r>
          </w:p>
        </w:tc>
        <w:tc>
          <w:tcPr>
            <w:tcW w:w="851" w:type="dxa"/>
            <w:tcBorders>
              <w:top w:val="single" w:sz="4" w:space="0" w:color="auto"/>
              <w:left w:val="single" w:sz="4" w:space="0" w:color="auto"/>
              <w:bottom w:val="single" w:sz="4" w:space="0" w:color="auto"/>
              <w:right w:val="single" w:sz="4" w:space="0" w:color="auto"/>
            </w:tcBorders>
            <w:shd w:val="clear" w:color="000000" w:fill="B8CCE4"/>
          </w:tcPr>
          <w:p w14:paraId="497528E9" w14:textId="77777777" w:rsidR="00591D5C" w:rsidRPr="00C31593" w:rsidRDefault="00591D5C" w:rsidP="00D66DE3">
            <w:pPr>
              <w:jc w:val="center"/>
              <w:rPr>
                <w:rFonts w:ascii="Arial" w:hAnsi="Arial" w:cs="Arial"/>
                <w:b/>
                <w:bCs/>
                <w:iCs/>
                <w:sz w:val="16"/>
                <w:szCs w:val="16"/>
              </w:rPr>
            </w:pPr>
          </w:p>
          <w:p w14:paraId="2EAF4A50" w14:textId="77777777" w:rsidR="00591D5C" w:rsidRPr="00C31593" w:rsidRDefault="00591D5C" w:rsidP="00D66DE3">
            <w:pPr>
              <w:jc w:val="center"/>
              <w:rPr>
                <w:rFonts w:ascii="Arial" w:hAnsi="Arial" w:cs="Arial"/>
                <w:b/>
                <w:bCs/>
                <w:iCs/>
                <w:sz w:val="16"/>
                <w:szCs w:val="16"/>
              </w:rPr>
            </w:pPr>
            <w:r w:rsidRPr="00C31593">
              <w:rPr>
                <w:rFonts w:ascii="Arial" w:hAnsi="Arial" w:cs="Arial"/>
                <w:b/>
                <w:bCs/>
                <w:iCs/>
                <w:sz w:val="16"/>
                <w:szCs w:val="16"/>
              </w:rPr>
              <w:t>Količina (kos)</w:t>
            </w:r>
          </w:p>
        </w:tc>
        <w:tc>
          <w:tcPr>
            <w:tcW w:w="893"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5C2A679" w14:textId="77777777" w:rsidR="00591D5C" w:rsidRPr="00C31593" w:rsidRDefault="00591D5C" w:rsidP="00D66DE3">
            <w:pPr>
              <w:jc w:val="center"/>
              <w:rPr>
                <w:rFonts w:ascii="Arial" w:hAnsi="Arial" w:cs="Arial"/>
                <w:b/>
                <w:bCs/>
                <w:iCs/>
                <w:sz w:val="16"/>
                <w:szCs w:val="16"/>
              </w:rPr>
            </w:pPr>
            <w:r w:rsidRPr="00C31593">
              <w:rPr>
                <w:rFonts w:ascii="Arial" w:hAnsi="Arial" w:cs="Arial"/>
                <w:b/>
                <w:bCs/>
                <w:iCs/>
                <w:sz w:val="16"/>
                <w:szCs w:val="16"/>
              </w:rPr>
              <w:t>Količina (m3)</w:t>
            </w:r>
          </w:p>
        </w:tc>
        <w:tc>
          <w:tcPr>
            <w:tcW w:w="121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7792767" w14:textId="77777777" w:rsidR="00591D5C" w:rsidRPr="00C31593" w:rsidRDefault="00591D5C" w:rsidP="00D66DE3">
            <w:pPr>
              <w:rPr>
                <w:rFonts w:ascii="Arial" w:hAnsi="Arial" w:cs="Arial"/>
                <w:b/>
                <w:bCs/>
                <w:iCs/>
                <w:sz w:val="16"/>
                <w:szCs w:val="16"/>
              </w:rPr>
            </w:pPr>
            <w:r w:rsidRPr="00C31593">
              <w:rPr>
                <w:rFonts w:ascii="Arial" w:hAnsi="Arial" w:cs="Arial"/>
                <w:b/>
                <w:bCs/>
                <w:iCs/>
                <w:sz w:val="16"/>
                <w:szCs w:val="16"/>
              </w:rPr>
              <w:t>Cena na m3 brez DDV v EUR</w:t>
            </w:r>
          </w:p>
        </w:tc>
        <w:tc>
          <w:tcPr>
            <w:tcW w:w="1210" w:type="dxa"/>
            <w:tcBorders>
              <w:top w:val="single" w:sz="4" w:space="0" w:color="auto"/>
              <w:left w:val="single" w:sz="4" w:space="0" w:color="auto"/>
              <w:bottom w:val="single" w:sz="4" w:space="0" w:color="auto"/>
              <w:right w:val="single" w:sz="4" w:space="0" w:color="auto"/>
            </w:tcBorders>
            <w:shd w:val="clear" w:color="000000" w:fill="B8CCE4"/>
            <w:vAlign w:val="center"/>
          </w:tcPr>
          <w:p w14:paraId="2DE98425" w14:textId="77777777" w:rsidR="00591D5C" w:rsidRPr="00C31593" w:rsidRDefault="00591D5C" w:rsidP="00D66DE3">
            <w:pPr>
              <w:jc w:val="center"/>
              <w:rPr>
                <w:rFonts w:ascii="Arial" w:hAnsi="Arial" w:cs="Arial"/>
                <w:b/>
                <w:bCs/>
                <w:iCs/>
                <w:sz w:val="16"/>
                <w:szCs w:val="16"/>
              </w:rPr>
            </w:pPr>
            <w:r w:rsidRPr="00C31593">
              <w:rPr>
                <w:rFonts w:ascii="Arial" w:hAnsi="Arial" w:cs="Arial"/>
                <w:b/>
                <w:bCs/>
                <w:iCs/>
                <w:sz w:val="16"/>
                <w:szCs w:val="16"/>
              </w:rPr>
              <w:t>Cena na kos brez DDV v EUR</w:t>
            </w:r>
          </w:p>
        </w:tc>
        <w:tc>
          <w:tcPr>
            <w:tcW w:w="121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27F3E3B" w14:textId="77777777" w:rsidR="00591D5C" w:rsidRPr="00C31593" w:rsidRDefault="00591D5C" w:rsidP="00D66DE3">
            <w:pPr>
              <w:jc w:val="center"/>
              <w:rPr>
                <w:rFonts w:ascii="Arial" w:hAnsi="Arial" w:cs="Arial"/>
                <w:b/>
                <w:bCs/>
                <w:iCs/>
                <w:sz w:val="16"/>
                <w:szCs w:val="16"/>
              </w:rPr>
            </w:pPr>
            <w:r w:rsidRPr="00C31593">
              <w:rPr>
                <w:rFonts w:ascii="Arial" w:hAnsi="Arial" w:cs="Arial"/>
                <w:b/>
                <w:bCs/>
                <w:iCs/>
                <w:sz w:val="16"/>
                <w:szCs w:val="16"/>
              </w:rPr>
              <w:t>Vrednost skupaj  brez DDV v EUR</w:t>
            </w:r>
          </w:p>
        </w:tc>
      </w:tr>
      <w:tr w:rsidR="00591D5C" w:rsidRPr="00C31593" w14:paraId="481CA28A"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44287BF3"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602800AD"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260 cm</w:t>
            </w:r>
          </w:p>
        </w:tc>
        <w:tc>
          <w:tcPr>
            <w:tcW w:w="851" w:type="dxa"/>
            <w:tcBorders>
              <w:top w:val="nil"/>
              <w:left w:val="single" w:sz="4" w:space="0" w:color="auto"/>
              <w:bottom w:val="single" w:sz="4" w:space="0" w:color="auto"/>
              <w:right w:val="single" w:sz="4" w:space="0" w:color="auto"/>
            </w:tcBorders>
            <w:vAlign w:val="bottom"/>
          </w:tcPr>
          <w:p w14:paraId="79AEE029"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72</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44DA73A3"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7,788</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0B93200A"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2640E1B9"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222031A1" w14:textId="77777777" w:rsidR="00591D5C" w:rsidRPr="00C31593" w:rsidRDefault="00591D5C" w:rsidP="00D66DE3">
            <w:pPr>
              <w:rPr>
                <w:rFonts w:ascii="Arial" w:hAnsi="Arial" w:cs="Arial"/>
                <w:iCs/>
                <w:sz w:val="16"/>
                <w:szCs w:val="16"/>
              </w:rPr>
            </w:pPr>
          </w:p>
        </w:tc>
      </w:tr>
      <w:tr w:rsidR="00591D5C" w:rsidRPr="00C31593" w14:paraId="4E5A4185"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0D9452B1"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2.</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0E34F984"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270 cm</w:t>
            </w:r>
          </w:p>
        </w:tc>
        <w:tc>
          <w:tcPr>
            <w:tcW w:w="851" w:type="dxa"/>
            <w:tcBorders>
              <w:top w:val="nil"/>
              <w:left w:val="single" w:sz="4" w:space="0" w:color="auto"/>
              <w:bottom w:val="single" w:sz="4" w:space="0" w:color="auto"/>
              <w:right w:val="single" w:sz="4" w:space="0" w:color="auto"/>
            </w:tcBorders>
            <w:vAlign w:val="bottom"/>
          </w:tcPr>
          <w:p w14:paraId="2154ECAF"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42</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5208C419"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4,717</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3557DAB5"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066E339D"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4CBECA0D" w14:textId="77777777" w:rsidR="00591D5C" w:rsidRPr="00C31593" w:rsidRDefault="00591D5C" w:rsidP="00D66DE3">
            <w:pPr>
              <w:rPr>
                <w:rFonts w:ascii="Arial" w:hAnsi="Arial" w:cs="Arial"/>
                <w:iCs/>
                <w:sz w:val="16"/>
                <w:szCs w:val="16"/>
              </w:rPr>
            </w:pPr>
          </w:p>
        </w:tc>
      </w:tr>
      <w:tr w:rsidR="00591D5C" w:rsidRPr="00C31593" w14:paraId="17580506"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77905B43"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3.</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780A1245"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280 cm</w:t>
            </w:r>
          </w:p>
        </w:tc>
        <w:tc>
          <w:tcPr>
            <w:tcW w:w="851" w:type="dxa"/>
            <w:tcBorders>
              <w:top w:val="nil"/>
              <w:left w:val="single" w:sz="4" w:space="0" w:color="auto"/>
              <w:bottom w:val="single" w:sz="4" w:space="0" w:color="auto"/>
              <w:right w:val="single" w:sz="4" w:space="0" w:color="auto"/>
            </w:tcBorders>
            <w:vAlign w:val="bottom"/>
          </w:tcPr>
          <w:p w14:paraId="356BE7DD"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36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07AADA70"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4,193</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408AA34D"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21A785AF"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32C053B5" w14:textId="77777777" w:rsidR="00591D5C" w:rsidRPr="00C31593" w:rsidRDefault="00591D5C" w:rsidP="00D66DE3">
            <w:pPr>
              <w:rPr>
                <w:rFonts w:ascii="Arial" w:hAnsi="Arial" w:cs="Arial"/>
                <w:iCs/>
                <w:sz w:val="16"/>
                <w:szCs w:val="16"/>
              </w:rPr>
            </w:pPr>
          </w:p>
        </w:tc>
      </w:tr>
      <w:tr w:rsidR="00591D5C" w:rsidRPr="00C31593" w14:paraId="2F452E6B"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26C5687C"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7E462473"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290 cm</w:t>
            </w:r>
          </w:p>
        </w:tc>
        <w:tc>
          <w:tcPr>
            <w:tcW w:w="851" w:type="dxa"/>
            <w:tcBorders>
              <w:top w:val="nil"/>
              <w:left w:val="single" w:sz="4" w:space="0" w:color="auto"/>
              <w:bottom w:val="single" w:sz="4" w:space="0" w:color="auto"/>
              <w:right w:val="single" w:sz="4" w:space="0" w:color="auto"/>
            </w:tcBorders>
            <w:vAlign w:val="bottom"/>
          </w:tcPr>
          <w:p w14:paraId="63F153F3"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34</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3C2E7B00"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4,101</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5E319427"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2F0D7E40"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33B12E2C" w14:textId="77777777" w:rsidR="00591D5C" w:rsidRPr="00C31593" w:rsidRDefault="00591D5C" w:rsidP="00D66DE3">
            <w:pPr>
              <w:rPr>
                <w:rFonts w:ascii="Arial" w:hAnsi="Arial" w:cs="Arial"/>
                <w:iCs/>
                <w:sz w:val="16"/>
                <w:szCs w:val="16"/>
              </w:rPr>
            </w:pPr>
          </w:p>
        </w:tc>
      </w:tr>
      <w:tr w:rsidR="00591D5C" w:rsidRPr="00C31593" w14:paraId="23FC89FD"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0C128FF2"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5.</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3F28FEEC"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300 cm</w:t>
            </w:r>
          </w:p>
        </w:tc>
        <w:tc>
          <w:tcPr>
            <w:tcW w:w="851" w:type="dxa"/>
            <w:tcBorders>
              <w:top w:val="nil"/>
              <w:left w:val="single" w:sz="4" w:space="0" w:color="auto"/>
              <w:bottom w:val="single" w:sz="4" w:space="0" w:color="auto"/>
              <w:right w:val="single" w:sz="4" w:space="0" w:color="auto"/>
            </w:tcBorders>
            <w:vAlign w:val="bottom"/>
          </w:tcPr>
          <w:p w14:paraId="22C86C91"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7DF9BF6D"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5,741</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7131C71C"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1DB06998"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3CFBFC4" w14:textId="77777777" w:rsidR="00591D5C" w:rsidRPr="00C31593" w:rsidRDefault="00591D5C" w:rsidP="00D66DE3">
            <w:pPr>
              <w:rPr>
                <w:rFonts w:ascii="Arial" w:hAnsi="Arial" w:cs="Arial"/>
                <w:iCs/>
                <w:sz w:val="16"/>
                <w:szCs w:val="16"/>
              </w:rPr>
            </w:pPr>
          </w:p>
        </w:tc>
      </w:tr>
      <w:tr w:rsidR="00591D5C" w:rsidRPr="00C31593" w14:paraId="473743F5"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2A4662D6"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6.</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694A80DC"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310 cm</w:t>
            </w:r>
          </w:p>
        </w:tc>
        <w:tc>
          <w:tcPr>
            <w:tcW w:w="851" w:type="dxa"/>
            <w:tcBorders>
              <w:top w:val="nil"/>
              <w:left w:val="single" w:sz="4" w:space="0" w:color="auto"/>
              <w:bottom w:val="single" w:sz="4" w:space="0" w:color="auto"/>
              <w:right w:val="single" w:sz="4" w:space="0" w:color="auto"/>
            </w:tcBorders>
            <w:vAlign w:val="bottom"/>
          </w:tcPr>
          <w:p w14:paraId="6A3E5EF2"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75CD60BF"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5,932</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630582BC"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6575502B"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609174B6" w14:textId="77777777" w:rsidR="00591D5C" w:rsidRPr="00C31593" w:rsidRDefault="00591D5C" w:rsidP="00D66DE3">
            <w:pPr>
              <w:rPr>
                <w:rFonts w:ascii="Arial" w:hAnsi="Arial" w:cs="Arial"/>
                <w:iCs/>
                <w:sz w:val="16"/>
                <w:szCs w:val="16"/>
              </w:rPr>
            </w:pPr>
          </w:p>
        </w:tc>
      </w:tr>
      <w:tr w:rsidR="00591D5C" w:rsidRPr="00C31593" w14:paraId="00DD0D4B"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2E36DFAD"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7.</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0A2FC93E"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320 cm</w:t>
            </w:r>
          </w:p>
        </w:tc>
        <w:tc>
          <w:tcPr>
            <w:tcW w:w="851" w:type="dxa"/>
            <w:tcBorders>
              <w:top w:val="nil"/>
              <w:left w:val="single" w:sz="4" w:space="0" w:color="auto"/>
              <w:bottom w:val="single" w:sz="4" w:space="0" w:color="auto"/>
              <w:right w:val="single" w:sz="4" w:space="0" w:color="auto"/>
            </w:tcBorders>
            <w:vAlign w:val="bottom"/>
          </w:tcPr>
          <w:p w14:paraId="6647F762"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71EA5CB7"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6,124</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46F3CAD2"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11B8BB53"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76F71B3E" w14:textId="77777777" w:rsidR="00591D5C" w:rsidRPr="00C31593" w:rsidRDefault="00591D5C" w:rsidP="00D66DE3">
            <w:pPr>
              <w:rPr>
                <w:rFonts w:ascii="Arial" w:hAnsi="Arial" w:cs="Arial"/>
                <w:iCs/>
                <w:sz w:val="16"/>
                <w:szCs w:val="16"/>
              </w:rPr>
            </w:pPr>
          </w:p>
        </w:tc>
      </w:tr>
      <w:tr w:rsidR="00591D5C" w:rsidRPr="00C31593" w14:paraId="42678992"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3B539BC9"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8.</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118C47F0"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330 cm</w:t>
            </w:r>
          </w:p>
        </w:tc>
        <w:tc>
          <w:tcPr>
            <w:tcW w:w="851" w:type="dxa"/>
            <w:tcBorders>
              <w:top w:val="nil"/>
              <w:left w:val="single" w:sz="4" w:space="0" w:color="auto"/>
              <w:bottom w:val="single" w:sz="4" w:space="0" w:color="auto"/>
              <w:right w:val="single" w:sz="4" w:space="0" w:color="auto"/>
            </w:tcBorders>
            <w:vAlign w:val="bottom"/>
          </w:tcPr>
          <w:p w14:paraId="4DB07FEE"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07289AB7"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6,315</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3BC41C5F"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6D8143B2"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30F060B" w14:textId="77777777" w:rsidR="00591D5C" w:rsidRPr="00C31593" w:rsidRDefault="00591D5C" w:rsidP="00D66DE3">
            <w:pPr>
              <w:rPr>
                <w:rFonts w:ascii="Arial" w:hAnsi="Arial" w:cs="Arial"/>
                <w:iCs/>
                <w:sz w:val="16"/>
                <w:szCs w:val="16"/>
              </w:rPr>
            </w:pPr>
          </w:p>
        </w:tc>
      </w:tr>
      <w:tr w:rsidR="00591D5C" w:rsidRPr="00C31593" w14:paraId="75AF31DC"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19157B03"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9.</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681CD4D0"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340 cm</w:t>
            </w:r>
          </w:p>
        </w:tc>
        <w:tc>
          <w:tcPr>
            <w:tcW w:w="851" w:type="dxa"/>
            <w:tcBorders>
              <w:top w:val="nil"/>
              <w:left w:val="single" w:sz="4" w:space="0" w:color="auto"/>
              <w:bottom w:val="single" w:sz="4" w:space="0" w:color="auto"/>
              <w:right w:val="single" w:sz="4" w:space="0" w:color="auto"/>
            </w:tcBorders>
            <w:vAlign w:val="bottom"/>
          </w:tcPr>
          <w:p w14:paraId="351D2EA4"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3B9325D1"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6,507</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171E8D68"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0A239764"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2738B2E" w14:textId="77777777" w:rsidR="00591D5C" w:rsidRPr="00C31593" w:rsidRDefault="00591D5C" w:rsidP="00D66DE3">
            <w:pPr>
              <w:rPr>
                <w:rFonts w:ascii="Arial" w:hAnsi="Arial" w:cs="Arial"/>
                <w:iCs/>
                <w:sz w:val="16"/>
                <w:szCs w:val="16"/>
              </w:rPr>
            </w:pPr>
          </w:p>
        </w:tc>
      </w:tr>
      <w:tr w:rsidR="00591D5C" w:rsidRPr="00C31593" w14:paraId="63C1EA19"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5D18B011"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10.</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172772CA"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350 cm</w:t>
            </w:r>
          </w:p>
        </w:tc>
        <w:tc>
          <w:tcPr>
            <w:tcW w:w="851" w:type="dxa"/>
            <w:tcBorders>
              <w:top w:val="nil"/>
              <w:left w:val="single" w:sz="4" w:space="0" w:color="auto"/>
              <w:bottom w:val="single" w:sz="4" w:space="0" w:color="auto"/>
              <w:right w:val="single" w:sz="4" w:space="0" w:color="auto"/>
            </w:tcBorders>
            <w:vAlign w:val="bottom"/>
          </w:tcPr>
          <w:p w14:paraId="5F6B7776"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38D2E008"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6,697</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0CE9578B"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6ED031A8"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440DE2C8" w14:textId="77777777" w:rsidR="00591D5C" w:rsidRPr="00C31593" w:rsidRDefault="00591D5C" w:rsidP="00D66DE3">
            <w:pPr>
              <w:rPr>
                <w:rFonts w:ascii="Arial" w:hAnsi="Arial" w:cs="Arial"/>
                <w:iCs/>
                <w:sz w:val="16"/>
                <w:szCs w:val="16"/>
              </w:rPr>
            </w:pPr>
          </w:p>
        </w:tc>
      </w:tr>
      <w:tr w:rsidR="00591D5C" w:rsidRPr="00C31593" w14:paraId="34A2C28C"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213E99F3"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11.</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79A4C316"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360 cm</w:t>
            </w:r>
          </w:p>
        </w:tc>
        <w:tc>
          <w:tcPr>
            <w:tcW w:w="851" w:type="dxa"/>
            <w:tcBorders>
              <w:top w:val="nil"/>
              <w:left w:val="single" w:sz="4" w:space="0" w:color="auto"/>
              <w:bottom w:val="single" w:sz="4" w:space="0" w:color="auto"/>
              <w:right w:val="single" w:sz="4" w:space="0" w:color="auto"/>
            </w:tcBorders>
            <w:vAlign w:val="bottom"/>
          </w:tcPr>
          <w:p w14:paraId="40DD0B98"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38</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7B128F92"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5,691</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121ACD93"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294D4BDB"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563E707" w14:textId="77777777" w:rsidR="00591D5C" w:rsidRPr="00C31593" w:rsidRDefault="00591D5C" w:rsidP="00D66DE3">
            <w:pPr>
              <w:rPr>
                <w:rFonts w:ascii="Arial" w:hAnsi="Arial" w:cs="Arial"/>
                <w:iCs/>
                <w:sz w:val="16"/>
                <w:szCs w:val="16"/>
              </w:rPr>
            </w:pPr>
          </w:p>
        </w:tc>
      </w:tr>
      <w:tr w:rsidR="00591D5C" w:rsidRPr="00C31593" w14:paraId="3A536716"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630E47E1"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12.</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35E86678"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370 cm</w:t>
            </w:r>
          </w:p>
        </w:tc>
        <w:tc>
          <w:tcPr>
            <w:tcW w:w="851" w:type="dxa"/>
            <w:tcBorders>
              <w:top w:val="nil"/>
              <w:left w:val="single" w:sz="4" w:space="0" w:color="auto"/>
              <w:bottom w:val="single" w:sz="4" w:space="0" w:color="auto"/>
              <w:right w:val="single" w:sz="4" w:space="0" w:color="auto"/>
            </w:tcBorders>
            <w:vAlign w:val="bottom"/>
          </w:tcPr>
          <w:p w14:paraId="2FAFDA5E"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41</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08591AA6"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6,310</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5D600541"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47B67C3C"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3EC8D9AC" w14:textId="77777777" w:rsidR="00591D5C" w:rsidRPr="00C31593" w:rsidRDefault="00591D5C" w:rsidP="00D66DE3">
            <w:pPr>
              <w:rPr>
                <w:rFonts w:ascii="Arial" w:hAnsi="Arial" w:cs="Arial"/>
                <w:iCs/>
                <w:sz w:val="16"/>
                <w:szCs w:val="16"/>
              </w:rPr>
            </w:pPr>
          </w:p>
        </w:tc>
      </w:tr>
      <w:tr w:rsidR="00591D5C" w:rsidRPr="00C31593" w14:paraId="4CE08068"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2CA69B66"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13.</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0EA45AD2"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380 cm</w:t>
            </w:r>
          </w:p>
        </w:tc>
        <w:tc>
          <w:tcPr>
            <w:tcW w:w="851" w:type="dxa"/>
            <w:tcBorders>
              <w:top w:val="nil"/>
              <w:left w:val="single" w:sz="4" w:space="0" w:color="auto"/>
              <w:bottom w:val="single" w:sz="4" w:space="0" w:color="auto"/>
              <w:right w:val="single" w:sz="4" w:space="0" w:color="auto"/>
            </w:tcBorders>
            <w:vAlign w:val="bottom"/>
          </w:tcPr>
          <w:p w14:paraId="523CD7B2"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41</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032BA45B"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6,482</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3C4CDE9F"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6C055001"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22DB29D4" w14:textId="77777777" w:rsidR="00591D5C" w:rsidRPr="00C31593" w:rsidRDefault="00591D5C" w:rsidP="00D66DE3">
            <w:pPr>
              <w:rPr>
                <w:rFonts w:ascii="Arial" w:hAnsi="Arial" w:cs="Arial"/>
                <w:iCs/>
                <w:sz w:val="16"/>
                <w:szCs w:val="16"/>
              </w:rPr>
            </w:pPr>
          </w:p>
        </w:tc>
      </w:tr>
      <w:tr w:rsidR="00591D5C" w:rsidRPr="00C31593" w14:paraId="31F02E9B"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5BAB002E"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14.</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4A32BBDA"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390 cm</w:t>
            </w:r>
          </w:p>
        </w:tc>
        <w:tc>
          <w:tcPr>
            <w:tcW w:w="851" w:type="dxa"/>
            <w:tcBorders>
              <w:top w:val="nil"/>
              <w:left w:val="single" w:sz="4" w:space="0" w:color="auto"/>
              <w:bottom w:val="single" w:sz="4" w:space="0" w:color="auto"/>
              <w:right w:val="single" w:sz="4" w:space="0" w:color="auto"/>
            </w:tcBorders>
            <w:vAlign w:val="bottom"/>
          </w:tcPr>
          <w:p w14:paraId="175D7D8E"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40</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78A65E84"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6,489</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2184D50E"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7FEE5186"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74BA80E8" w14:textId="77777777" w:rsidR="00591D5C" w:rsidRPr="00C31593" w:rsidRDefault="00591D5C" w:rsidP="00D66DE3">
            <w:pPr>
              <w:rPr>
                <w:rFonts w:ascii="Arial" w:hAnsi="Arial" w:cs="Arial"/>
                <w:iCs/>
                <w:sz w:val="16"/>
                <w:szCs w:val="16"/>
              </w:rPr>
            </w:pPr>
          </w:p>
        </w:tc>
      </w:tr>
      <w:tr w:rsidR="00591D5C" w:rsidRPr="00C31593" w14:paraId="526A7041"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6638C08E"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lastRenderedPageBreak/>
              <w:t>15.</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2A3FF608"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400 cm</w:t>
            </w:r>
          </w:p>
        </w:tc>
        <w:tc>
          <w:tcPr>
            <w:tcW w:w="851" w:type="dxa"/>
            <w:tcBorders>
              <w:top w:val="nil"/>
              <w:left w:val="single" w:sz="4" w:space="0" w:color="auto"/>
              <w:bottom w:val="single" w:sz="4" w:space="0" w:color="auto"/>
              <w:right w:val="single" w:sz="4" w:space="0" w:color="auto"/>
            </w:tcBorders>
            <w:vAlign w:val="bottom"/>
          </w:tcPr>
          <w:p w14:paraId="72CE60B4"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32</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7260C463"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5,325</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055AF27E"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0D158E3D"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0EFE720F" w14:textId="77777777" w:rsidR="00591D5C" w:rsidRPr="00C31593" w:rsidRDefault="00591D5C" w:rsidP="00D66DE3">
            <w:pPr>
              <w:rPr>
                <w:rFonts w:ascii="Arial" w:hAnsi="Arial" w:cs="Arial"/>
                <w:iCs/>
                <w:sz w:val="16"/>
                <w:szCs w:val="16"/>
              </w:rPr>
            </w:pPr>
          </w:p>
        </w:tc>
      </w:tr>
      <w:tr w:rsidR="00591D5C" w:rsidRPr="00C31593" w14:paraId="105BC551"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58616067"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16.</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2ABC33C0"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410 cm</w:t>
            </w:r>
          </w:p>
        </w:tc>
        <w:tc>
          <w:tcPr>
            <w:tcW w:w="851" w:type="dxa"/>
            <w:tcBorders>
              <w:top w:val="nil"/>
              <w:left w:val="single" w:sz="4" w:space="0" w:color="auto"/>
              <w:bottom w:val="single" w:sz="4" w:space="0" w:color="auto"/>
              <w:right w:val="single" w:sz="4" w:space="0" w:color="auto"/>
            </w:tcBorders>
            <w:vAlign w:val="bottom"/>
          </w:tcPr>
          <w:p w14:paraId="111A088C"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41</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2EC69463"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6,993</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13377648"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51C1533D"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00A33603" w14:textId="77777777" w:rsidR="00591D5C" w:rsidRPr="00C31593" w:rsidRDefault="00591D5C" w:rsidP="00D66DE3">
            <w:pPr>
              <w:rPr>
                <w:rFonts w:ascii="Arial" w:hAnsi="Arial" w:cs="Arial"/>
                <w:iCs/>
                <w:sz w:val="16"/>
                <w:szCs w:val="16"/>
              </w:rPr>
            </w:pPr>
          </w:p>
        </w:tc>
      </w:tr>
      <w:tr w:rsidR="00591D5C" w:rsidRPr="00C31593" w14:paraId="4846819E"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2BAD7F0F"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17.</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39F01E21"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420 cm</w:t>
            </w:r>
          </w:p>
        </w:tc>
        <w:tc>
          <w:tcPr>
            <w:tcW w:w="851" w:type="dxa"/>
            <w:tcBorders>
              <w:top w:val="nil"/>
              <w:left w:val="single" w:sz="4" w:space="0" w:color="auto"/>
              <w:bottom w:val="single" w:sz="4" w:space="0" w:color="auto"/>
              <w:right w:val="single" w:sz="4" w:space="0" w:color="auto"/>
            </w:tcBorders>
            <w:vAlign w:val="bottom"/>
          </w:tcPr>
          <w:p w14:paraId="4BC0B89C"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19</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3B7707F2"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3,320</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6078AF7F"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10F17A26"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AE7C392" w14:textId="77777777" w:rsidR="00591D5C" w:rsidRPr="00C31593" w:rsidRDefault="00591D5C" w:rsidP="00D66DE3">
            <w:pPr>
              <w:rPr>
                <w:rFonts w:ascii="Arial" w:hAnsi="Arial" w:cs="Arial"/>
                <w:iCs/>
                <w:sz w:val="16"/>
                <w:szCs w:val="16"/>
              </w:rPr>
            </w:pPr>
          </w:p>
        </w:tc>
      </w:tr>
      <w:tr w:rsidR="00591D5C" w:rsidRPr="00C31593" w14:paraId="439D7F2C"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53E77279"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18.</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711F7142"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430 cm</w:t>
            </w:r>
          </w:p>
        </w:tc>
        <w:tc>
          <w:tcPr>
            <w:tcW w:w="851" w:type="dxa"/>
            <w:tcBorders>
              <w:top w:val="nil"/>
              <w:left w:val="single" w:sz="4" w:space="0" w:color="auto"/>
              <w:bottom w:val="single" w:sz="4" w:space="0" w:color="auto"/>
              <w:right w:val="single" w:sz="4" w:space="0" w:color="auto"/>
            </w:tcBorders>
            <w:vAlign w:val="bottom"/>
          </w:tcPr>
          <w:p w14:paraId="5E48E0FE"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2CEC5F65"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2,862</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0314677C"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40D29F98"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6B414FC1" w14:textId="77777777" w:rsidR="00591D5C" w:rsidRPr="00C31593" w:rsidRDefault="00591D5C" w:rsidP="00D66DE3">
            <w:pPr>
              <w:rPr>
                <w:rFonts w:ascii="Arial" w:hAnsi="Arial" w:cs="Arial"/>
                <w:iCs/>
                <w:sz w:val="16"/>
                <w:szCs w:val="16"/>
              </w:rPr>
            </w:pPr>
          </w:p>
        </w:tc>
      </w:tr>
      <w:tr w:rsidR="00591D5C" w:rsidRPr="00C31593" w14:paraId="6DD4684F"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0C248FBB"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19.</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71AABD1E"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440 cm</w:t>
            </w:r>
          </w:p>
        </w:tc>
        <w:tc>
          <w:tcPr>
            <w:tcW w:w="851" w:type="dxa"/>
            <w:tcBorders>
              <w:top w:val="nil"/>
              <w:left w:val="single" w:sz="4" w:space="0" w:color="auto"/>
              <w:bottom w:val="single" w:sz="4" w:space="0" w:color="auto"/>
              <w:right w:val="single" w:sz="4" w:space="0" w:color="auto"/>
            </w:tcBorders>
            <w:vAlign w:val="bottom"/>
          </w:tcPr>
          <w:p w14:paraId="3E260CFA"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16</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54CCAE02"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2,929</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4B3C5EBD"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660B5498"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5BB9468D" w14:textId="77777777" w:rsidR="00591D5C" w:rsidRPr="00C31593" w:rsidRDefault="00591D5C" w:rsidP="00D66DE3">
            <w:pPr>
              <w:rPr>
                <w:rFonts w:ascii="Arial" w:hAnsi="Arial" w:cs="Arial"/>
                <w:iCs/>
                <w:sz w:val="16"/>
                <w:szCs w:val="16"/>
              </w:rPr>
            </w:pPr>
          </w:p>
        </w:tc>
      </w:tr>
      <w:tr w:rsidR="00591D5C" w:rsidRPr="00C31593" w14:paraId="3C355D83"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08B29DC8"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20.</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475BB788"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450 cm</w:t>
            </w:r>
          </w:p>
        </w:tc>
        <w:tc>
          <w:tcPr>
            <w:tcW w:w="851" w:type="dxa"/>
            <w:tcBorders>
              <w:top w:val="nil"/>
              <w:left w:val="single" w:sz="4" w:space="0" w:color="auto"/>
              <w:bottom w:val="single" w:sz="4" w:space="0" w:color="auto"/>
              <w:right w:val="single" w:sz="4" w:space="0" w:color="auto"/>
            </w:tcBorders>
            <w:vAlign w:val="bottom"/>
          </w:tcPr>
          <w:p w14:paraId="249CA6E3"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7</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28BB1B12"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1,310</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2D0A5BC1"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016EC945"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122BFA7E" w14:textId="77777777" w:rsidR="00591D5C" w:rsidRPr="00C31593" w:rsidRDefault="00591D5C" w:rsidP="00D66DE3">
            <w:pPr>
              <w:rPr>
                <w:rFonts w:ascii="Arial" w:hAnsi="Arial" w:cs="Arial"/>
                <w:iCs/>
                <w:sz w:val="16"/>
                <w:szCs w:val="16"/>
              </w:rPr>
            </w:pPr>
          </w:p>
        </w:tc>
      </w:tr>
      <w:tr w:rsidR="00591D5C" w:rsidRPr="00C31593" w14:paraId="13743B9F"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6651303C"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21.</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53B45473"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460 cm</w:t>
            </w:r>
          </w:p>
        </w:tc>
        <w:tc>
          <w:tcPr>
            <w:tcW w:w="851" w:type="dxa"/>
            <w:tcBorders>
              <w:top w:val="nil"/>
              <w:left w:val="single" w:sz="4" w:space="0" w:color="auto"/>
              <w:bottom w:val="single" w:sz="4" w:space="0" w:color="auto"/>
              <w:right w:val="single" w:sz="4" w:space="0" w:color="auto"/>
            </w:tcBorders>
            <w:vAlign w:val="bottom"/>
          </w:tcPr>
          <w:p w14:paraId="481893C6"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7</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71E9DE28"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1,340</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33FC8C75"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7AA53BF1"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2FF98BC8" w14:textId="77777777" w:rsidR="00591D5C" w:rsidRPr="00C31593" w:rsidRDefault="00591D5C" w:rsidP="00D66DE3">
            <w:pPr>
              <w:rPr>
                <w:rFonts w:ascii="Arial" w:hAnsi="Arial" w:cs="Arial"/>
                <w:iCs/>
                <w:sz w:val="16"/>
                <w:szCs w:val="16"/>
              </w:rPr>
            </w:pPr>
          </w:p>
        </w:tc>
      </w:tr>
      <w:tr w:rsidR="00591D5C" w:rsidRPr="00C31593" w14:paraId="0D797AD0"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6D1FEC92"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22.</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7CC38483"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470 cm</w:t>
            </w:r>
          </w:p>
        </w:tc>
        <w:tc>
          <w:tcPr>
            <w:tcW w:w="851" w:type="dxa"/>
            <w:tcBorders>
              <w:top w:val="nil"/>
              <w:left w:val="single" w:sz="4" w:space="0" w:color="auto"/>
              <w:bottom w:val="single" w:sz="4" w:space="0" w:color="auto"/>
              <w:right w:val="single" w:sz="4" w:space="0" w:color="auto"/>
            </w:tcBorders>
            <w:vAlign w:val="bottom"/>
          </w:tcPr>
          <w:p w14:paraId="73BF8FF2"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7</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17022895"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1,369</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48DBA4BC"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2D4B9A83"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487361BD" w14:textId="77777777" w:rsidR="00591D5C" w:rsidRPr="00C31593" w:rsidRDefault="00591D5C" w:rsidP="00D66DE3">
            <w:pPr>
              <w:rPr>
                <w:rFonts w:ascii="Arial" w:hAnsi="Arial" w:cs="Arial"/>
                <w:iCs/>
                <w:sz w:val="16"/>
                <w:szCs w:val="16"/>
              </w:rPr>
            </w:pPr>
          </w:p>
        </w:tc>
      </w:tr>
      <w:tr w:rsidR="00591D5C" w:rsidRPr="00C31593" w14:paraId="01BD793A"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0869274D"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23.</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45156F1E"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480 cm</w:t>
            </w:r>
          </w:p>
        </w:tc>
        <w:tc>
          <w:tcPr>
            <w:tcW w:w="851" w:type="dxa"/>
            <w:tcBorders>
              <w:top w:val="nil"/>
              <w:left w:val="single" w:sz="4" w:space="0" w:color="auto"/>
              <w:bottom w:val="single" w:sz="4" w:space="0" w:color="auto"/>
              <w:right w:val="single" w:sz="4" w:space="0" w:color="auto"/>
            </w:tcBorders>
            <w:vAlign w:val="bottom"/>
          </w:tcPr>
          <w:p w14:paraId="6254A9F0"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3</w:t>
            </w:r>
          </w:p>
        </w:tc>
        <w:tc>
          <w:tcPr>
            <w:tcW w:w="893" w:type="dxa"/>
            <w:tcBorders>
              <w:top w:val="nil"/>
              <w:left w:val="single" w:sz="4" w:space="0" w:color="auto"/>
              <w:bottom w:val="single" w:sz="4" w:space="0" w:color="auto"/>
              <w:right w:val="single" w:sz="4" w:space="0" w:color="auto"/>
            </w:tcBorders>
            <w:shd w:val="clear" w:color="auto" w:fill="auto"/>
            <w:noWrap/>
            <w:vAlign w:val="bottom"/>
          </w:tcPr>
          <w:p w14:paraId="6508466F"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0,599</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0982FFE5"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019FB96E"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67995E24" w14:textId="77777777" w:rsidR="00591D5C" w:rsidRPr="00C31593" w:rsidRDefault="00591D5C" w:rsidP="00D66DE3">
            <w:pPr>
              <w:rPr>
                <w:rFonts w:ascii="Arial" w:hAnsi="Arial" w:cs="Arial"/>
                <w:iCs/>
                <w:sz w:val="16"/>
                <w:szCs w:val="16"/>
              </w:rPr>
            </w:pPr>
          </w:p>
        </w:tc>
      </w:tr>
      <w:tr w:rsidR="00591D5C" w:rsidRPr="00C31593" w14:paraId="5DF0FD6B"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5CE06575"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24.</w:t>
            </w:r>
          </w:p>
        </w:tc>
        <w:tc>
          <w:tcPr>
            <w:tcW w:w="4055" w:type="dxa"/>
            <w:tcBorders>
              <w:top w:val="nil"/>
              <w:left w:val="single" w:sz="4" w:space="0" w:color="auto"/>
              <w:bottom w:val="single" w:sz="4" w:space="0" w:color="auto"/>
              <w:right w:val="single" w:sz="4" w:space="0" w:color="auto"/>
            </w:tcBorders>
            <w:shd w:val="clear" w:color="000000" w:fill="FFFFFF"/>
            <w:vAlign w:val="center"/>
          </w:tcPr>
          <w:p w14:paraId="27A12CF9" w14:textId="77777777" w:rsidR="00591D5C" w:rsidRPr="00C31593" w:rsidRDefault="00591D5C" w:rsidP="00D66DE3">
            <w:pPr>
              <w:rPr>
                <w:rFonts w:ascii="Arial" w:hAnsi="Arial" w:cs="Arial"/>
                <w:sz w:val="16"/>
                <w:szCs w:val="16"/>
              </w:rPr>
            </w:pPr>
            <w:r w:rsidRPr="00C31593">
              <w:rPr>
                <w:rFonts w:ascii="Arial" w:hAnsi="Arial" w:cs="Arial"/>
                <w:sz w:val="16"/>
                <w:szCs w:val="16"/>
              </w:rPr>
              <w:t>Prag kretniški hrastov impregniran (alternativna zaščita) 16 x 26 x 490 cm</w:t>
            </w:r>
          </w:p>
        </w:tc>
        <w:tc>
          <w:tcPr>
            <w:tcW w:w="851" w:type="dxa"/>
            <w:tcBorders>
              <w:top w:val="nil"/>
              <w:left w:val="single" w:sz="4" w:space="0" w:color="auto"/>
              <w:bottom w:val="double" w:sz="4" w:space="0" w:color="auto"/>
              <w:right w:val="single" w:sz="4" w:space="0" w:color="auto"/>
            </w:tcBorders>
            <w:vAlign w:val="bottom"/>
          </w:tcPr>
          <w:p w14:paraId="6D471369"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3</w:t>
            </w:r>
          </w:p>
        </w:tc>
        <w:tc>
          <w:tcPr>
            <w:tcW w:w="893" w:type="dxa"/>
            <w:tcBorders>
              <w:top w:val="nil"/>
              <w:left w:val="single" w:sz="4" w:space="0" w:color="auto"/>
              <w:bottom w:val="double" w:sz="4" w:space="0" w:color="auto"/>
              <w:right w:val="single" w:sz="4" w:space="0" w:color="auto"/>
            </w:tcBorders>
            <w:shd w:val="clear" w:color="auto" w:fill="auto"/>
            <w:noWrap/>
            <w:vAlign w:val="bottom"/>
          </w:tcPr>
          <w:p w14:paraId="5AC0A3DF"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0,612</w:t>
            </w:r>
          </w:p>
        </w:tc>
        <w:tc>
          <w:tcPr>
            <w:tcW w:w="1210" w:type="dxa"/>
            <w:tcBorders>
              <w:top w:val="nil"/>
              <w:left w:val="single" w:sz="4" w:space="0" w:color="auto"/>
              <w:bottom w:val="single" w:sz="4" w:space="0" w:color="auto"/>
              <w:right w:val="single" w:sz="4" w:space="0" w:color="auto"/>
            </w:tcBorders>
            <w:shd w:val="clear" w:color="000000" w:fill="DCE6F1"/>
            <w:noWrap/>
            <w:vAlign w:val="bottom"/>
          </w:tcPr>
          <w:p w14:paraId="2B5B7E40" w14:textId="77777777" w:rsidR="00591D5C" w:rsidRPr="00C31593" w:rsidRDefault="00591D5C" w:rsidP="00D66DE3">
            <w:pPr>
              <w:jc w:val="center"/>
              <w:rPr>
                <w:rFonts w:ascii="Arial" w:hAnsi="Arial" w:cs="Arial"/>
                <w:iCs/>
                <w:sz w:val="16"/>
                <w:szCs w:val="16"/>
              </w:rPr>
            </w:pPr>
          </w:p>
        </w:tc>
        <w:tc>
          <w:tcPr>
            <w:tcW w:w="1210" w:type="dxa"/>
            <w:tcBorders>
              <w:top w:val="nil"/>
              <w:left w:val="nil"/>
              <w:bottom w:val="single" w:sz="4" w:space="0" w:color="auto"/>
              <w:right w:val="single" w:sz="4" w:space="0" w:color="auto"/>
            </w:tcBorders>
            <w:shd w:val="clear" w:color="000000" w:fill="DCE6F1"/>
            <w:vAlign w:val="bottom"/>
          </w:tcPr>
          <w:p w14:paraId="700727BA" w14:textId="77777777" w:rsidR="00591D5C" w:rsidRPr="00C31593" w:rsidRDefault="00591D5C" w:rsidP="00D66DE3">
            <w:pPr>
              <w:rPr>
                <w:rFonts w:ascii="Arial" w:hAnsi="Arial" w:cs="Arial"/>
                <w:iCs/>
                <w:sz w:val="16"/>
                <w:szCs w:val="16"/>
              </w:rPr>
            </w:pPr>
          </w:p>
        </w:tc>
        <w:tc>
          <w:tcPr>
            <w:tcW w:w="1216" w:type="dxa"/>
            <w:tcBorders>
              <w:top w:val="nil"/>
              <w:left w:val="single" w:sz="4" w:space="0" w:color="auto"/>
              <w:bottom w:val="single" w:sz="4" w:space="0" w:color="auto"/>
              <w:right w:val="single" w:sz="4" w:space="0" w:color="auto"/>
            </w:tcBorders>
            <w:shd w:val="clear" w:color="000000" w:fill="DCE6F1"/>
            <w:noWrap/>
            <w:vAlign w:val="bottom"/>
          </w:tcPr>
          <w:p w14:paraId="5D8BF98A" w14:textId="77777777" w:rsidR="00591D5C" w:rsidRPr="00C31593" w:rsidRDefault="00591D5C" w:rsidP="00D66DE3">
            <w:pPr>
              <w:rPr>
                <w:rFonts w:ascii="Arial" w:hAnsi="Arial" w:cs="Arial"/>
                <w:iCs/>
                <w:sz w:val="16"/>
                <w:szCs w:val="16"/>
              </w:rPr>
            </w:pPr>
          </w:p>
        </w:tc>
      </w:tr>
      <w:tr w:rsidR="00591D5C" w:rsidRPr="00C31593" w14:paraId="46184601" w14:textId="77777777" w:rsidTr="00D66DE3">
        <w:trPr>
          <w:trHeight w:val="172"/>
        </w:trPr>
        <w:tc>
          <w:tcPr>
            <w:tcW w:w="618" w:type="dxa"/>
            <w:tcBorders>
              <w:top w:val="nil"/>
              <w:left w:val="single" w:sz="4" w:space="0" w:color="auto"/>
              <w:bottom w:val="single" w:sz="4" w:space="0" w:color="auto"/>
              <w:right w:val="single" w:sz="4" w:space="0" w:color="auto"/>
            </w:tcBorders>
            <w:shd w:val="clear" w:color="auto" w:fill="auto"/>
            <w:noWrap/>
            <w:vAlign w:val="bottom"/>
          </w:tcPr>
          <w:p w14:paraId="0136ED5B" w14:textId="77777777" w:rsidR="00591D5C" w:rsidRPr="00C31593" w:rsidRDefault="00591D5C" w:rsidP="00D66DE3">
            <w:pPr>
              <w:jc w:val="center"/>
              <w:rPr>
                <w:rFonts w:ascii="Arial" w:hAnsi="Arial" w:cs="Arial"/>
                <w:iCs/>
                <w:sz w:val="16"/>
                <w:szCs w:val="16"/>
              </w:rPr>
            </w:pPr>
          </w:p>
        </w:tc>
        <w:tc>
          <w:tcPr>
            <w:tcW w:w="4055" w:type="dxa"/>
            <w:tcBorders>
              <w:top w:val="nil"/>
              <w:left w:val="single" w:sz="4" w:space="0" w:color="auto"/>
              <w:bottom w:val="single" w:sz="4" w:space="0" w:color="auto"/>
              <w:right w:val="single" w:sz="4" w:space="0" w:color="auto"/>
            </w:tcBorders>
            <w:shd w:val="clear" w:color="000000" w:fill="FFFFFF"/>
            <w:vAlign w:val="center"/>
          </w:tcPr>
          <w:p w14:paraId="333C7CB9" w14:textId="77777777" w:rsidR="00591D5C" w:rsidRPr="00C31593" w:rsidRDefault="00591D5C" w:rsidP="00D66DE3">
            <w:pPr>
              <w:jc w:val="right"/>
              <w:rPr>
                <w:rFonts w:ascii="Arial" w:hAnsi="Arial" w:cs="Arial"/>
                <w:sz w:val="16"/>
                <w:szCs w:val="16"/>
              </w:rPr>
            </w:pPr>
            <w:r w:rsidRPr="00C31593">
              <w:rPr>
                <w:rFonts w:ascii="Arial" w:hAnsi="Arial" w:cs="Arial"/>
                <w:b/>
                <w:bCs/>
                <w:iCs/>
                <w:sz w:val="16"/>
                <w:szCs w:val="16"/>
              </w:rPr>
              <w:t xml:space="preserve"> SKUPAJ:</w:t>
            </w:r>
          </w:p>
        </w:tc>
        <w:tc>
          <w:tcPr>
            <w:tcW w:w="851" w:type="dxa"/>
            <w:tcBorders>
              <w:top w:val="double" w:sz="4" w:space="0" w:color="auto"/>
              <w:left w:val="single" w:sz="4" w:space="0" w:color="auto"/>
              <w:bottom w:val="single" w:sz="4" w:space="0" w:color="auto"/>
              <w:right w:val="single" w:sz="4" w:space="0" w:color="auto"/>
            </w:tcBorders>
          </w:tcPr>
          <w:p w14:paraId="328995AF"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771</w:t>
            </w:r>
          </w:p>
        </w:tc>
        <w:tc>
          <w:tcPr>
            <w:tcW w:w="893" w:type="dxa"/>
            <w:tcBorders>
              <w:top w:val="double" w:sz="4" w:space="0" w:color="auto"/>
              <w:left w:val="single" w:sz="4" w:space="0" w:color="auto"/>
              <w:bottom w:val="single" w:sz="4" w:space="0" w:color="auto"/>
              <w:right w:val="single" w:sz="4" w:space="0" w:color="auto"/>
            </w:tcBorders>
            <w:shd w:val="clear" w:color="auto" w:fill="auto"/>
            <w:noWrap/>
            <w:hideMark/>
          </w:tcPr>
          <w:p w14:paraId="63401CB2"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109,746</w:t>
            </w:r>
          </w:p>
        </w:tc>
        <w:tc>
          <w:tcPr>
            <w:tcW w:w="1210" w:type="dxa"/>
            <w:tcBorders>
              <w:top w:val="single" w:sz="4" w:space="0" w:color="auto"/>
              <w:left w:val="single" w:sz="4" w:space="0" w:color="auto"/>
              <w:bottom w:val="single" w:sz="4" w:space="0" w:color="auto"/>
              <w:right w:val="single" w:sz="4" w:space="0" w:color="auto"/>
              <w:tr2bl w:val="single" w:sz="4" w:space="0" w:color="auto"/>
            </w:tcBorders>
            <w:shd w:val="clear" w:color="000000" w:fill="DCE6F1"/>
            <w:noWrap/>
            <w:vAlign w:val="bottom"/>
            <w:hideMark/>
          </w:tcPr>
          <w:p w14:paraId="2D99D11D"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 </w:t>
            </w:r>
          </w:p>
        </w:tc>
        <w:tc>
          <w:tcPr>
            <w:tcW w:w="1210" w:type="dxa"/>
            <w:tcBorders>
              <w:top w:val="single" w:sz="4" w:space="0" w:color="auto"/>
              <w:left w:val="nil"/>
              <w:bottom w:val="single" w:sz="4" w:space="0" w:color="auto"/>
              <w:right w:val="single" w:sz="4" w:space="0" w:color="auto"/>
              <w:tr2bl w:val="single" w:sz="4" w:space="0" w:color="auto"/>
            </w:tcBorders>
            <w:shd w:val="clear" w:color="000000" w:fill="DCE6F1"/>
            <w:vAlign w:val="bottom"/>
          </w:tcPr>
          <w:p w14:paraId="00F80BAC" w14:textId="77777777" w:rsidR="00591D5C" w:rsidRPr="00C31593" w:rsidRDefault="00591D5C" w:rsidP="00D66DE3">
            <w:pPr>
              <w:rPr>
                <w:rFonts w:ascii="Arial" w:hAnsi="Arial" w:cs="Arial"/>
                <w:iCs/>
                <w:sz w:val="16"/>
                <w:szCs w:val="16"/>
              </w:rPr>
            </w:pPr>
            <w:r w:rsidRPr="00C31593">
              <w:rPr>
                <w:rFonts w:ascii="Arial" w:hAnsi="Arial" w:cs="Arial"/>
                <w:iCs/>
                <w:sz w:val="16"/>
                <w:szCs w:val="16"/>
              </w:rPr>
              <w:t> </w:t>
            </w:r>
          </w:p>
        </w:tc>
        <w:tc>
          <w:tcPr>
            <w:tcW w:w="1216" w:type="dxa"/>
            <w:tcBorders>
              <w:top w:val="single" w:sz="4" w:space="0" w:color="auto"/>
              <w:left w:val="single" w:sz="4" w:space="0" w:color="auto"/>
              <w:bottom w:val="single" w:sz="4" w:space="0" w:color="auto"/>
              <w:right w:val="single" w:sz="4" w:space="0" w:color="auto"/>
              <w:tr2bl w:val="single" w:sz="4" w:space="0" w:color="auto"/>
            </w:tcBorders>
            <w:shd w:val="clear" w:color="000000" w:fill="DCE6F1"/>
            <w:noWrap/>
            <w:vAlign w:val="bottom"/>
            <w:hideMark/>
          </w:tcPr>
          <w:p w14:paraId="46E4798F" w14:textId="77777777" w:rsidR="00591D5C" w:rsidRPr="00C31593" w:rsidRDefault="00591D5C" w:rsidP="00D66DE3">
            <w:pPr>
              <w:rPr>
                <w:rFonts w:ascii="Arial" w:hAnsi="Arial" w:cs="Arial"/>
                <w:iCs/>
                <w:sz w:val="16"/>
                <w:szCs w:val="16"/>
              </w:rPr>
            </w:pPr>
            <w:r w:rsidRPr="00C31593">
              <w:rPr>
                <w:rFonts w:ascii="Arial" w:hAnsi="Arial" w:cs="Arial"/>
                <w:iCs/>
                <w:sz w:val="16"/>
                <w:szCs w:val="16"/>
              </w:rPr>
              <w:t> </w:t>
            </w:r>
          </w:p>
        </w:tc>
      </w:tr>
      <w:tr w:rsidR="00591D5C" w:rsidRPr="00C31593" w14:paraId="68FF70F5" w14:textId="77777777" w:rsidTr="00D66DE3">
        <w:trPr>
          <w:trHeight w:val="92"/>
        </w:trPr>
        <w:tc>
          <w:tcPr>
            <w:tcW w:w="618" w:type="dxa"/>
            <w:tcBorders>
              <w:top w:val="single" w:sz="4" w:space="0" w:color="auto"/>
              <w:bottom w:val="nil"/>
            </w:tcBorders>
            <w:shd w:val="clear" w:color="auto" w:fill="auto"/>
            <w:noWrap/>
            <w:vAlign w:val="bottom"/>
          </w:tcPr>
          <w:p w14:paraId="2C427E9D" w14:textId="77777777" w:rsidR="00591D5C" w:rsidRPr="00C31593" w:rsidRDefault="00591D5C" w:rsidP="00D66DE3">
            <w:pPr>
              <w:jc w:val="center"/>
              <w:rPr>
                <w:rFonts w:ascii="Arial" w:hAnsi="Arial" w:cs="Arial"/>
                <w:iCs/>
                <w:sz w:val="16"/>
                <w:szCs w:val="16"/>
              </w:rPr>
            </w:pPr>
          </w:p>
        </w:tc>
        <w:tc>
          <w:tcPr>
            <w:tcW w:w="5799" w:type="dxa"/>
            <w:gridSpan w:val="3"/>
            <w:tcBorders>
              <w:top w:val="single" w:sz="4" w:space="0" w:color="auto"/>
              <w:bottom w:val="nil"/>
              <w:right w:val="single" w:sz="4" w:space="0" w:color="auto"/>
            </w:tcBorders>
            <w:shd w:val="clear" w:color="000000" w:fill="FFFFFF"/>
            <w:vAlign w:val="center"/>
          </w:tcPr>
          <w:p w14:paraId="0E00163E" w14:textId="77777777" w:rsidR="00591D5C" w:rsidRPr="00C31593" w:rsidRDefault="00591D5C" w:rsidP="00D66DE3">
            <w:pPr>
              <w:rPr>
                <w:rFonts w:ascii="Arial" w:hAnsi="Arial" w:cs="Arial"/>
                <w:iCs/>
                <w:sz w:val="16"/>
                <w:szCs w:val="16"/>
              </w:rPr>
            </w:pPr>
          </w:p>
        </w:tc>
        <w:tc>
          <w:tcPr>
            <w:tcW w:w="2420" w:type="dxa"/>
            <w:gridSpan w:val="2"/>
            <w:tcBorders>
              <w:top w:val="single" w:sz="4" w:space="0" w:color="auto"/>
              <w:left w:val="single" w:sz="4" w:space="0" w:color="auto"/>
              <w:bottom w:val="single" w:sz="4" w:space="0" w:color="auto"/>
              <w:right w:val="single" w:sz="4" w:space="0" w:color="auto"/>
            </w:tcBorders>
            <w:shd w:val="clear" w:color="000000" w:fill="B8CCE4"/>
            <w:vAlign w:val="bottom"/>
          </w:tcPr>
          <w:p w14:paraId="34620DC2" w14:textId="77777777" w:rsidR="00591D5C" w:rsidRPr="00C31593" w:rsidRDefault="00591D5C" w:rsidP="00D66DE3">
            <w:pPr>
              <w:rPr>
                <w:rFonts w:ascii="Arial" w:hAnsi="Arial" w:cs="Arial"/>
                <w:iCs/>
                <w:sz w:val="16"/>
                <w:szCs w:val="16"/>
              </w:rPr>
            </w:pPr>
            <w:r w:rsidRPr="00C31593">
              <w:rPr>
                <w:rFonts w:ascii="Arial" w:hAnsi="Arial" w:cs="Arial"/>
                <w:b/>
                <w:bCs/>
                <w:iCs/>
                <w:sz w:val="16"/>
                <w:szCs w:val="16"/>
              </w:rPr>
              <w:t xml:space="preserve">SKUPAJ brez DDV v EUR </w:t>
            </w:r>
          </w:p>
        </w:tc>
        <w:tc>
          <w:tcPr>
            <w:tcW w:w="1216" w:type="dxa"/>
            <w:tcBorders>
              <w:top w:val="single" w:sz="4" w:space="0" w:color="auto"/>
              <w:left w:val="single" w:sz="4" w:space="0" w:color="auto"/>
              <w:bottom w:val="single" w:sz="4" w:space="0" w:color="auto"/>
              <w:right w:val="single" w:sz="4" w:space="0" w:color="auto"/>
            </w:tcBorders>
            <w:shd w:val="clear" w:color="000000" w:fill="B8CCE4"/>
            <w:vAlign w:val="bottom"/>
          </w:tcPr>
          <w:p w14:paraId="30B69F06" w14:textId="77777777" w:rsidR="00591D5C" w:rsidRPr="00C31593" w:rsidRDefault="00591D5C" w:rsidP="00D66DE3">
            <w:pPr>
              <w:rPr>
                <w:rFonts w:ascii="Arial" w:hAnsi="Arial" w:cs="Arial"/>
                <w:b/>
                <w:bCs/>
                <w:iCs/>
                <w:sz w:val="16"/>
                <w:szCs w:val="16"/>
              </w:rPr>
            </w:pPr>
          </w:p>
        </w:tc>
      </w:tr>
      <w:tr w:rsidR="00591D5C" w:rsidRPr="00C31593" w14:paraId="6043D00D" w14:textId="77777777" w:rsidTr="00D66DE3">
        <w:trPr>
          <w:trHeight w:val="66"/>
        </w:trPr>
        <w:tc>
          <w:tcPr>
            <w:tcW w:w="618" w:type="dxa"/>
            <w:tcBorders>
              <w:top w:val="nil"/>
              <w:bottom w:val="nil"/>
            </w:tcBorders>
            <w:shd w:val="clear" w:color="auto" w:fill="auto"/>
            <w:noWrap/>
            <w:vAlign w:val="bottom"/>
          </w:tcPr>
          <w:p w14:paraId="2A9D67A8" w14:textId="77777777" w:rsidR="00591D5C" w:rsidRPr="00C31593" w:rsidRDefault="00591D5C" w:rsidP="00D66DE3">
            <w:pPr>
              <w:jc w:val="center"/>
              <w:rPr>
                <w:rFonts w:ascii="Arial" w:hAnsi="Arial" w:cs="Arial"/>
                <w:iCs/>
                <w:sz w:val="16"/>
                <w:szCs w:val="16"/>
              </w:rPr>
            </w:pPr>
          </w:p>
        </w:tc>
        <w:tc>
          <w:tcPr>
            <w:tcW w:w="5799" w:type="dxa"/>
            <w:gridSpan w:val="3"/>
            <w:tcBorders>
              <w:top w:val="nil"/>
              <w:bottom w:val="nil"/>
              <w:right w:val="single" w:sz="4" w:space="0" w:color="auto"/>
            </w:tcBorders>
            <w:shd w:val="clear" w:color="000000" w:fill="FFFFFF"/>
            <w:vAlign w:val="center"/>
          </w:tcPr>
          <w:p w14:paraId="739E6D26" w14:textId="77777777" w:rsidR="00591D5C" w:rsidRPr="00C31593" w:rsidRDefault="00591D5C" w:rsidP="00D66DE3">
            <w:pPr>
              <w:rPr>
                <w:rFonts w:ascii="Arial" w:hAnsi="Arial" w:cs="Arial"/>
                <w:iCs/>
                <w:sz w:val="16"/>
                <w:szCs w:val="16"/>
              </w:rPr>
            </w:pPr>
          </w:p>
        </w:tc>
        <w:tc>
          <w:tcPr>
            <w:tcW w:w="2420" w:type="dxa"/>
            <w:gridSpan w:val="2"/>
            <w:tcBorders>
              <w:top w:val="single" w:sz="4" w:space="0" w:color="auto"/>
              <w:left w:val="single" w:sz="4" w:space="0" w:color="auto"/>
              <w:bottom w:val="single" w:sz="4" w:space="0" w:color="auto"/>
              <w:right w:val="single" w:sz="4" w:space="0" w:color="auto"/>
            </w:tcBorders>
            <w:shd w:val="clear" w:color="000000" w:fill="B8CCE4"/>
            <w:vAlign w:val="bottom"/>
          </w:tcPr>
          <w:p w14:paraId="1FCE31D5" w14:textId="77777777" w:rsidR="00591D5C" w:rsidRPr="00C31593" w:rsidRDefault="00591D5C" w:rsidP="00D66DE3">
            <w:pPr>
              <w:rPr>
                <w:rFonts w:ascii="Arial" w:hAnsi="Arial" w:cs="Arial"/>
                <w:iCs/>
                <w:sz w:val="16"/>
                <w:szCs w:val="16"/>
              </w:rPr>
            </w:pPr>
            <w:r w:rsidRPr="00C31593">
              <w:rPr>
                <w:rFonts w:ascii="Arial" w:hAnsi="Arial" w:cs="Arial"/>
                <w:b/>
                <w:bCs/>
                <w:iCs/>
                <w:sz w:val="16"/>
                <w:szCs w:val="16"/>
              </w:rPr>
              <w:t>22% DDV v EUR</w:t>
            </w:r>
          </w:p>
        </w:tc>
        <w:tc>
          <w:tcPr>
            <w:tcW w:w="1216" w:type="dxa"/>
            <w:tcBorders>
              <w:top w:val="single" w:sz="4" w:space="0" w:color="auto"/>
              <w:left w:val="single" w:sz="4" w:space="0" w:color="auto"/>
              <w:bottom w:val="single" w:sz="4" w:space="0" w:color="auto"/>
              <w:right w:val="single" w:sz="4" w:space="0" w:color="auto"/>
            </w:tcBorders>
            <w:shd w:val="clear" w:color="000000" w:fill="B8CCE4"/>
            <w:vAlign w:val="bottom"/>
          </w:tcPr>
          <w:p w14:paraId="445A88ED" w14:textId="77777777" w:rsidR="00591D5C" w:rsidRPr="00C31593" w:rsidRDefault="00591D5C" w:rsidP="00D66DE3">
            <w:pPr>
              <w:rPr>
                <w:rFonts w:ascii="Arial" w:hAnsi="Arial" w:cs="Arial"/>
                <w:iCs/>
                <w:sz w:val="16"/>
                <w:szCs w:val="16"/>
              </w:rPr>
            </w:pPr>
          </w:p>
        </w:tc>
      </w:tr>
      <w:tr w:rsidR="00591D5C" w:rsidRPr="00C31593" w14:paraId="68869C6E" w14:textId="77777777" w:rsidTr="00D66DE3">
        <w:trPr>
          <w:trHeight w:val="92"/>
        </w:trPr>
        <w:tc>
          <w:tcPr>
            <w:tcW w:w="618" w:type="dxa"/>
            <w:tcBorders>
              <w:top w:val="nil"/>
            </w:tcBorders>
            <w:shd w:val="clear" w:color="auto" w:fill="auto"/>
            <w:noWrap/>
            <w:vAlign w:val="bottom"/>
          </w:tcPr>
          <w:p w14:paraId="24916867" w14:textId="77777777" w:rsidR="00591D5C" w:rsidRPr="00C31593" w:rsidRDefault="00591D5C" w:rsidP="00D66DE3">
            <w:pPr>
              <w:jc w:val="center"/>
              <w:rPr>
                <w:rFonts w:ascii="Arial" w:hAnsi="Arial" w:cs="Arial"/>
                <w:iCs/>
                <w:sz w:val="16"/>
                <w:szCs w:val="16"/>
              </w:rPr>
            </w:pPr>
          </w:p>
        </w:tc>
        <w:tc>
          <w:tcPr>
            <w:tcW w:w="5799" w:type="dxa"/>
            <w:gridSpan w:val="3"/>
            <w:tcBorders>
              <w:top w:val="nil"/>
              <w:right w:val="single" w:sz="4" w:space="0" w:color="auto"/>
            </w:tcBorders>
            <w:shd w:val="clear" w:color="000000" w:fill="FFFFFF"/>
            <w:vAlign w:val="center"/>
          </w:tcPr>
          <w:p w14:paraId="795EFD8C" w14:textId="77777777" w:rsidR="00591D5C" w:rsidRPr="00C31593" w:rsidRDefault="00591D5C" w:rsidP="00D66DE3">
            <w:pPr>
              <w:rPr>
                <w:rFonts w:ascii="Arial" w:hAnsi="Arial" w:cs="Arial"/>
                <w:iCs/>
                <w:sz w:val="16"/>
                <w:szCs w:val="16"/>
              </w:rPr>
            </w:pPr>
          </w:p>
        </w:tc>
        <w:tc>
          <w:tcPr>
            <w:tcW w:w="2420" w:type="dxa"/>
            <w:gridSpan w:val="2"/>
            <w:tcBorders>
              <w:top w:val="single" w:sz="4" w:space="0" w:color="auto"/>
              <w:left w:val="single" w:sz="4" w:space="0" w:color="auto"/>
              <w:bottom w:val="single" w:sz="4" w:space="0" w:color="auto"/>
              <w:right w:val="single" w:sz="4" w:space="0" w:color="auto"/>
            </w:tcBorders>
            <w:shd w:val="clear" w:color="000000" w:fill="B8CCE4"/>
            <w:vAlign w:val="bottom"/>
          </w:tcPr>
          <w:p w14:paraId="4C31E4A9" w14:textId="77777777" w:rsidR="00591D5C" w:rsidRPr="00C31593" w:rsidRDefault="00591D5C" w:rsidP="00D66DE3">
            <w:pPr>
              <w:rPr>
                <w:rFonts w:ascii="Arial" w:hAnsi="Arial" w:cs="Arial"/>
                <w:iCs/>
                <w:sz w:val="16"/>
                <w:szCs w:val="16"/>
              </w:rPr>
            </w:pPr>
            <w:r w:rsidRPr="00C31593">
              <w:rPr>
                <w:rFonts w:ascii="Arial" w:hAnsi="Arial" w:cs="Arial"/>
                <w:b/>
                <w:bCs/>
                <w:iCs/>
                <w:sz w:val="16"/>
                <w:szCs w:val="16"/>
              </w:rPr>
              <w:t>Skupaj z DDV v EUR</w:t>
            </w:r>
          </w:p>
        </w:tc>
        <w:tc>
          <w:tcPr>
            <w:tcW w:w="1216" w:type="dxa"/>
            <w:tcBorders>
              <w:top w:val="single" w:sz="4" w:space="0" w:color="auto"/>
              <w:left w:val="single" w:sz="4" w:space="0" w:color="auto"/>
              <w:bottom w:val="single" w:sz="4" w:space="0" w:color="auto"/>
              <w:right w:val="single" w:sz="4" w:space="0" w:color="auto"/>
            </w:tcBorders>
            <w:shd w:val="clear" w:color="000000" w:fill="B8CCE4"/>
            <w:vAlign w:val="bottom"/>
          </w:tcPr>
          <w:p w14:paraId="311E0A87" w14:textId="77777777" w:rsidR="00591D5C" w:rsidRPr="00C31593" w:rsidRDefault="00591D5C" w:rsidP="00D66DE3">
            <w:pPr>
              <w:rPr>
                <w:rFonts w:ascii="Arial" w:hAnsi="Arial" w:cs="Arial"/>
                <w:iCs/>
                <w:sz w:val="16"/>
                <w:szCs w:val="16"/>
              </w:rPr>
            </w:pPr>
          </w:p>
        </w:tc>
      </w:tr>
    </w:tbl>
    <w:p w14:paraId="0F2C1B6E" w14:textId="77777777" w:rsidR="00591D5C" w:rsidRPr="00B75C87" w:rsidRDefault="00591D5C" w:rsidP="00591D5C">
      <w:pPr>
        <w:autoSpaceDE w:val="0"/>
        <w:autoSpaceDN w:val="0"/>
        <w:adjustRightInd w:val="0"/>
        <w:spacing w:line="276" w:lineRule="auto"/>
        <w:jc w:val="both"/>
        <w:rPr>
          <w:rFonts w:ascii="Arial" w:eastAsia="Batang" w:hAnsi="Arial" w:cs="Arial"/>
          <w:b/>
          <w:sz w:val="16"/>
          <w:szCs w:val="16"/>
          <w:lang w:eastAsia="ko-KR"/>
        </w:rPr>
      </w:pPr>
    </w:p>
    <w:p w14:paraId="2A24FAEB" w14:textId="77777777" w:rsidR="00591D5C" w:rsidRPr="00B75C87" w:rsidRDefault="00591D5C" w:rsidP="00591D5C">
      <w:pPr>
        <w:autoSpaceDE w:val="0"/>
        <w:autoSpaceDN w:val="0"/>
        <w:adjustRightInd w:val="0"/>
        <w:rPr>
          <w:rFonts w:ascii="Arial" w:hAnsi="Arial" w:cs="Arial"/>
          <w:b/>
          <w:sz w:val="16"/>
          <w:szCs w:val="16"/>
        </w:rPr>
      </w:pPr>
      <w:r w:rsidRPr="00B75C87">
        <w:rPr>
          <w:rFonts w:ascii="Arial" w:hAnsi="Arial" w:cs="Arial"/>
          <w:b/>
          <w:sz w:val="16"/>
          <w:szCs w:val="16"/>
        </w:rPr>
        <w:t>SKLOP VI</w:t>
      </w:r>
    </w:p>
    <w:tbl>
      <w:tblPr>
        <w:tblW w:w="10060" w:type="dxa"/>
        <w:tblCellMar>
          <w:left w:w="70" w:type="dxa"/>
          <w:right w:w="70" w:type="dxa"/>
        </w:tblCellMar>
        <w:tblLook w:val="04A0" w:firstRow="1" w:lastRow="0" w:firstColumn="1" w:lastColumn="0" w:noHBand="0" w:noVBand="1"/>
      </w:tblPr>
      <w:tblGrid>
        <w:gridCol w:w="620"/>
        <w:gridCol w:w="4053"/>
        <w:gridCol w:w="851"/>
        <w:gridCol w:w="992"/>
        <w:gridCol w:w="1134"/>
        <w:gridCol w:w="1134"/>
        <w:gridCol w:w="1276"/>
      </w:tblGrid>
      <w:tr w:rsidR="00591D5C" w:rsidRPr="00C31593" w14:paraId="33669F7D" w14:textId="77777777" w:rsidTr="00D66DE3">
        <w:trPr>
          <w:trHeight w:val="737"/>
        </w:trPr>
        <w:tc>
          <w:tcPr>
            <w:tcW w:w="6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7BAC670" w14:textId="77777777" w:rsidR="00591D5C" w:rsidRPr="00C31593" w:rsidRDefault="00591D5C" w:rsidP="00D66DE3">
            <w:pPr>
              <w:jc w:val="center"/>
              <w:rPr>
                <w:rFonts w:ascii="Arial" w:hAnsi="Arial" w:cs="Arial"/>
                <w:b/>
                <w:bCs/>
                <w:iCs/>
                <w:sz w:val="16"/>
                <w:szCs w:val="16"/>
              </w:rPr>
            </w:pPr>
            <w:proofErr w:type="spellStart"/>
            <w:r w:rsidRPr="00C31593">
              <w:rPr>
                <w:rFonts w:ascii="Arial" w:hAnsi="Arial" w:cs="Arial"/>
                <w:b/>
                <w:bCs/>
                <w:iCs/>
                <w:sz w:val="16"/>
                <w:szCs w:val="16"/>
              </w:rPr>
              <w:t>Zap</w:t>
            </w:r>
            <w:proofErr w:type="spellEnd"/>
            <w:r w:rsidRPr="00C31593">
              <w:rPr>
                <w:rFonts w:ascii="Arial" w:hAnsi="Arial" w:cs="Arial"/>
                <w:b/>
                <w:bCs/>
                <w:iCs/>
                <w:sz w:val="16"/>
                <w:szCs w:val="16"/>
              </w:rPr>
              <w:t>. štev.</w:t>
            </w:r>
          </w:p>
        </w:tc>
        <w:tc>
          <w:tcPr>
            <w:tcW w:w="4053"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35B91F4" w14:textId="77777777" w:rsidR="00591D5C" w:rsidRPr="00C31593" w:rsidRDefault="00591D5C" w:rsidP="00D66DE3">
            <w:pPr>
              <w:jc w:val="center"/>
              <w:rPr>
                <w:rFonts w:ascii="Arial" w:hAnsi="Arial" w:cs="Arial"/>
                <w:b/>
                <w:bCs/>
                <w:iCs/>
                <w:sz w:val="16"/>
                <w:szCs w:val="16"/>
              </w:rPr>
            </w:pPr>
            <w:r w:rsidRPr="00C31593">
              <w:rPr>
                <w:rFonts w:ascii="Arial" w:hAnsi="Arial" w:cs="Arial"/>
                <w:b/>
                <w:bCs/>
                <w:iCs/>
                <w:sz w:val="16"/>
                <w:szCs w:val="16"/>
              </w:rPr>
              <w:t>OPIS</w:t>
            </w:r>
          </w:p>
        </w:tc>
        <w:tc>
          <w:tcPr>
            <w:tcW w:w="851" w:type="dxa"/>
            <w:tcBorders>
              <w:top w:val="single" w:sz="4" w:space="0" w:color="auto"/>
              <w:left w:val="single" w:sz="4" w:space="0" w:color="auto"/>
              <w:bottom w:val="single" w:sz="4" w:space="0" w:color="auto"/>
              <w:right w:val="single" w:sz="4" w:space="0" w:color="auto"/>
            </w:tcBorders>
            <w:shd w:val="clear" w:color="000000" w:fill="B8CCE4"/>
          </w:tcPr>
          <w:p w14:paraId="6AFAFA41" w14:textId="77777777" w:rsidR="00591D5C" w:rsidRPr="00C31593" w:rsidRDefault="00591D5C" w:rsidP="00D66DE3">
            <w:pPr>
              <w:jc w:val="center"/>
              <w:rPr>
                <w:rFonts w:ascii="Arial" w:hAnsi="Arial" w:cs="Arial"/>
                <w:b/>
                <w:bCs/>
                <w:iCs/>
                <w:sz w:val="16"/>
                <w:szCs w:val="16"/>
              </w:rPr>
            </w:pPr>
          </w:p>
          <w:p w14:paraId="395F8DCB" w14:textId="77777777" w:rsidR="00591D5C" w:rsidRPr="00C31593" w:rsidRDefault="00591D5C" w:rsidP="00D66DE3">
            <w:pPr>
              <w:jc w:val="center"/>
              <w:rPr>
                <w:rFonts w:ascii="Arial" w:hAnsi="Arial" w:cs="Arial"/>
                <w:b/>
                <w:bCs/>
                <w:iCs/>
                <w:sz w:val="16"/>
                <w:szCs w:val="16"/>
              </w:rPr>
            </w:pPr>
            <w:r w:rsidRPr="00C31593">
              <w:rPr>
                <w:rFonts w:ascii="Arial" w:hAnsi="Arial" w:cs="Arial"/>
                <w:b/>
                <w:bCs/>
                <w:iCs/>
                <w:sz w:val="16"/>
                <w:szCs w:val="16"/>
              </w:rPr>
              <w:t>Količina (kos)</w:t>
            </w:r>
          </w:p>
        </w:tc>
        <w:tc>
          <w:tcPr>
            <w:tcW w:w="992"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1CF7A17" w14:textId="77777777" w:rsidR="00591D5C" w:rsidRPr="00C31593" w:rsidRDefault="00591D5C" w:rsidP="00D66DE3">
            <w:pPr>
              <w:jc w:val="center"/>
              <w:rPr>
                <w:rFonts w:ascii="Arial" w:hAnsi="Arial" w:cs="Arial"/>
                <w:b/>
                <w:bCs/>
                <w:iCs/>
                <w:sz w:val="16"/>
                <w:szCs w:val="16"/>
              </w:rPr>
            </w:pPr>
            <w:r w:rsidRPr="00C31593">
              <w:rPr>
                <w:rFonts w:ascii="Arial" w:hAnsi="Arial" w:cs="Arial"/>
                <w:b/>
                <w:bCs/>
                <w:iCs/>
                <w:sz w:val="16"/>
                <w:szCs w:val="16"/>
              </w:rPr>
              <w:t>Količina (m3)</w:t>
            </w:r>
          </w:p>
        </w:tc>
        <w:tc>
          <w:tcPr>
            <w:tcW w:w="1134"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F8B99ED" w14:textId="77777777" w:rsidR="00591D5C" w:rsidRPr="00C31593" w:rsidRDefault="00591D5C" w:rsidP="00D66DE3">
            <w:pPr>
              <w:jc w:val="center"/>
              <w:rPr>
                <w:rFonts w:ascii="Arial" w:hAnsi="Arial" w:cs="Arial"/>
                <w:b/>
                <w:bCs/>
                <w:iCs/>
                <w:sz w:val="16"/>
                <w:szCs w:val="16"/>
              </w:rPr>
            </w:pPr>
            <w:r w:rsidRPr="00C31593">
              <w:rPr>
                <w:rFonts w:ascii="Arial" w:hAnsi="Arial" w:cs="Arial"/>
                <w:b/>
                <w:bCs/>
                <w:iCs/>
                <w:sz w:val="16"/>
                <w:szCs w:val="16"/>
              </w:rPr>
              <w:t>Cena na m3 brez DDV v EUR</w:t>
            </w:r>
          </w:p>
          <w:p w14:paraId="199CDD36" w14:textId="77777777" w:rsidR="00591D5C" w:rsidRPr="00C31593" w:rsidRDefault="00591D5C" w:rsidP="00D66DE3">
            <w:pPr>
              <w:jc w:val="center"/>
              <w:rPr>
                <w:rFonts w:ascii="Arial" w:hAnsi="Arial" w:cs="Arial"/>
                <w:b/>
                <w:bCs/>
                <w:iCs/>
                <w:sz w:val="16"/>
                <w:szCs w:val="16"/>
              </w:rPr>
            </w:pPr>
            <w:r w:rsidRPr="00C31593">
              <w:rPr>
                <w:rFonts w:ascii="Arial" w:hAnsi="Arial" w:cs="Arial"/>
                <w:b/>
                <w:bCs/>
                <w:iCs/>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000000" w:fill="B8CCE4"/>
            <w:vAlign w:val="center"/>
          </w:tcPr>
          <w:p w14:paraId="31DF185D" w14:textId="77777777" w:rsidR="00591D5C" w:rsidRPr="00C31593" w:rsidRDefault="00591D5C" w:rsidP="00D66DE3">
            <w:pPr>
              <w:jc w:val="center"/>
              <w:rPr>
                <w:rFonts w:ascii="Arial" w:hAnsi="Arial" w:cs="Arial"/>
                <w:b/>
                <w:bCs/>
                <w:iCs/>
                <w:sz w:val="16"/>
                <w:szCs w:val="16"/>
              </w:rPr>
            </w:pPr>
            <w:r w:rsidRPr="00C31593">
              <w:rPr>
                <w:rFonts w:ascii="Arial" w:hAnsi="Arial" w:cs="Arial"/>
                <w:b/>
                <w:bCs/>
                <w:iCs/>
                <w:sz w:val="16"/>
                <w:szCs w:val="16"/>
              </w:rPr>
              <w:t>Cena na kos brez DDV v EUR</w:t>
            </w:r>
          </w:p>
        </w:tc>
        <w:tc>
          <w:tcPr>
            <w:tcW w:w="127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6B68705" w14:textId="77777777" w:rsidR="00591D5C" w:rsidRPr="00C31593" w:rsidRDefault="00591D5C" w:rsidP="00D66DE3">
            <w:pPr>
              <w:jc w:val="center"/>
              <w:rPr>
                <w:rFonts w:ascii="Arial" w:hAnsi="Arial" w:cs="Arial"/>
                <w:b/>
                <w:bCs/>
                <w:iCs/>
                <w:sz w:val="16"/>
                <w:szCs w:val="16"/>
              </w:rPr>
            </w:pPr>
            <w:r w:rsidRPr="00C31593">
              <w:rPr>
                <w:rFonts w:ascii="Arial" w:hAnsi="Arial" w:cs="Arial"/>
                <w:b/>
                <w:bCs/>
                <w:iCs/>
                <w:sz w:val="16"/>
                <w:szCs w:val="16"/>
              </w:rPr>
              <w:t>Vrednost skupaj brez DDV v EUR</w:t>
            </w:r>
          </w:p>
        </w:tc>
      </w:tr>
      <w:tr w:rsidR="00591D5C" w:rsidRPr="00C31593" w14:paraId="54C66850"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03013BA1"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w:t>
            </w:r>
          </w:p>
        </w:tc>
        <w:tc>
          <w:tcPr>
            <w:tcW w:w="4053" w:type="dxa"/>
            <w:tcBorders>
              <w:top w:val="nil"/>
              <w:left w:val="single" w:sz="4" w:space="0" w:color="auto"/>
              <w:bottom w:val="single" w:sz="4" w:space="0" w:color="auto"/>
              <w:right w:val="nil"/>
            </w:tcBorders>
            <w:shd w:val="clear" w:color="000000" w:fill="FFFFFF"/>
            <w:vAlign w:val="center"/>
          </w:tcPr>
          <w:p w14:paraId="61595253" w14:textId="77777777" w:rsidR="00591D5C" w:rsidRPr="00C31593" w:rsidRDefault="00591D5C" w:rsidP="00D66DE3">
            <w:pPr>
              <w:rPr>
                <w:rFonts w:ascii="Arial" w:hAnsi="Arial" w:cs="Arial"/>
                <w:sz w:val="16"/>
                <w:szCs w:val="16"/>
              </w:rPr>
            </w:pPr>
            <w:r w:rsidRPr="00C31593">
              <w:rPr>
                <w:rFonts w:ascii="Arial" w:hAnsi="Arial" w:cs="Arial"/>
                <w:sz w:val="16"/>
                <w:szCs w:val="16"/>
              </w:rPr>
              <w:t>Prag mostovni hrastov 26 x 24 x 250 cm</w:t>
            </w:r>
          </w:p>
        </w:tc>
        <w:tc>
          <w:tcPr>
            <w:tcW w:w="851" w:type="dxa"/>
            <w:tcBorders>
              <w:top w:val="single" w:sz="4" w:space="0" w:color="auto"/>
              <w:left w:val="single" w:sz="4" w:space="0" w:color="auto"/>
              <w:bottom w:val="single" w:sz="4" w:space="0" w:color="auto"/>
              <w:right w:val="single" w:sz="4" w:space="0" w:color="auto"/>
            </w:tcBorders>
            <w:vAlign w:val="bottom"/>
          </w:tcPr>
          <w:p w14:paraId="3AB814E5"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065E66"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0,624</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66603449" w14:textId="77777777" w:rsidR="00591D5C" w:rsidRPr="00C31593" w:rsidRDefault="00591D5C" w:rsidP="00D66DE3">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13C2CE6E" w14:textId="77777777" w:rsidR="00591D5C" w:rsidRPr="00C31593" w:rsidRDefault="00591D5C" w:rsidP="00D66DE3">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337619BE" w14:textId="77777777" w:rsidR="00591D5C" w:rsidRPr="00C31593" w:rsidRDefault="00591D5C" w:rsidP="00D66DE3">
            <w:pPr>
              <w:rPr>
                <w:rFonts w:ascii="Arial" w:hAnsi="Arial" w:cs="Arial"/>
                <w:iCs/>
                <w:sz w:val="16"/>
                <w:szCs w:val="16"/>
              </w:rPr>
            </w:pPr>
          </w:p>
        </w:tc>
      </w:tr>
      <w:tr w:rsidR="00591D5C" w:rsidRPr="00C31593" w14:paraId="1779D113"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A9C9A2E"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2.</w:t>
            </w:r>
          </w:p>
        </w:tc>
        <w:tc>
          <w:tcPr>
            <w:tcW w:w="4053" w:type="dxa"/>
            <w:tcBorders>
              <w:top w:val="nil"/>
              <w:left w:val="single" w:sz="4" w:space="0" w:color="auto"/>
              <w:bottom w:val="single" w:sz="4" w:space="0" w:color="auto"/>
              <w:right w:val="nil"/>
            </w:tcBorders>
            <w:shd w:val="clear" w:color="000000" w:fill="FFFFFF"/>
            <w:vAlign w:val="center"/>
          </w:tcPr>
          <w:p w14:paraId="44D3BDBD" w14:textId="77777777" w:rsidR="00591D5C" w:rsidRPr="00C31593" w:rsidRDefault="00591D5C" w:rsidP="00D66DE3">
            <w:pPr>
              <w:rPr>
                <w:rFonts w:ascii="Arial" w:hAnsi="Arial" w:cs="Arial"/>
                <w:sz w:val="16"/>
                <w:szCs w:val="16"/>
              </w:rPr>
            </w:pPr>
            <w:r w:rsidRPr="00C31593">
              <w:rPr>
                <w:rFonts w:ascii="Arial" w:hAnsi="Arial" w:cs="Arial"/>
                <w:sz w:val="16"/>
                <w:szCs w:val="16"/>
              </w:rPr>
              <w:t>Prag mostovni hrastov 28 x 26 x 250 cm</w:t>
            </w:r>
          </w:p>
        </w:tc>
        <w:tc>
          <w:tcPr>
            <w:tcW w:w="851" w:type="dxa"/>
            <w:tcBorders>
              <w:top w:val="single" w:sz="4" w:space="0" w:color="auto"/>
              <w:left w:val="single" w:sz="4" w:space="0" w:color="auto"/>
              <w:bottom w:val="single" w:sz="4" w:space="0" w:color="auto"/>
              <w:right w:val="single" w:sz="4" w:space="0" w:color="auto"/>
            </w:tcBorders>
            <w:vAlign w:val="bottom"/>
          </w:tcPr>
          <w:p w14:paraId="0A22CC23"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E1156"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2,002</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74EBFA0A" w14:textId="77777777" w:rsidR="00591D5C" w:rsidRPr="00C31593" w:rsidRDefault="00591D5C" w:rsidP="00D66DE3">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1BE43DC2" w14:textId="77777777" w:rsidR="00591D5C" w:rsidRPr="00C31593" w:rsidRDefault="00591D5C" w:rsidP="00D66DE3">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1E21F327" w14:textId="77777777" w:rsidR="00591D5C" w:rsidRPr="00C31593" w:rsidRDefault="00591D5C" w:rsidP="00D66DE3">
            <w:pPr>
              <w:rPr>
                <w:rFonts w:ascii="Arial" w:hAnsi="Arial" w:cs="Arial"/>
                <w:iCs/>
                <w:sz w:val="16"/>
                <w:szCs w:val="16"/>
              </w:rPr>
            </w:pPr>
          </w:p>
        </w:tc>
      </w:tr>
      <w:tr w:rsidR="00591D5C" w:rsidRPr="00C31593" w14:paraId="32219C71"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7567854"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3.</w:t>
            </w:r>
          </w:p>
        </w:tc>
        <w:tc>
          <w:tcPr>
            <w:tcW w:w="4053" w:type="dxa"/>
            <w:tcBorders>
              <w:top w:val="nil"/>
              <w:left w:val="single" w:sz="4" w:space="0" w:color="auto"/>
              <w:bottom w:val="single" w:sz="4" w:space="0" w:color="auto"/>
              <w:right w:val="nil"/>
            </w:tcBorders>
            <w:shd w:val="clear" w:color="000000" w:fill="FFFFFF"/>
            <w:vAlign w:val="center"/>
          </w:tcPr>
          <w:p w14:paraId="0B5311B9" w14:textId="77777777" w:rsidR="00591D5C" w:rsidRPr="00C31593" w:rsidRDefault="00591D5C" w:rsidP="00D66DE3">
            <w:pPr>
              <w:rPr>
                <w:rFonts w:ascii="Arial" w:hAnsi="Arial" w:cs="Arial"/>
                <w:sz w:val="16"/>
                <w:szCs w:val="16"/>
              </w:rPr>
            </w:pPr>
            <w:r w:rsidRPr="00C31593">
              <w:rPr>
                <w:rFonts w:ascii="Arial" w:hAnsi="Arial" w:cs="Arial"/>
                <w:sz w:val="16"/>
                <w:szCs w:val="16"/>
              </w:rPr>
              <w:t>Prag mostovni hrastov 27 x 29 x 250 cm</w:t>
            </w:r>
          </w:p>
        </w:tc>
        <w:tc>
          <w:tcPr>
            <w:tcW w:w="851" w:type="dxa"/>
            <w:tcBorders>
              <w:top w:val="single" w:sz="4" w:space="0" w:color="auto"/>
              <w:left w:val="single" w:sz="4" w:space="0" w:color="auto"/>
              <w:bottom w:val="single" w:sz="4" w:space="0" w:color="auto"/>
              <w:right w:val="single" w:sz="4" w:space="0" w:color="auto"/>
            </w:tcBorders>
            <w:vAlign w:val="bottom"/>
          </w:tcPr>
          <w:p w14:paraId="0CDBAC91"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132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77FFA7"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25,839</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3097A6B9" w14:textId="77777777" w:rsidR="00591D5C" w:rsidRPr="00C31593" w:rsidRDefault="00591D5C" w:rsidP="00D66DE3">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44E3E71E" w14:textId="77777777" w:rsidR="00591D5C" w:rsidRPr="00C31593" w:rsidRDefault="00591D5C" w:rsidP="00D66DE3">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7626308E" w14:textId="77777777" w:rsidR="00591D5C" w:rsidRPr="00C31593" w:rsidRDefault="00591D5C" w:rsidP="00D66DE3">
            <w:pPr>
              <w:rPr>
                <w:rFonts w:ascii="Arial" w:hAnsi="Arial" w:cs="Arial"/>
                <w:iCs/>
                <w:sz w:val="16"/>
                <w:szCs w:val="16"/>
              </w:rPr>
            </w:pPr>
          </w:p>
        </w:tc>
      </w:tr>
      <w:tr w:rsidR="00591D5C" w:rsidRPr="00C31593" w14:paraId="25FF86C5"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4E7B6168"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w:t>
            </w:r>
          </w:p>
        </w:tc>
        <w:tc>
          <w:tcPr>
            <w:tcW w:w="4053" w:type="dxa"/>
            <w:tcBorders>
              <w:top w:val="nil"/>
              <w:left w:val="single" w:sz="4" w:space="0" w:color="auto"/>
              <w:bottom w:val="single" w:sz="4" w:space="0" w:color="auto"/>
              <w:right w:val="nil"/>
            </w:tcBorders>
            <w:shd w:val="clear" w:color="000000" w:fill="FFFFFF"/>
            <w:vAlign w:val="center"/>
          </w:tcPr>
          <w:p w14:paraId="6E54C21F" w14:textId="77777777" w:rsidR="00591D5C" w:rsidRPr="00C31593" w:rsidRDefault="00591D5C" w:rsidP="00D66DE3">
            <w:pPr>
              <w:rPr>
                <w:rFonts w:ascii="Arial" w:hAnsi="Arial" w:cs="Arial"/>
                <w:sz w:val="16"/>
                <w:szCs w:val="16"/>
              </w:rPr>
            </w:pPr>
            <w:r w:rsidRPr="00C31593">
              <w:rPr>
                <w:rFonts w:ascii="Arial" w:hAnsi="Arial" w:cs="Arial"/>
                <w:sz w:val="16"/>
                <w:szCs w:val="16"/>
              </w:rPr>
              <w:t>Prag mostovni hrastov 26 x 24 x 260 cm</w:t>
            </w:r>
          </w:p>
        </w:tc>
        <w:tc>
          <w:tcPr>
            <w:tcW w:w="851" w:type="dxa"/>
            <w:tcBorders>
              <w:top w:val="single" w:sz="4" w:space="0" w:color="auto"/>
              <w:left w:val="single" w:sz="4" w:space="0" w:color="auto"/>
              <w:bottom w:val="single" w:sz="4" w:space="0" w:color="auto"/>
              <w:right w:val="single" w:sz="4" w:space="0" w:color="auto"/>
            </w:tcBorders>
            <w:vAlign w:val="bottom"/>
          </w:tcPr>
          <w:p w14:paraId="44A81C51"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30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532F6A"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4,867</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124E9CC6" w14:textId="77777777" w:rsidR="00591D5C" w:rsidRPr="00C31593" w:rsidRDefault="00591D5C" w:rsidP="00D66DE3">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6CE1124C" w14:textId="77777777" w:rsidR="00591D5C" w:rsidRPr="00C31593" w:rsidRDefault="00591D5C" w:rsidP="00D66DE3">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1187E8ED" w14:textId="77777777" w:rsidR="00591D5C" w:rsidRPr="00C31593" w:rsidRDefault="00591D5C" w:rsidP="00D66DE3">
            <w:pPr>
              <w:rPr>
                <w:rFonts w:ascii="Arial" w:hAnsi="Arial" w:cs="Arial"/>
                <w:iCs/>
                <w:sz w:val="16"/>
                <w:szCs w:val="16"/>
              </w:rPr>
            </w:pPr>
          </w:p>
        </w:tc>
      </w:tr>
      <w:tr w:rsidR="00591D5C" w:rsidRPr="00C31593" w14:paraId="22E1EE90"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6E1EFA8"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5.</w:t>
            </w:r>
          </w:p>
        </w:tc>
        <w:tc>
          <w:tcPr>
            <w:tcW w:w="4053" w:type="dxa"/>
            <w:tcBorders>
              <w:top w:val="nil"/>
              <w:left w:val="single" w:sz="4" w:space="0" w:color="auto"/>
              <w:bottom w:val="single" w:sz="4" w:space="0" w:color="auto"/>
              <w:right w:val="nil"/>
            </w:tcBorders>
            <w:shd w:val="clear" w:color="000000" w:fill="FFFFFF"/>
            <w:vAlign w:val="center"/>
          </w:tcPr>
          <w:p w14:paraId="34B3F3CC" w14:textId="77777777" w:rsidR="00591D5C" w:rsidRPr="00C31593" w:rsidRDefault="00591D5C" w:rsidP="00D66DE3">
            <w:pPr>
              <w:rPr>
                <w:rFonts w:ascii="Arial" w:hAnsi="Arial" w:cs="Arial"/>
                <w:sz w:val="16"/>
                <w:szCs w:val="16"/>
              </w:rPr>
            </w:pPr>
            <w:r w:rsidRPr="00C31593">
              <w:rPr>
                <w:rFonts w:ascii="Arial" w:hAnsi="Arial" w:cs="Arial"/>
                <w:sz w:val="16"/>
                <w:szCs w:val="16"/>
              </w:rPr>
              <w:t>Prag mostovni hrastov 28 x 25 x 260 cm</w:t>
            </w:r>
          </w:p>
        </w:tc>
        <w:tc>
          <w:tcPr>
            <w:tcW w:w="851" w:type="dxa"/>
            <w:tcBorders>
              <w:top w:val="single" w:sz="4" w:space="0" w:color="auto"/>
              <w:left w:val="single" w:sz="4" w:space="0" w:color="auto"/>
              <w:bottom w:val="single" w:sz="4" w:space="0" w:color="auto"/>
              <w:right w:val="single" w:sz="4" w:space="0" w:color="auto"/>
            </w:tcBorders>
            <w:vAlign w:val="bottom"/>
          </w:tcPr>
          <w:p w14:paraId="769CA4EF"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132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05E21"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24,024</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5BD81B30" w14:textId="77777777" w:rsidR="00591D5C" w:rsidRPr="00C31593" w:rsidRDefault="00591D5C" w:rsidP="00D66DE3">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0C97DC61" w14:textId="77777777" w:rsidR="00591D5C" w:rsidRPr="00C31593" w:rsidRDefault="00591D5C" w:rsidP="00D66DE3">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38EE23D8" w14:textId="77777777" w:rsidR="00591D5C" w:rsidRPr="00C31593" w:rsidRDefault="00591D5C" w:rsidP="00D66DE3">
            <w:pPr>
              <w:rPr>
                <w:rFonts w:ascii="Arial" w:hAnsi="Arial" w:cs="Arial"/>
                <w:iCs/>
                <w:sz w:val="16"/>
                <w:szCs w:val="16"/>
              </w:rPr>
            </w:pPr>
          </w:p>
        </w:tc>
      </w:tr>
      <w:tr w:rsidR="00591D5C" w:rsidRPr="00C31593" w14:paraId="4FE5D300"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5089BCAA"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5.</w:t>
            </w:r>
          </w:p>
        </w:tc>
        <w:tc>
          <w:tcPr>
            <w:tcW w:w="4053" w:type="dxa"/>
            <w:tcBorders>
              <w:top w:val="nil"/>
              <w:left w:val="single" w:sz="4" w:space="0" w:color="auto"/>
              <w:bottom w:val="single" w:sz="4" w:space="0" w:color="auto"/>
              <w:right w:val="nil"/>
            </w:tcBorders>
            <w:shd w:val="clear" w:color="000000" w:fill="FFFFFF"/>
            <w:vAlign w:val="center"/>
          </w:tcPr>
          <w:p w14:paraId="4F17A1FE" w14:textId="77777777" w:rsidR="00591D5C" w:rsidRPr="00C31593" w:rsidRDefault="00591D5C" w:rsidP="00D66DE3">
            <w:pPr>
              <w:rPr>
                <w:rFonts w:ascii="Arial" w:hAnsi="Arial" w:cs="Arial"/>
                <w:sz w:val="16"/>
                <w:szCs w:val="16"/>
              </w:rPr>
            </w:pPr>
            <w:r w:rsidRPr="00C31593">
              <w:rPr>
                <w:rFonts w:ascii="Arial" w:hAnsi="Arial" w:cs="Arial"/>
                <w:sz w:val="16"/>
                <w:szCs w:val="16"/>
              </w:rPr>
              <w:t>Prag mostovni hrastov 30 x 25 x 260 cm</w:t>
            </w:r>
          </w:p>
        </w:tc>
        <w:tc>
          <w:tcPr>
            <w:tcW w:w="851" w:type="dxa"/>
            <w:tcBorders>
              <w:top w:val="single" w:sz="4" w:space="0" w:color="auto"/>
              <w:left w:val="single" w:sz="4" w:space="0" w:color="auto"/>
              <w:bottom w:val="double" w:sz="4" w:space="0" w:color="auto"/>
              <w:right w:val="single" w:sz="4" w:space="0" w:color="auto"/>
            </w:tcBorders>
            <w:vAlign w:val="bottom"/>
          </w:tcPr>
          <w:p w14:paraId="58AE7E1D"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8</w:t>
            </w:r>
          </w:p>
        </w:tc>
        <w:tc>
          <w:tcPr>
            <w:tcW w:w="992"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290D81"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1,560</w:t>
            </w:r>
          </w:p>
        </w:tc>
        <w:tc>
          <w:tcPr>
            <w:tcW w:w="1134" w:type="dxa"/>
            <w:tcBorders>
              <w:top w:val="nil"/>
              <w:left w:val="single" w:sz="4" w:space="0" w:color="auto"/>
              <w:bottom w:val="single" w:sz="4" w:space="0" w:color="auto"/>
              <w:right w:val="single" w:sz="4" w:space="0" w:color="auto"/>
            </w:tcBorders>
            <w:shd w:val="clear" w:color="000000" w:fill="DCE6F1"/>
            <w:noWrap/>
            <w:vAlign w:val="bottom"/>
          </w:tcPr>
          <w:p w14:paraId="76F7E813" w14:textId="77777777" w:rsidR="00591D5C" w:rsidRPr="00C31593" w:rsidRDefault="00591D5C" w:rsidP="00D66DE3">
            <w:pPr>
              <w:jc w:val="center"/>
              <w:rPr>
                <w:rFonts w:ascii="Arial" w:hAnsi="Arial" w:cs="Arial"/>
                <w:iCs/>
                <w:sz w:val="16"/>
                <w:szCs w:val="16"/>
              </w:rPr>
            </w:pPr>
          </w:p>
        </w:tc>
        <w:tc>
          <w:tcPr>
            <w:tcW w:w="1134" w:type="dxa"/>
            <w:tcBorders>
              <w:top w:val="nil"/>
              <w:left w:val="single" w:sz="4" w:space="0" w:color="auto"/>
              <w:bottom w:val="single" w:sz="4" w:space="0" w:color="auto"/>
              <w:right w:val="single" w:sz="4" w:space="0" w:color="auto"/>
            </w:tcBorders>
            <w:shd w:val="clear" w:color="000000" w:fill="DCE6F1"/>
            <w:vAlign w:val="bottom"/>
          </w:tcPr>
          <w:p w14:paraId="1F8F156B" w14:textId="77777777" w:rsidR="00591D5C" w:rsidRPr="00C31593" w:rsidRDefault="00591D5C" w:rsidP="00D66DE3">
            <w:pPr>
              <w:jc w:val="center"/>
              <w:rPr>
                <w:rFonts w:ascii="Arial" w:hAnsi="Arial" w:cs="Arial"/>
                <w:iCs/>
                <w:sz w:val="16"/>
                <w:szCs w:val="16"/>
              </w:rPr>
            </w:pPr>
          </w:p>
        </w:tc>
        <w:tc>
          <w:tcPr>
            <w:tcW w:w="1276" w:type="dxa"/>
            <w:tcBorders>
              <w:top w:val="nil"/>
              <w:left w:val="nil"/>
              <w:bottom w:val="single" w:sz="4" w:space="0" w:color="auto"/>
              <w:right w:val="single" w:sz="4" w:space="0" w:color="auto"/>
            </w:tcBorders>
            <w:shd w:val="clear" w:color="000000" w:fill="DCE6F1"/>
            <w:noWrap/>
            <w:vAlign w:val="bottom"/>
          </w:tcPr>
          <w:p w14:paraId="4F356EBB" w14:textId="77777777" w:rsidR="00591D5C" w:rsidRPr="00C31593" w:rsidRDefault="00591D5C" w:rsidP="00D66DE3">
            <w:pPr>
              <w:rPr>
                <w:rFonts w:ascii="Arial" w:hAnsi="Arial" w:cs="Arial"/>
                <w:iCs/>
                <w:sz w:val="16"/>
                <w:szCs w:val="16"/>
              </w:rPr>
            </w:pPr>
          </w:p>
        </w:tc>
      </w:tr>
      <w:tr w:rsidR="00591D5C" w:rsidRPr="00C31593" w14:paraId="66F6AFD5" w14:textId="77777777" w:rsidTr="00D66DE3">
        <w:trPr>
          <w:trHeight w:val="172"/>
        </w:trPr>
        <w:tc>
          <w:tcPr>
            <w:tcW w:w="620" w:type="dxa"/>
            <w:tcBorders>
              <w:top w:val="nil"/>
              <w:left w:val="single" w:sz="4" w:space="0" w:color="auto"/>
              <w:bottom w:val="single" w:sz="4" w:space="0" w:color="auto"/>
              <w:right w:val="single" w:sz="4" w:space="0" w:color="auto"/>
            </w:tcBorders>
            <w:shd w:val="clear" w:color="auto" w:fill="auto"/>
            <w:noWrap/>
            <w:vAlign w:val="bottom"/>
          </w:tcPr>
          <w:p w14:paraId="3EDC8363" w14:textId="77777777" w:rsidR="00591D5C" w:rsidRPr="00C31593" w:rsidRDefault="00591D5C" w:rsidP="00D66DE3">
            <w:pPr>
              <w:jc w:val="center"/>
              <w:rPr>
                <w:rFonts w:ascii="Arial" w:hAnsi="Arial" w:cs="Arial"/>
                <w:iCs/>
                <w:sz w:val="16"/>
                <w:szCs w:val="16"/>
              </w:rPr>
            </w:pPr>
          </w:p>
        </w:tc>
        <w:tc>
          <w:tcPr>
            <w:tcW w:w="4053" w:type="dxa"/>
            <w:tcBorders>
              <w:top w:val="nil"/>
              <w:left w:val="single" w:sz="4" w:space="0" w:color="auto"/>
              <w:bottom w:val="single" w:sz="4" w:space="0" w:color="auto"/>
              <w:right w:val="nil"/>
            </w:tcBorders>
            <w:shd w:val="clear" w:color="000000" w:fill="FFFFFF"/>
            <w:vAlign w:val="center"/>
            <w:hideMark/>
          </w:tcPr>
          <w:p w14:paraId="2CA94562" w14:textId="77777777" w:rsidR="00591D5C" w:rsidRPr="00C31593" w:rsidRDefault="00591D5C" w:rsidP="00D66DE3">
            <w:pPr>
              <w:jc w:val="right"/>
              <w:rPr>
                <w:rFonts w:ascii="Arial" w:hAnsi="Arial" w:cs="Arial"/>
                <w:sz w:val="16"/>
                <w:szCs w:val="16"/>
              </w:rPr>
            </w:pPr>
            <w:r w:rsidRPr="00C31593">
              <w:rPr>
                <w:rFonts w:ascii="Arial" w:hAnsi="Arial" w:cs="Arial"/>
                <w:b/>
                <w:bCs/>
                <w:iCs/>
                <w:sz w:val="16"/>
                <w:szCs w:val="16"/>
              </w:rPr>
              <w:t>SKUPAJ:</w:t>
            </w:r>
          </w:p>
        </w:tc>
        <w:tc>
          <w:tcPr>
            <w:tcW w:w="851" w:type="dxa"/>
            <w:tcBorders>
              <w:top w:val="double" w:sz="4" w:space="0" w:color="auto"/>
              <w:left w:val="single" w:sz="4" w:space="0" w:color="auto"/>
              <w:bottom w:val="single" w:sz="4" w:space="0" w:color="auto"/>
              <w:right w:val="single" w:sz="4" w:space="0" w:color="auto"/>
            </w:tcBorders>
          </w:tcPr>
          <w:p w14:paraId="74D780F6" w14:textId="77777777" w:rsidR="00591D5C" w:rsidRPr="00C31593" w:rsidRDefault="00591D5C" w:rsidP="00D66DE3">
            <w:pPr>
              <w:jc w:val="center"/>
              <w:rPr>
                <w:rFonts w:ascii="Arial" w:hAnsi="Arial" w:cs="Arial"/>
                <w:sz w:val="16"/>
                <w:szCs w:val="16"/>
              </w:rPr>
            </w:pPr>
            <w:r w:rsidRPr="00C31593">
              <w:rPr>
                <w:rFonts w:ascii="Arial" w:hAnsi="Arial" w:cs="Arial"/>
                <w:sz w:val="16"/>
                <w:szCs w:val="16"/>
              </w:rPr>
              <w:t>317</w:t>
            </w:r>
          </w:p>
        </w:tc>
        <w:tc>
          <w:tcPr>
            <w:tcW w:w="992" w:type="dxa"/>
            <w:tcBorders>
              <w:top w:val="double" w:sz="4" w:space="0" w:color="auto"/>
              <w:left w:val="single" w:sz="4" w:space="0" w:color="auto"/>
              <w:bottom w:val="single" w:sz="4" w:space="0" w:color="auto"/>
              <w:right w:val="single" w:sz="4" w:space="0" w:color="auto"/>
            </w:tcBorders>
            <w:shd w:val="clear" w:color="auto" w:fill="auto"/>
            <w:noWrap/>
            <w:vAlign w:val="bottom"/>
            <w:hideMark/>
          </w:tcPr>
          <w:p w14:paraId="0A7B5EB2" w14:textId="77777777" w:rsidR="00591D5C" w:rsidRPr="00C31593" w:rsidRDefault="00591D5C" w:rsidP="00D66DE3">
            <w:pPr>
              <w:jc w:val="center"/>
              <w:rPr>
                <w:rFonts w:ascii="Arial" w:hAnsi="Arial" w:cs="Arial"/>
                <w:sz w:val="16"/>
                <w:szCs w:val="16"/>
              </w:rPr>
            </w:pPr>
            <w:r w:rsidRPr="00C31593">
              <w:rPr>
                <w:rFonts w:ascii="Arial" w:hAnsi="Arial" w:cs="Arial"/>
                <w:sz w:val="16"/>
                <w:szCs w:val="16"/>
              </w:rPr>
              <w:t>58,916</w:t>
            </w:r>
          </w:p>
        </w:tc>
        <w:tc>
          <w:tcPr>
            <w:tcW w:w="1134" w:type="dxa"/>
            <w:tcBorders>
              <w:top w:val="single" w:sz="4" w:space="0" w:color="auto"/>
              <w:left w:val="single" w:sz="4" w:space="0" w:color="auto"/>
              <w:bottom w:val="single" w:sz="4" w:space="0" w:color="auto"/>
              <w:right w:val="single" w:sz="4" w:space="0" w:color="auto"/>
              <w:tr2bl w:val="single" w:sz="4" w:space="0" w:color="auto"/>
            </w:tcBorders>
            <w:shd w:val="clear" w:color="000000" w:fill="DCE6F1"/>
            <w:noWrap/>
            <w:vAlign w:val="bottom"/>
            <w:hideMark/>
          </w:tcPr>
          <w:p w14:paraId="39EC99EC" w14:textId="77777777" w:rsidR="00591D5C" w:rsidRPr="00C31593" w:rsidRDefault="00591D5C" w:rsidP="00D66DE3">
            <w:pPr>
              <w:jc w:val="center"/>
              <w:rPr>
                <w:rFonts w:ascii="Arial" w:hAnsi="Arial" w:cs="Arial"/>
                <w:iCs/>
                <w:sz w:val="16"/>
                <w:szCs w:val="16"/>
              </w:rPr>
            </w:pPr>
            <w:r w:rsidRPr="00C31593">
              <w:rPr>
                <w:rFonts w:ascii="Arial" w:hAnsi="Arial" w:cs="Arial"/>
                <w:iCs/>
                <w:sz w:val="16"/>
                <w:szCs w:val="16"/>
              </w:rPr>
              <w:t> </w:t>
            </w:r>
          </w:p>
        </w:tc>
        <w:tc>
          <w:tcPr>
            <w:tcW w:w="1134" w:type="dxa"/>
            <w:tcBorders>
              <w:top w:val="single" w:sz="4" w:space="0" w:color="auto"/>
              <w:left w:val="single" w:sz="4" w:space="0" w:color="auto"/>
              <w:bottom w:val="single" w:sz="4" w:space="0" w:color="auto"/>
              <w:right w:val="single" w:sz="4" w:space="0" w:color="auto"/>
              <w:tr2bl w:val="single" w:sz="4" w:space="0" w:color="auto"/>
            </w:tcBorders>
            <w:shd w:val="clear" w:color="000000" w:fill="DCE6F1"/>
            <w:vAlign w:val="bottom"/>
          </w:tcPr>
          <w:p w14:paraId="44D9C29C" w14:textId="77777777" w:rsidR="00591D5C" w:rsidRPr="00C31593" w:rsidRDefault="00591D5C" w:rsidP="00D66DE3">
            <w:pPr>
              <w:jc w:val="center"/>
              <w:rPr>
                <w:rFonts w:ascii="Arial" w:hAnsi="Arial" w:cs="Arial"/>
                <w:iCs/>
                <w:sz w:val="16"/>
                <w:szCs w:val="16"/>
              </w:rPr>
            </w:pPr>
          </w:p>
        </w:tc>
        <w:tc>
          <w:tcPr>
            <w:tcW w:w="1276" w:type="dxa"/>
            <w:tcBorders>
              <w:top w:val="single" w:sz="4" w:space="0" w:color="auto"/>
              <w:left w:val="nil"/>
              <w:bottom w:val="single" w:sz="4" w:space="0" w:color="auto"/>
              <w:right w:val="single" w:sz="4" w:space="0" w:color="auto"/>
              <w:tr2bl w:val="single" w:sz="4" w:space="0" w:color="auto"/>
            </w:tcBorders>
            <w:shd w:val="clear" w:color="000000" w:fill="DCE6F1"/>
            <w:noWrap/>
            <w:vAlign w:val="bottom"/>
            <w:hideMark/>
          </w:tcPr>
          <w:p w14:paraId="710BA646" w14:textId="77777777" w:rsidR="00591D5C" w:rsidRPr="00C31593" w:rsidRDefault="00591D5C" w:rsidP="00D66DE3">
            <w:pPr>
              <w:rPr>
                <w:rFonts w:ascii="Arial" w:hAnsi="Arial" w:cs="Arial"/>
                <w:iCs/>
                <w:sz w:val="16"/>
                <w:szCs w:val="16"/>
              </w:rPr>
            </w:pPr>
            <w:r w:rsidRPr="00C31593">
              <w:rPr>
                <w:rFonts w:ascii="Arial" w:hAnsi="Arial" w:cs="Arial"/>
                <w:iCs/>
                <w:sz w:val="16"/>
                <w:szCs w:val="16"/>
              </w:rPr>
              <w:t> </w:t>
            </w:r>
          </w:p>
        </w:tc>
      </w:tr>
      <w:tr w:rsidR="00591D5C" w:rsidRPr="00C31593" w14:paraId="0B4A7BB2" w14:textId="77777777" w:rsidTr="00D66DE3">
        <w:trPr>
          <w:trHeight w:val="92"/>
        </w:trPr>
        <w:tc>
          <w:tcPr>
            <w:tcW w:w="620" w:type="dxa"/>
            <w:tcBorders>
              <w:top w:val="single" w:sz="4" w:space="0" w:color="auto"/>
              <w:bottom w:val="nil"/>
            </w:tcBorders>
            <w:shd w:val="clear" w:color="auto" w:fill="auto"/>
            <w:noWrap/>
            <w:vAlign w:val="bottom"/>
          </w:tcPr>
          <w:p w14:paraId="20C46781" w14:textId="77777777" w:rsidR="00591D5C" w:rsidRPr="00C31593" w:rsidRDefault="00591D5C" w:rsidP="00D66DE3">
            <w:pPr>
              <w:jc w:val="center"/>
              <w:rPr>
                <w:rFonts w:ascii="Arial" w:hAnsi="Arial" w:cs="Arial"/>
                <w:iCs/>
                <w:sz w:val="16"/>
                <w:szCs w:val="16"/>
              </w:rPr>
            </w:pPr>
          </w:p>
        </w:tc>
        <w:tc>
          <w:tcPr>
            <w:tcW w:w="4053" w:type="dxa"/>
            <w:tcBorders>
              <w:top w:val="single" w:sz="4" w:space="0" w:color="auto"/>
              <w:bottom w:val="nil"/>
              <w:right w:val="single" w:sz="4" w:space="0" w:color="auto"/>
            </w:tcBorders>
            <w:shd w:val="clear" w:color="000000" w:fill="FFFFFF"/>
            <w:vAlign w:val="center"/>
          </w:tcPr>
          <w:p w14:paraId="29C393A3" w14:textId="77777777" w:rsidR="00591D5C" w:rsidRPr="00C31593" w:rsidRDefault="00591D5C" w:rsidP="00D66DE3">
            <w:pPr>
              <w:rPr>
                <w:rFonts w:ascii="Arial" w:hAnsi="Arial" w:cs="Arial"/>
                <w:sz w:val="16"/>
                <w:szCs w:val="16"/>
              </w:rPr>
            </w:pPr>
          </w:p>
        </w:tc>
        <w:tc>
          <w:tcPr>
            <w:tcW w:w="4111" w:type="dxa"/>
            <w:gridSpan w:val="4"/>
            <w:tcBorders>
              <w:top w:val="single" w:sz="4" w:space="0" w:color="auto"/>
              <w:left w:val="single" w:sz="4" w:space="0" w:color="auto"/>
              <w:bottom w:val="single" w:sz="4" w:space="0" w:color="auto"/>
              <w:right w:val="single" w:sz="4" w:space="0" w:color="auto"/>
            </w:tcBorders>
            <w:shd w:val="clear" w:color="000000" w:fill="B8CCE4"/>
            <w:noWrap/>
            <w:vAlign w:val="bottom"/>
          </w:tcPr>
          <w:p w14:paraId="4F038A8A" w14:textId="77777777" w:rsidR="00591D5C" w:rsidRPr="00C31593" w:rsidRDefault="00591D5C" w:rsidP="00D66DE3">
            <w:pPr>
              <w:rPr>
                <w:rFonts w:ascii="Arial" w:hAnsi="Arial" w:cs="Arial"/>
                <w:iCs/>
                <w:sz w:val="16"/>
                <w:szCs w:val="16"/>
              </w:rPr>
            </w:pPr>
            <w:r w:rsidRPr="00C31593">
              <w:rPr>
                <w:rFonts w:ascii="Arial" w:hAnsi="Arial" w:cs="Arial"/>
                <w:b/>
                <w:bCs/>
                <w:iCs/>
                <w:sz w:val="16"/>
                <w:szCs w:val="16"/>
              </w:rPr>
              <w:t xml:space="preserve">SKUPAJ brez DDV v EUR </w:t>
            </w:r>
          </w:p>
        </w:tc>
        <w:tc>
          <w:tcPr>
            <w:tcW w:w="1276" w:type="dxa"/>
            <w:tcBorders>
              <w:top w:val="nil"/>
              <w:left w:val="nil"/>
              <w:bottom w:val="single" w:sz="4" w:space="0" w:color="auto"/>
              <w:right w:val="single" w:sz="4" w:space="0" w:color="auto"/>
            </w:tcBorders>
            <w:shd w:val="clear" w:color="000000" w:fill="8DB4E2"/>
            <w:noWrap/>
            <w:vAlign w:val="bottom"/>
          </w:tcPr>
          <w:p w14:paraId="55E69E0F" w14:textId="77777777" w:rsidR="00591D5C" w:rsidRPr="00C31593" w:rsidRDefault="00591D5C" w:rsidP="00D66DE3">
            <w:pPr>
              <w:rPr>
                <w:rFonts w:ascii="Arial" w:hAnsi="Arial" w:cs="Arial"/>
                <w:iCs/>
                <w:sz w:val="16"/>
                <w:szCs w:val="16"/>
              </w:rPr>
            </w:pPr>
            <w:r w:rsidRPr="00C31593">
              <w:rPr>
                <w:rFonts w:ascii="Arial" w:hAnsi="Arial" w:cs="Arial"/>
                <w:b/>
                <w:bCs/>
                <w:iCs/>
                <w:sz w:val="16"/>
                <w:szCs w:val="16"/>
              </w:rPr>
              <w:t> </w:t>
            </w:r>
          </w:p>
        </w:tc>
      </w:tr>
      <w:tr w:rsidR="00591D5C" w:rsidRPr="00C31593" w14:paraId="41ED9901" w14:textId="77777777" w:rsidTr="00D66DE3">
        <w:trPr>
          <w:trHeight w:val="66"/>
        </w:trPr>
        <w:tc>
          <w:tcPr>
            <w:tcW w:w="620" w:type="dxa"/>
            <w:tcBorders>
              <w:top w:val="nil"/>
              <w:bottom w:val="nil"/>
            </w:tcBorders>
            <w:shd w:val="clear" w:color="auto" w:fill="auto"/>
            <w:noWrap/>
            <w:vAlign w:val="bottom"/>
          </w:tcPr>
          <w:p w14:paraId="437811C3" w14:textId="77777777" w:rsidR="00591D5C" w:rsidRPr="00C31593" w:rsidRDefault="00591D5C" w:rsidP="00D66DE3">
            <w:pPr>
              <w:jc w:val="center"/>
              <w:rPr>
                <w:rFonts w:ascii="Arial" w:hAnsi="Arial" w:cs="Arial"/>
                <w:iCs/>
                <w:sz w:val="16"/>
                <w:szCs w:val="16"/>
              </w:rPr>
            </w:pPr>
          </w:p>
        </w:tc>
        <w:tc>
          <w:tcPr>
            <w:tcW w:w="4053" w:type="dxa"/>
            <w:tcBorders>
              <w:top w:val="nil"/>
              <w:bottom w:val="nil"/>
              <w:right w:val="single" w:sz="4" w:space="0" w:color="auto"/>
            </w:tcBorders>
            <w:shd w:val="clear" w:color="000000" w:fill="FFFFFF"/>
            <w:vAlign w:val="center"/>
          </w:tcPr>
          <w:p w14:paraId="704E4539" w14:textId="77777777" w:rsidR="00591D5C" w:rsidRPr="00C31593" w:rsidRDefault="00591D5C" w:rsidP="00D66DE3">
            <w:pPr>
              <w:rPr>
                <w:rFonts w:ascii="Arial" w:hAnsi="Arial" w:cs="Arial"/>
                <w:sz w:val="16"/>
                <w:szCs w:val="16"/>
              </w:rPr>
            </w:pPr>
          </w:p>
        </w:tc>
        <w:tc>
          <w:tcPr>
            <w:tcW w:w="4111" w:type="dxa"/>
            <w:gridSpan w:val="4"/>
            <w:tcBorders>
              <w:top w:val="single" w:sz="4" w:space="0" w:color="auto"/>
              <w:left w:val="single" w:sz="4" w:space="0" w:color="auto"/>
              <w:bottom w:val="single" w:sz="4" w:space="0" w:color="auto"/>
              <w:right w:val="single" w:sz="4" w:space="0" w:color="auto"/>
            </w:tcBorders>
            <w:shd w:val="clear" w:color="000000" w:fill="B8CCE4"/>
            <w:noWrap/>
            <w:vAlign w:val="bottom"/>
          </w:tcPr>
          <w:p w14:paraId="05C27E51" w14:textId="77777777" w:rsidR="00591D5C" w:rsidRPr="00C31593" w:rsidRDefault="00591D5C" w:rsidP="00D66DE3">
            <w:pPr>
              <w:rPr>
                <w:rFonts w:ascii="Arial" w:hAnsi="Arial" w:cs="Arial"/>
                <w:iCs/>
                <w:sz w:val="16"/>
                <w:szCs w:val="16"/>
              </w:rPr>
            </w:pPr>
            <w:r w:rsidRPr="00C31593">
              <w:rPr>
                <w:rFonts w:ascii="Arial" w:hAnsi="Arial" w:cs="Arial"/>
                <w:b/>
                <w:bCs/>
                <w:iCs/>
                <w:sz w:val="16"/>
                <w:szCs w:val="16"/>
              </w:rPr>
              <w:t>22% DDV v EUR</w:t>
            </w:r>
          </w:p>
        </w:tc>
        <w:tc>
          <w:tcPr>
            <w:tcW w:w="1276" w:type="dxa"/>
            <w:tcBorders>
              <w:top w:val="nil"/>
              <w:left w:val="nil"/>
              <w:bottom w:val="single" w:sz="4" w:space="0" w:color="auto"/>
              <w:right w:val="single" w:sz="4" w:space="0" w:color="auto"/>
            </w:tcBorders>
            <w:shd w:val="clear" w:color="000000" w:fill="8DB4E2"/>
            <w:noWrap/>
            <w:vAlign w:val="bottom"/>
          </w:tcPr>
          <w:p w14:paraId="11749E67" w14:textId="77777777" w:rsidR="00591D5C" w:rsidRPr="00C31593" w:rsidRDefault="00591D5C" w:rsidP="00D66DE3">
            <w:pPr>
              <w:rPr>
                <w:rFonts w:ascii="Arial" w:hAnsi="Arial" w:cs="Arial"/>
                <w:iCs/>
                <w:sz w:val="16"/>
                <w:szCs w:val="16"/>
              </w:rPr>
            </w:pPr>
          </w:p>
        </w:tc>
      </w:tr>
      <w:tr w:rsidR="00591D5C" w:rsidRPr="00C31593" w14:paraId="55540DE4" w14:textId="77777777" w:rsidTr="00D66DE3">
        <w:trPr>
          <w:trHeight w:val="92"/>
        </w:trPr>
        <w:tc>
          <w:tcPr>
            <w:tcW w:w="620" w:type="dxa"/>
            <w:tcBorders>
              <w:top w:val="nil"/>
            </w:tcBorders>
            <w:shd w:val="clear" w:color="auto" w:fill="auto"/>
            <w:noWrap/>
            <w:vAlign w:val="bottom"/>
          </w:tcPr>
          <w:p w14:paraId="53138F0F" w14:textId="77777777" w:rsidR="00591D5C" w:rsidRPr="00C31593" w:rsidRDefault="00591D5C" w:rsidP="00D66DE3">
            <w:pPr>
              <w:jc w:val="center"/>
              <w:rPr>
                <w:rFonts w:ascii="Arial" w:hAnsi="Arial" w:cs="Arial"/>
                <w:iCs/>
                <w:sz w:val="16"/>
                <w:szCs w:val="16"/>
              </w:rPr>
            </w:pPr>
          </w:p>
        </w:tc>
        <w:tc>
          <w:tcPr>
            <w:tcW w:w="4053" w:type="dxa"/>
            <w:tcBorders>
              <w:top w:val="nil"/>
              <w:right w:val="single" w:sz="4" w:space="0" w:color="auto"/>
            </w:tcBorders>
            <w:shd w:val="clear" w:color="000000" w:fill="FFFFFF"/>
            <w:vAlign w:val="center"/>
          </w:tcPr>
          <w:p w14:paraId="3064082B" w14:textId="77777777" w:rsidR="00591D5C" w:rsidRPr="00C31593" w:rsidRDefault="00591D5C" w:rsidP="00D66DE3">
            <w:pPr>
              <w:rPr>
                <w:rFonts w:ascii="Arial" w:hAnsi="Arial" w:cs="Arial"/>
                <w:sz w:val="16"/>
                <w:szCs w:val="16"/>
              </w:rPr>
            </w:pPr>
          </w:p>
        </w:tc>
        <w:tc>
          <w:tcPr>
            <w:tcW w:w="4111" w:type="dxa"/>
            <w:gridSpan w:val="4"/>
            <w:tcBorders>
              <w:top w:val="single" w:sz="4" w:space="0" w:color="auto"/>
              <w:left w:val="single" w:sz="4" w:space="0" w:color="auto"/>
              <w:bottom w:val="single" w:sz="4" w:space="0" w:color="auto"/>
              <w:right w:val="single" w:sz="4" w:space="0" w:color="auto"/>
            </w:tcBorders>
            <w:shd w:val="clear" w:color="000000" w:fill="B8CCE4"/>
            <w:noWrap/>
            <w:vAlign w:val="bottom"/>
          </w:tcPr>
          <w:p w14:paraId="089A2BAC" w14:textId="77777777" w:rsidR="00591D5C" w:rsidRPr="00C31593" w:rsidRDefault="00591D5C" w:rsidP="00D66DE3">
            <w:pPr>
              <w:rPr>
                <w:rFonts w:ascii="Arial" w:hAnsi="Arial" w:cs="Arial"/>
                <w:iCs/>
                <w:sz w:val="16"/>
                <w:szCs w:val="16"/>
              </w:rPr>
            </w:pPr>
            <w:r w:rsidRPr="00C31593">
              <w:rPr>
                <w:rFonts w:ascii="Arial" w:hAnsi="Arial" w:cs="Arial"/>
                <w:b/>
                <w:bCs/>
                <w:iCs/>
                <w:sz w:val="16"/>
                <w:szCs w:val="16"/>
              </w:rPr>
              <w:t>Skupaj z DDV v EUR</w:t>
            </w:r>
          </w:p>
        </w:tc>
        <w:tc>
          <w:tcPr>
            <w:tcW w:w="1276" w:type="dxa"/>
            <w:tcBorders>
              <w:top w:val="nil"/>
              <w:left w:val="nil"/>
              <w:bottom w:val="single" w:sz="4" w:space="0" w:color="auto"/>
              <w:right w:val="single" w:sz="4" w:space="0" w:color="auto"/>
            </w:tcBorders>
            <w:shd w:val="clear" w:color="000000" w:fill="8DB4E2"/>
            <w:noWrap/>
            <w:vAlign w:val="bottom"/>
          </w:tcPr>
          <w:p w14:paraId="1D8A14FE" w14:textId="77777777" w:rsidR="00591D5C" w:rsidRPr="00C31593" w:rsidRDefault="00591D5C" w:rsidP="00D66DE3">
            <w:pPr>
              <w:rPr>
                <w:rFonts w:ascii="Arial" w:hAnsi="Arial" w:cs="Arial"/>
                <w:iCs/>
                <w:sz w:val="16"/>
                <w:szCs w:val="16"/>
              </w:rPr>
            </w:pPr>
          </w:p>
        </w:tc>
      </w:tr>
    </w:tbl>
    <w:p w14:paraId="4C26657C" w14:textId="77777777" w:rsidR="00C95F8E" w:rsidRPr="00B75C87" w:rsidRDefault="00C95F8E" w:rsidP="00C95F8E">
      <w:pPr>
        <w:autoSpaceDE w:val="0"/>
        <w:autoSpaceDN w:val="0"/>
        <w:adjustRightInd w:val="0"/>
        <w:spacing w:line="276" w:lineRule="auto"/>
        <w:jc w:val="both"/>
        <w:rPr>
          <w:rFonts w:ascii="Arial" w:eastAsia="Batang" w:hAnsi="Arial" w:cs="Arial"/>
          <w:b/>
          <w:sz w:val="20"/>
          <w:szCs w:val="20"/>
          <w:lang w:eastAsia="ko-KR"/>
        </w:rPr>
      </w:pPr>
    </w:p>
    <w:tbl>
      <w:tblPr>
        <w:tblW w:w="5387" w:type="dxa"/>
        <w:tblInd w:w="4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6"/>
        <w:gridCol w:w="1701"/>
      </w:tblGrid>
      <w:tr w:rsidR="00B75C87" w:rsidRPr="00B75C87" w14:paraId="0D64D747" w14:textId="77777777" w:rsidTr="00591D5C">
        <w:trPr>
          <w:trHeight w:val="92"/>
        </w:trPr>
        <w:tc>
          <w:tcPr>
            <w:tcW w:w="3686" w:type="dxa"/>
            <w:shd w:val="clear" w:color="000000" w:fill="B8CCE4"/>
            <w:noWrap/>
            <w:vAlign w:val="bottom"/>
          </w:tcPr>
          <w:p w14:paraId="2C96E0FE" w14:textId="6F37D97D" w:rsidR="005054DC" w:rsidRPr="00B75C87" w:rsidRDefault="005054DC" w:rsidP="004C5EF7">
            <w:pPr>
              <w:rPr>
                <w:rFonts w:ascii="Arial" w:hAnsi="Arial" w:cs="Arial"/>
                <w:iCs/>
                <w:sz w:val="16"/>
                <w:szCs w:val="16"/>
              </w:rPr>
            </w:pPr>
            <w:r w:rsidRPr="00B75C87">
              <w:rPr>
                <w:rFonts w:ascii="Arial" w:hAnsi="Arial" w:cs="Arial"/>
                <w:b/>
                <w:bCs/>
                <w:iCs/>
                <w:sz w:val="16"/>
                <w:szCs w:val="16"/>
              </w:rPr>
              <w:t xml:space="preserve">SKUPAJ (I, II, III, IV, V in VI sklop) brez DDV v EUR </w:t>
            </w:r>
          </w:p>
        </w:tc>
        <w:tc>
          <w:tcPr>
            <w:tcW w:w="1701" w:type="dxa"/>
            <w:shd w:val="clear" w:color="000000" w:fill="8DB4E2"/>
            <w:noWrap/>
            <w:vAlign w:val="bottom"/>
          </w:tcPr>
          <w:p w14:paraId="3342312A" w14:textId="77777777" w:rsidR="005054DC" w:rsidRPr="00B75C87" w:rsidRDefault="005054DC" w:rsidP="004C5EF7">
            <w:pPr>
              <w:rPr>
                <w:rFonts w:ascii="Arial" w:hAnsi="Arial" w:cs="Arial"/>
                <w:iCs/>
                <w:sz w:val="16"/>
                <w:szCs w:val="16"/>
              </w:rPr>
            </w:pPr>
            <w:r w:rsidRPr="00B75C87">
              <w:rPr>
                <w:rFonts w:ascii="Arial" w:hAnsi="Arial" w:cs="Arial"/>
                <w:b/>
                <w:bCs/>
                <w:iCs/>
                <w:sz w:val="16"/>
                <w:szCs w:val="16"/>
              </w:rPr>
              <w:t> </w:t>
            </w:r>
          </w:p>
        </w:tc>
      </w:tr>
      <w:tr w:rsidR="00B75C87" w:rsidRPr="00B75C87" w14:paraId="102C5594" w14:textId="77777777" w:rsidTr="00591D5C">
        <w:trPr>
          <w:trHeight w:val="66"/>
        </w:trPr>
        <w:tc>
          <w:tcPr>
            <w:tcW w:w="3686" w:type="dxa"/>
            <w:shd w:val="clear" w:color="000000" w:fill="B8CCE4"/>
            <w:noWrap/>
            <w:vAlign w:val="bottom"/>
          </w:tcPr>
          <w:p w14:paraId="70A3690D" w14:textId="77777777" w:rsidR="005054DC" w:rsidRPr="00B75C87" w:rsidRDefault="005054DC" w:rsidP="004C5EF7">
            <w:pPr>
              <w:rPr>
                <w:rFonts w:ascii="Arial" w:hAnsi="Arial" w:cs="Arial"/>
                <w:iCs/>
                <w:sz w:val="16"/>
                <w:szCs w:val="16"/>
              </w:rPr>
            </w:pPr>
            <w:r w:rsidRPr="00B75C87">
              <w:rPr>
                <w:rFonts w:ascii="Arial" w:hAnsi="Arial" w:cs="Arial"/>
                <w:b/>
                <w:bCs/>
                <w:iCs/>
                <w:sz w:val="16"/>
                <w:szCs w:val="16"/>
              </w:rPr>
              <w:t>22% DDV v EUR</w:t>
            </w:r>
          </w:p>
        </w:tc>
        <w:tc>
          <w:tcPr>
            <w:tcW w:w="1701" w:type="dxa"/>
            <w:shd w:val="clear" w:color="000000" w:fill="8DB4E2"/>
            <w:noWrap/>
            <w:vAlign w:val="bottom"/>
          </w:tcPr>
          <w:p w14:paraId="480202A5" w14:textId="77777777" w:rsidR="005054DC" w:rsidRPr="00B75C87" w:rsidRDefault="005054DC" w:rsidP="004C5EF7">
            <w:pPr>
              <w:rPr>
                <w:rFonts w:ascii="Arial" w:hAnsi="Arial" w:cs="Arial"/>
                <w:iCs/>
                <w:sz w:val="16"/>
                <w:szCs w:val="16"/>
              </w:rPr>
            </w:pPr>
          </w:p>
        </w:tc>
      </w:tr>
      <w:tr w:rsidR="00B75C87" w:rsidRPr="00B75C87" w14:paraId="16A79599" w14:textId="77777777" w:rsidTr="00591D5C">
        <w:trPr>
          <w:trHeight w:val="92"/>
        </w:trPr>
        <w:tc>
          <w:tcPr>
            <w:tcW w:w="3686" w:type="dxa"/>
            <w:shd w:val="clear" w:color="000000" w:fill="B8CCE4"/>
            <w:noWrap/>
            <w:vAlign w:val="bottom"/>
          </w:tcPr>
          <w:p w14:paraId="0FDBB5E2" w14:textId="39A669AC" w:rsidR="005054DC" w:rsidRPr="00B75C87" w:rsidRDefault="005054DC" w:rsidP="004C5EF7">
            <w:pPr>
              <w:rPr>
                <w:rFonts w:ascii="Arial" w:hAnsi="Arial" w:cs="Arial"/>
                <w:iCs/>
                <w:sz w:val="16"/>
                <w:szCs w:val="16"/>
              </w:rPr>
            </w:pPr>
            <w:r w:rsidRPr="00B75C87">
              <w:rPr>
                <w:rFonts w:ascii="Arial" w:hAnsi="Arial" w:cs="Arial"/>
                <w:b/>
                <w:bCs/>
                <w:iCs/>
                <w:sz w:val="16"/>
                <w:szCs w:val="16"/>
              </w:rPr>
              <w:t>Skupaj (I, II, III, IV, V in VI sklop)  z DDV v EUR</w:t>
            </w:r>
          </w:p>
        </w:tc>
        <w:tc>
          <w:tcPr>
            <w:tcW w:w="1701" w:type="dxa"/>
            <w:shd w:val="clear" w:color="000000" w:fill="8DB4E2"/>
            <w:noWrap/>
            <w:vAlign w:val="bottom"/>
          </w:tcPr>
          <w:p w14:paraId="7ADD4B88" w14:textId="77777777" w:rsidR="005054DC" w:rsidRPr="00B75C87" w:rsidRDefault="005054DC" w:rsidP="004C5EF7">
            <w:pPr>
              <w:rPr>
                <w:rFonts w:ascii="Arial" w:hAnsi="Arial" w:cs="Arial"/>
                <w:iCs/>
                <w:sz w:val="16"/>
                <w:szCs w:val="16"/>
              </w:rPr>
            </w:pPr>
          </w:p>
        </w:tc>
      </w:tr>
    </w:tbl>
    <w:p w14:paraId="1AD9B238" w14:textId="77777777" w:rsidR="005054DC" w:rsidRPr="00B75C87" w:rsidRDefault="005054DC" w:rsidP="00C95F8E">
      <w:pPr>
        <w:autoSpaceDE w:val="0"/>
        <w:autoSpaceDN w:val="0"/>
        <w:adjustRightInd w:val="0"/>
        <w:spacing w:line="276" w:lineRule="auto"/>
        <w:jc w:val="both"/>
        <w:rPr>
          <w:rFonts w:ascii="Arial" w:eastAsia="Batang" w:hAnsi="Arial" w:cs="Arial"/>
          <w:b/>
          <w:sz w:val="20"/>
          <w:szCs w:val="20"/>
          <w:lang w:eastAsia="ko-KR"/>
        </w:rPr>
      </w:pPr>
    </w:p>
    <w:p w14:paraId="30C46DE7" w14:textId="77777777" w:rsidR="00C95F8E" w:rsidRPr="00B75C87" w:rsidRDefault="00C95F8E" w:rsidP="000959F9">
      <w:pPr>
        <w:pStyle w:val="Navadensplet"/>
        <w:spacing w:after="0"/>
        <w:rPr>
          <w:rFonts w:ascii="Arial" w:hAnsi="Arial" w:cs="Arial"/>
          <w:b/>
          <w:color w:val="auto"/>
          <w:sz w:val="20"/>
          <w:szCs w:val="20"/>
        </w:rPr>
      </w:pPr>
    </w:p>
    <w:p w14:paraId="3F934FC8" w14:textId="20E89381" w:rsidR="000661ED" w:rsidRPr="00B75C87" w:rsidRDefault="000661ED" w:rsidP="000661ED">
      <w:pPr>
        <w:autoSpaceDE w:val="0"/>
        <w:autoSpaceDN w:val="0"/>
        <w:adjustRightInd w:val="0"/>
        <w:jc w:val="both"/>
        <w:rPr>
          <w:rFonts w:ascii="Arial" w:hAnsi="Arial" w:cs="Arial"/>
          <w:sz w:val="20"/>
          <w:szCs w:val="20"/>
        </w:rPr>
      </w:pPr>
      <w:r w:rsidRPr="00B75C87">
        <w:rPr>
          <w:rFonts w:ascii="Arial" w:hAnsi="Arial" w:cs="Arial"/>
          <w:sz w:val="20"/>
          <w:szCs w:val="20"/>
        </w:rPr>
        <w:t xml:space="preserve">Cena je do izpolnitve vseh pogodbenih obveznosti fiksna in nespremenljiva. V ceni so zajeti vsi stroški, ki bodo nastali z izvedbo predmetnega naročila, vključno z dostavo na lokacijo </w:t>
      </w:r>
      <w:r w:rsidR="003E6687" w:rsidRPr="00B75C87">
        <w:rPr>
          <w:rFonts w:ascii="Arial" w:hAnsi="Arial" w:cs="Arial"/>
          <w:sz w:val="20"/>
          <w:szCs w:val="20"/>
        </w:rPr>
        <w:t>naročnik</w:t>
      </w:r>
      <w:r w:rsidR="00A94E8F" w:rsidRPr="00B75C87">
        <w:rPr>
          <w:rFonts w:ascii="Arial" w:hAnsi="Arial" w:cs="Arial"/>
          <w:sz w:val="20"/>
          <w:szCs w:val="20"/>
        </w:rPr>
        <w:t>a</w:t>
      </w:r>
      <w:r w:rsidR="003E6687" w:rsidRPr="00B75C87">
        <w:rPr>
          <w:rFonts w:ascii="Arial" w:hAnsi="Arial" w:cs="Arial"/>
          <w:sz w:val="20"/>
          <w:szCs w:val="20"/>
        </w:rPr>
        <w:t xml:space="preserve"> </w:t>
      </w:r>
      <w:r w:rsidR="00C95F8E" w:rsidRPr="00B75C87">
        <w:rPr>
          <w:rFonts w:ascii="Arial" w:hAnsi="Arial" w:cs="Arial"/>
          <w:sz w:val="20"/>
          <w:szCs w:val="20"/>
        </w:rPr>
        <w:t>– pariteta DDP, priloga 1.</w:t>
      </w:r>
    </w:p>
    <w:p w14:paraId="56DE83D9" w14:textId="77777777" w:rsidR="000661ED" w:rsidRPr="00B75C87" w:rsidRDefault="000661ED" w:rsidP="000661ED">
      <w:pPr>
        <w:autoSpaceDE w:val="0"/>
        <w:autoSpaceDN w:val="0"/>
        <w:adjustRightInd w:val="0"/>
        <w:contextualSpacing/>
        <w:jc w:val="both"/>
        <w:rPr>
          <w:rFonts w:ascii="Arial" w:hAnsi="Arial" w:cs="Arial"/>
          <w:sz w:val="20"/>
          <w:szCs w:val="20"/>
        </w:rPr>
      </w:pPr>
    </w:p>
    <w:p w14:paraId="7E2E3E8A" w14:textId="0D3B94F6" w:rsidR="000661ED" w:rsidRPr="00B75C87" w:rsidRDefault="000661ED" w:rsidP="004B387C">
      <w:pPr>
        <w:jc w:val="both"/>
        <w:rPr>
          <w:rFonts w:ascii="Arial" w:hAnsi="Arial" w:cs="Arial"/>
          <w:iCs/>
          <w:sz w:val="20"/>
          <w:szCs w:val="20"/>
        </w:rPr>
      </w:pPr>
      <w:r w:rsidRPr="00B75C87">
        <w:rPr>
          <w:rFonts w:ascii="Arial" w:hAnsi="Arial" w:cs="Arial"/>
          <w:sz w:val="20"/>
          <w:szCs w:val="20"/>
        </w:rPr>
        <w:t xml:space="preserve">Okvirne količine </w:t>
      </w:r>
      <w:r w:rsidR="006F7341" w:rsidRPr="00B75C87">
        <w:rPr>
          <w:rFonts w:ascii="Arial" w:hAnsi="Arial" w:cs="Arial"/>
          <w:sz w:val="20"/>
          <w:szCs w:val="20"/>
        </w:rPr>
        <w:t>lesenih pragov</w:t>
      </w:r>
      <w:r w:rsidRPr="00B75C87">
        <w:rPr>
          <w:rFonts w:ascii="Arial" w:hAnsi="Arial" w:cs="Arial"/>
          <w:sz w:val="20"/>
          <w:szCs w:val="20"/>
        </w:rPr>
        <w:t xml:space="preserve"> so bile določene na podlagi pretekle p</w:t>
      </w:r>
      <w:r w:rsidR="005D7E23" w:rsidRPr="00B75C87">
        <w:rPr>
          <w:rFonts w:ascii="Arial" w:hAnsi="Arial" w:cs="Arial"/>
          <w:sz w:val="20"/>
          <w:szCs w:val="20"/>
        </w:rPr>
        <w:t>orabe in planov del za leto 202</w:t>
      </w:r>
      <w:r w:rsidR="005054DC" w:rsidRPr="00B75C87">
        <w:rPr>
          <w:rFonts w:ascii="Arial" w:hAnsi="Arial" w:cs="Arial"/>
          <w:sz w:val="20"/>
          <w:szCs w:val="20"/>
        </w:rPr>
        <w:t>5</w:t>
      </w:r>
      <w:r w:rsidR="005D7E23" w:rsidRPr="00B75C87">
        <w:rPr>
          <w:rFonts w:ascii="Arial" w:hAnsi="Arial" w:cs="Arial"/>
          <w:sz w:val="20"/>
          <w:szCs w:val="20"/>
        </w:rPr>
        <w:t xml:space="preserve"> in 202</w:t>
      </w:r>
      <w:r w:rsidR="005054DC" w:rsidRPr="00B75C87">
        <w:rPr>
          <w:rFonts w:ascii="Arial" w:hAnsi="Arial" w:cs="Arial"/>
          <w:sz w:val="20"/>
          <w:szCs w:val="20"/>
        </w:rPr>
        <w:t>6</w:t>
      </w:r>
      <w:r w:rsidRPr="00B75C87">
        <w:rPr>
          <w:rFonts w:ascii="Arial" w:hAnsi="Arial" w:cs="Arial"/>
          <w:sz w:val="20"/>
          <w:szCs w:val="20"/>
        </w:rPr>
        <w:t xml:space="preserve"> ter so namenjene zgolj pripravi naročila. Naročnik ne more natančno predvideti količin </w:t>
      </w:r>
      <w:r w:rsidR="006F7341" w:rsidRPr="00B75C87">
        <w:rPr>
          <w:rFonts w:ascii="Arial" w:hAnsi="Arial" w:cs="Arial"/>
          <w:sz w:val="20"/>
          <w:szCs w:val="20"/>
        </w:rPr>
        <w:t>lesenih pragov</w:t>
      </w:r>
      <w:r w:rsidRPr="00B75C87">
        <w:rPr>
          <w:rFonts w:ascii="Arial" w:hAnsi="Arial" w:cs="Arial"/>
          <w:sz w:val="20"/>
          <w:szCs w:val="20"/>
        </w:rPr>
        <w:t>, katere bo potreboval za realizacijo del, zato pri realizaciji naročil lahko pride do odstopanja od okvirnih količin.</w:t>
      </w:r>
      <w:r w:rsidR="004632F9" w:rsidRPr="00B75C87">
        <w:rPr>
          <w:rFonts w:ascii="Arial" w:hAnsi="Arial" w:cs="Arial"/>
          <w:iCs/>
          <w:sz w:val="20"/>
          <w:szCs w:val="20"/>
        </w:rPr>
        <w:t xml:space="preserve"> </w:t>
      </w:r>
      <w:r w:rsidR="00163CA7" w:rsidRPr="00B75C87">
        <w:rPr>
          <w:rFonts w:ascii="Arial" w:hAnsi="Arial" w:cs="Arial"/>
          <w:iCs/>
          <w:sz w:val="20"/>
          <w:szCs w:val="20"/>
        </w:rPr>
        <w:t>Naročnik si v času pogodbenega razmerja pridržuje pravico povečati oziroma zmanjšati pogodbeno količino do 30% po ceni, ponujeni na javnem razpisu.</w:t>
      </w:r>
    </w:p>
    <w:p w14:paraId="7AF5801B" w14:textId="77777777" w:rsidR="000959F9" w:rsidRPr="00B75C87" w:rsidRDefault="000959F9" w:rsidP="000959F9">
      <w:pPr>
        <w:pStyle w:val="Navadensplet"/>
        <w:spacing w:after="0"/>
        <w:rPr>
          <w:rFonts w:ascii="Arial" w:hAnsi="Arial" w:cs="Arial"/>
          <w:strike/>
          <w:color w:val="auto"/>
          <w:sz w:val="20"/>
          <w:szCs w:val="20"/>
        </w:rPr>
      </w:pPr>
    </w:p>
    <w:p w14:paraId="37407EE6" w14:textId="77777777" w:rsidR="000959F9" w:rsidRPr="00B75C87" w:rsidRDefault="000959F9" w:rsidP="00BB1054">
      <w:pPr>
        <w:pStyle w:val="telo0"/>
        <w:numPr>
          <w:ilvl w:val="0"/>
          <w:numId w:val="14"/>
        </w:numPr>
        <w:spacing w:before="0" w:after="0"/>
        <w:jc w:val="center"/>
        <w:rPr>
          <w:rFonts w:ascii="Arial" w:hAnsi="Arial" w:cs="Arial"/>
          <w:sz w:val="20"/>
          <w:szCs w:val="20"/>
        </w:rPr>
      </w:pPr>
      <w:r w:rsidRPr="00B75C87">
        <w:rPr>
          <w:rFonts w:ascii="Arial" w:hAnsi="Arial" w:cs="Arial"/>
          <w:b/>
          <w:bCs/>
          <w:iCs/>
          <w:sz w:val="20"/>
          <w:szCs w:val="20"/>
        </w:rPr>
        <w:t>člen</w:t>
      </w:r>
    </w:p>
    <w:p w14:paraId="371178F0" w14:textId="77777777" w:rsidR="005054DC" w:rsidRPr="00B75C87" w:rsidRDefault="005054DC" w:rsidP="005054DC">
      <w:pPr>
        <w:pStyle w:val="telo0"/>
        <w:rPr>
          <w:rFonts w:ascii="Arial" w:hAnsi="Arial" w:cs="Arial"/>
          <w:b/>
          <w:bCs/>
          <w:sz w:val="20"/>
        </w:rPr>
      </w:pPr>
      <w:r w:rsidRPr="00B75C87">
        <w:rPr>
          <w:rFonts w:ascii="Arial" w:hAnsi="Arial" w:cs="Arial"/>
          <w:b/>
          <w:bCs/>
          <w:sz w:val="20"/>
        </w:rPr>
        <w:t>Rok dobave</w:t>
      </w:r>
    </w:p>
    <w:p w14:paraId="662D370E" w14:textId="68021892" w:rsidR="005054DC" w:rsidRPr="00B75C87" w:rsidRDefault="005054DC" w:rsidP="005054DC">
      <w:pPr>
        <w:pStyle w:val="telo0"/>
        <w:rPr>
          <w:rFonts w:ascii="Arial" w:hAnsi="Arial" w:cs="Arial"/>
          <w:sz w:val="20"/>
        </w:rPr>
      </w:pPr>
      <w:r w:rsidRPr="00B75C87">
        <w:rPr>
          <w:rFonts w:ascii="Arial" w:hAnsi="Arial" w:cs="Arial"/>
          <w:sz w:val="20"/>
        </w:rPr>
        <w:t xml:space="preserve">Roki dobave so navedeni v prilogi 1 – Pragi 2025 Rok dobave. </w:t>
      </w:r>
    </w:p>
    <w:p w14:paraId="6FA61017" w14:textId="77777777" w:rsidR="005054DC" w:rsidRPr="00B75C87" w:rsidRDefault="005054DC" w:rsidP="005054DC">
      <w:pPr>
        <w:pStyle w:val="telo0"/>
        <w:rPr>
          <w:rFonts w:ascii="Arial" w:hAnsi="Arial" w:cs="Arial"/>
          <w:b/>
          <w:bCs/>
          <w:sz w:val="20"/>
        </w:rPr>
      </w:pPr>
      <w:r w:rsidRPr="00B75C87">
        <w:rPr>
          <w:rFonts w:ascii="Arial" w:hAnsi="Arial" w:cs="Arial"/>
          <w:b/>
          <w:bCs/>
          <w:sz w:val="20"/>
        </w:rPr>
        <w:t>Kraj dobave:</w:t>
      </w:r>
    </w:p>
    <w:p w14:paraId="0BB79A78" w14:textId="50C433CC" w:rsidR="0059793A" w:rsidRPr="00B75C87" w:rsidRDefault="005054DC" w:rsidP="005054DC">
      <w:pPr>
        <w:pStyle w:val="telo0"/>
        <w:spacing w:before="0" w:after="0"/>
        <w:rPr>
          <w:rFonts w:ascii="Arial" w:hAnsi="Arial" w:cs="Arial"/>
          <w:iCs/>
          <w:sz w:val="20"/>
          <w:szCs w:val="20"/>
        </w:rPr>
      </w:pPr>
      <w:r w:rsidRPr="00B75C87">
        <w:rPr>
          <w:rFonts w:ascii="Arial" w:hAnsi="Arial" w:cs="Arial"/>
          <w:sz w:val="20"/>
        </w:rPr>
        <w:t>Kraj dobave je naveden v prilogi 1 - Pragi 2025 Rok dobave.</w:t>
      </w:r>
    </w:p>
    <w:p w14:paraId="1DAD972E" w14:textId="77777777" w:rsidR="0059793A" w:rsidRPr="00B75C87" w:rsidRDefault="0059793A" w:rsidP="000959F9">
      <w:pPr>
        <w:pStyle w:val="telo0"/>
        <w:spacing w:before="0" w:after="0"/>
        <w:rPr>
          <w:rFonts w:ascii="Arial" w:hAnsi="Arial" w:cs="Arial"/>
          <w:iCs/>
          <w:sz w:val="20"/>
          <w:szCs w:val="20"/>
        </w:rPr>
      </w:pPr>
    </w:p>
    <w:p w14:paraId="37B13AE3" w14:textId="77777777" w:rsidR="006F7341" w:rsidRPr="00B75C87" w:rsidRDefault="006F7341" w:rsidP="000959F9">
      <w:pPr>
        <w:pStyle w:val="telo0"/>
        <w:spacing w:before="0" w:after="0"/>
        <w:rPr>
          <w:rFonts w:ascii="Arial" w:hAnsi="Arial" w:cs="Arial"/>
          <w:iCs/>
          <w:sz w:val="20"/>
          <w:szCs w:val="20"/>
        </w:rPr>
      </w:pPr>
      <w:r w:rsidRPr="00B75C87">
        <w:rPr>
          <w:rFonts w:ascii="Arial" w:hAnsi="Arial" w:cs="Arial"/>
          <w:iCs/>
          <w:sz w:val="20"/>
          <w:szCs w:val="20"/>
        </w:rPr>
        <w:t>Dostava pragov je mogoča od ponedeljka do četrtka od 07:00 ure do 14:00 ure, v petek od 07:00 ure do 12:00 ure (sobote, nedelje in prazniki - dostava ni mogoča)</w:t>
      </w:r>
    </w:p>
    <w:p w14:paraId="4659A589" w14:textId="77777777" w:rsidR="006F7341" w:rsidRPr="00B75C87" w:rsidRDefault="006F7341" w:rsidP="000959F9">
      <w:pPr>
        <w:pStyle w:val="telo0"/>
        <w:spacing w:before="0" w:after="0"/>
        <w:rPr>
          <w:rFonts w:ascii="Arial" w:hAnsi="Arial" w:cs="Arial"/>
          <w:iCs/>
          <w:sz w:val="20"/>
          <w:szCs w:val="20"/>
        </w:rPr>
      </w:pPr>
    </w:p>
    <w:p w14:paraId="6E7B78A8" w14:textId="7DD85FE9" w:rsidR="00492C81" w:rsidRPr="00B75C87" w:rsidRDefault="006F7341" w:rsidP="00492C81">
      <w:pPr>
        <w:widowControl w:val="0"/>
        <w:tabs>
          <w:tab w:val="left" w:pos="851"/>
        </w:tabs>
        <w:jc w:val="both"/>
        <w:rPr>
          <w:rFonts w:ascii="Arial" w:hAnsi="Arial" w:cs="Arial"/>
          <w:sz w:val="20"/>
          <w:szCs w:val="20"/>
        </w:rPr>
      </w:pPr>
      <w:r w:rsidRPr="00B75C87">
        <w:rPr>
          <w:rFonts w:ascii="Arial" w:hAnsi="Arial" w:cs="Arial"/>
          <w:sz w:val="20"/>
          <w:szCs w:val="20"/>
        </w:rPr>
        <w:t>Dostavo je potrebno pisno najaviti kontaktni osebi in skrbniku po pogodbi vsaj 4 del</w:t>
      </w:r>
      <w:r w:rsidR="00D7185B" w:rsidRPr="00B75C87">
        <w:rPr>
          <w:rFonts w:ascii="Arial" w:hAnsi="Arial" w:cs="Arial"/>
          <w:sz w:val="20"/>
          <w:szCs w:val="20"/>
        </w:rPr>
        <w:t>o</w:t>
      </w:r>
      <w:r w:rsidRPr="00B75C87">
        <w:rPr>
          <w:rFonts w:ascii="Arial" w:hAnsi="Arial" w:cs="Arial"/>
          <w:sz w:val="20"/>
          <w:szCs w:val="20"/>
        </w:rPr>
        <w:t>vne dni pred dobavo.</w:t>
      </w:r>
    </w:p>
    <w:p w14:paraId="7E36780F" w14:textId="77777777" w:rsidR="001F5640" w:rsidRPr="00B75C87" w:rsidRDefault="001F5640" w:rsidP="000959F9">
      <w:pPr>
        <w:pStyle w:val="telo0"/>
        <w:spacing w:before="0" w:after="0"/>
        <w:rPr>
          <w:rFonts w:ascii="Arial" w:hAnsi="Arial" w:cs="Arial"/>
          <w:sz w:val="20"/>
          <w:szCs w:val="20"/>
        </w:rPr>
      </w:pPr>
    </w:p>
    <w:p w14:paraId="760837E2" w14:textId="5DD92B06" w:rsidR="00C031A9" w:rsidRPr="00B75C87" w:rsidRDefault="006F7341" w:rsidP="000959F9">
      <w:pPr>
        <w:pStyle w:val="telo0"/>
        <w:spacing w:before="0" w:after="0"/>
        <w:rPr>
          <w:rFonts w:ascii="Arial" w:hAnsi="Arial" w:cs="Arial"/>
          <w:sz w:val="20"/>
          <w:szCs w:val="20"/>
        </w:rPr>
      </w:pPr>
      <w:r w:rsidRPr="00B75C87">
        <w:rPr>
          <w:rFonts w:ascii="Arial" w:hAnsi="Arial" w:cs="Arial"/>
          <w:sz w:val="20"/>
          <w:szCs w:val="20"/>
        </w:rPr>
        <w:t xml:space="preserve">Raztovor se bo opravljal iz strani z viličarjem ali iz vrha s </w:t>
      </w:r>
      <w:proofErr w:type="spellStart"/>
      <w:r w:rsidRPr="00B75C87">
        <w:rPr>
          <w:rFonts w:ascii="Arial" w:hAnsi="Arial" w:cs="Arial"/>
          <w:sz w:val="20"/>
          <w:szCs w:val="20"/>
        </w:rPr>
        <w:t>hiabom</w:t>
      </w:r>
      <w:proofErr w:type="spellEnd"/>
      <w:r w:rsidR="00B51544" w:rsidRPr="00B75C87">
        <w:rPr>
          <w:rFonts w:ascii="Arial" w:hAnsi="Arial" w:cs="Arial"/>
          <w:sz w:val="20"/>
          <w:szCs w:val="20"/>
        </w:rPr>
        <w:t>, čemur mora biti prilagojeno sredstvo za dostavo</w:t>
      </w:r>
      <w:r w:rsidRPr="00B75C87">
        <w:rPr>
          <w:rFonts w:ascii="Arial" w:hAnsi="Arial" w:cs="Arial"/>
          <w:sz w:val="20"/>
          <w:szCs w:val="20"/>
        </w:rPr>
        <w:t>.</w:t>
      </w:r>
    </w:p>
    <w:p w14:paraId="3454C287" w14:textId="77777777" w:rsidR="00C031A9" w:rsidRPr="00B75C87" w:rsidRDefault="00C031A9" w:rsidP="000959F9">
      <w:pPr>
        <w:pStyle w:val="telo0"/>
        <w:spacing w:before="0" w:after="0"/>
        <w:rPr>
          <w:rFonts w:ascii="Arial" w:hAnsi="Arial" w:cs="Arial"/>
          <w:sz w:val="20"/>
          <w:szCs w:val="20"/>
        </w:rPr>
      </w:pPr>
    </w:p>
    <w:p w14:paraId="32B77E66" w14:textId="02C9D852" w:rsidR="00C031A9" w:rsidRPr="00B75C87" w:rsidRDefault="006F7341" w:rsidP="000959F9">
      <w:pPr>
        <w:pStyle w:val="telo0"/>
        <w:spacing w:before="0" w:after="0"/>
        <w:rPr>
          <w:rFonts w:ascii="Arial" w:hAnsi="Arial" w:cs="Arial"/>
          <w:sz w:val="20"/>
          <w:szCs w:val="20"/>
        </w:rPr>
      </w:pPr>
      <w:r w:rsidRPr="00B75C87">
        <w:rPr>
          <w:rFonts w:ascii="Arial" w:hAnsi="Arial" w:cs="Arial"/>
          <w:sz w:val="20"/>
          <w:szCs w:val="20"/>
        </w:rPr>
        <w:t>Kraj dobave je naveden v prilogi 1.</w:t>
      </w:r>
    </w:p>
    <w:p w14:paraId="4478E23A" w14:textId="77777777" w:rsidR="00C031A9" w:rsidRPr="00B75C87" w:rsidRDefault="00C031A9" w:rsidP="000959F9">
      <w:pPr>
        <w:pStyle w:val="telo0"/>
        <w:spacing w:before="0" w:after="0"/>
        <w:rPr>
          <w:rFonts w:ascii="Arial" w:hAnsi="Arial" w:cs="Arial"/>
          <w:sz w:val="20"/>
          <w:szCs w:val="20"/>
        </w:rPr>
      </w:pPr>
    </w:p>
    <w:p w14:paraId="01E64005" w14:textId="77777777" w:rsidR="004F3323" w:rsidRPr="00B75C87" w:rsidRDefault="004F3323" w:rsidP="000959F9">
      <w:pPr>
        <w:pStyle w:val="Navadensplet"/>
        <w:spacing w:after="0"/>
        <w:rPr>
          <w:rFonts w:ascii="Arial" w:hAnsi="Arial" w:cs="Arial"/>
          <w:b/>
          <w:bCs/>
          <w:color w:val="auto"/>
          <w:sz w:val="20"/>
          <w:szCs w:val="20"/>
        </w:rPr>
      </w:pPr>
    </w:p>
    <w:p w14:paraId="5A122228" w14:textId="77777777" w:rsidR="000959F9" w:rsidRPr="00B75C87" w:rsidRDefault="000959F9" w:rsidP="000959F9">
      <w:pPr>
        <w:pStyle w:val="Navadensplet"/>
        <w:spacing w:after="0"/>
        <w:rPr>
          <w:rFonts w:ascii="Arial" w:hAnsi="Arial" w:cs="Arial"/>
          <w:b/>
          <w:bCs/>
          <w:color w:val="auto"/>
          <w:sz w:val="20"/>
          <w:szCs w:val="20"/>
        </w:rPr>
      </w:pPr>
      <w:r w:rsidRPr="00B75C87">
        <w:rPr>
          <w:rFonts w:ascii="Arial" w:hAnsi="Arial" w:cs="Arial"/>
          <w:b/>
          <w:bCs/>
          <w:color w:val="auto"/>
          <w:sz w:val="20"/>
          <w:szCs w:val="20"/>
        </w:rPr>
        <w:t>III. NAČIN PLAČILA</w:t>
      </w:r>
    </w:p>
    <w:p w14:paraId="38B01D49" w14:textId="77777777" w:rsidR="000959F9" w:rsidRPr="00B75C87" w:rsidRDefault="000959F9" w:rsidP="00BB1054">
      <w:pPr>
        <w:pStyle w:val="telo0"/>
        <w:numPr>
          <w:ilvl w:val="0"/>
          <w:numId w:val="15"/>
        </w:numPr>
        <w:spacing w:before="0" w:after="0"/>
        <w:jc w:val="center"/>
        <w:rPr>
          <w:rFonts w:ascii="Arial" w:hAnsi="Arial" w:cs="Arial"/>
          <w:sz w:val="20"/>
          <w:szCs w:val="20"/>
        </w:rPr>
      </w:pPr>
      <w:r w:rsidRPr="00B75C87">
        <w:rPr>
          <w:rFonts w:ascii="Arial" w:hAnsi="Arial" w:cs="Arial"/>
          <w:b/>
          <w:bCs/>
          <w:iCs/>
          <w:sz w:val="20"/>
          <w:szCs w:val="20"/>
        </w:rPr>
        <w:t>člen</w:t>
      </w:r>
    </w:p>
    <w:p w14:paraId="576045B8" w14:textId="250004BB" w:rsidR="000959F9" w:rsidRPr="00B75C87" w:rsidRDefault="00933959" w:rsidP="000959F9">
      <w:pPr>
        <w:pStyle w:val="Navadensplet"/>
        <w:spacing w:after="0"/>
        <w:rPr>
          <w:rFonts w:ascii="Arial" w:hAnsi="Arial" w:cs="Arial"/>
          <w:color w:val="auto"/>
          <w:sz w:val="20"/>
          <w:szCs w:val="20"/>
        </w:rPr>
      </w:pPr>
      <w:r w:rsidRPr="00B75C87">
        <w:rPr>
          <w:rFonts w:ascii="Arial" w:hAnsi="Arial" w:cs="Arial"/>
          <w:color w:val="auto"/>
          <w:sz w:val="20"/>
          <w:szCs w:val="20"/>
        </w:rPr>
        <w:t>Naročnik</w:t>
      </w:r>
      <w:r w:rsidR="000959F9" w:rsidRPr="00B75C87">
        <w:rPr>
          <w:rFonts w:ascii="Arial" w:hAnsi="Arial" w:cs="Arial"/>
          <w:color w:val="auto"/>
          <w:sz w:val="20"/>
          <w:szCs w:val="20"/>
        </w:rPr>
        <w:t xml:space="preserve"> se zavezuje, da bo svojo obveznost do </w:t>
      </w:r>
      <w:r w:rsidR="003E6687" w:rsidRPr="00B75C87">
        <w:rPr>
          <w:rFonts w:ascii="Arial" w:hAnsi="Arial" w:cs="Arial"/>
          <w:color w:val="auto"/>
          <w:sz w:val="20"/>
          <w:szCs w:val="20"/>
        </w:rPr>
        <w:t>dobavitelja</w:t>
      </w:r>
      <w:r w:rsidR="000959F9" w:rsidRPr="00B75C87">
        <w:rPr>
          <w:rFonts w:ascii="Arial" w:hAnsi="Arial" w:cs="Arial"/>
          <w:color w:val="auto"/>
          <w:sz w:val="20"/>
          <w:szCs w:val="20"/>
        </w:rPr>
        <w:t xml:space="preserve"> iz pogodbe poravnal v 30 dneh od</w:t>
      </w:r>
      <w:r w:rsidR="00536E17" w:rsidRPr="00B75C87">
        <w:rPr>
          <w:rFonts w:ascii="Arial" w:hAnsi="Arial" w:cs="Arial"/>
          <w:color w:val="auto"/>
          <w:sz w:val="20"/>
          <w:szCs w:val="20"/>
        </w:rPr>
        <w:t xml:space="preserve"> prejema</w:t>
      </w:r>
      <w:r w:rsidR="000959F9" w:rsidRPr="00B75C87">
        <w:rPr>
          <w:rFonts w:ascii="Arial" w:hAnsi="Arial" w:cs="Arial"/>
          <w:color w:val="auto"/>
          <w:sz w:val="20"/>
          <w:szCs w:val="20"/>
        </w:rPr>
        <w:t xml:space="preserve"> </w:t>
      </w:r>
      <w:r w:rsidR="00FC4CD8" w:rsidRPr="00B75C87">
        <w:rPr>
          <w:rFonts w:ascii="Arial" w:hAnsi="Arial" w:cs="Arial"/>
          <w:color w:val="auto"/>
          <w:sz w:val="20"/>
          <w:szCs w:val="20"/>
        </w:rPr>
        <w:t>r</w:t>
      </w:r>
      <w:r w:rsidR="000959F9" w:rsidRPr="00B75C87">
        <w:rPr>
          <w:rFonts w:ascii="Arial" w:hAnsi="Arial" w:cs="Arial"/>
          <w:color w:val="auto"/>
          <w:sz w:val="20"/>
          <w:szCs w:val="20"/>
        </w:rPr>
        <w:t>ačuna</w:t>
      </w:r>
      <w:r w:rsidR="0059793A" w:rsidRPr="00B75C87">
        <w:rPr>
          <w:rFonts w:ascii="Arial" w:hAnsi="Arial" w:cs="Arial"/>
          <w:color w:val="auto"/>
          <w:sz w:val="20"/>
          <w:szCs w:val="20"/>
        </w:rPr>
        <w:t xml:space="preserve"> in priloge zapisnika o kakovostnem prevzemu pragov</w:t>
      </w:r>
      <w:r w:rsidR="000959F9" w:rsidRPr="00B75C87">
        <w:rPr>
          <w:rFonts w:ascii="Arial" w:hAnsi="Arial" w:cs="Arial"/>
          <w:color w:val="auto"/>
          <w:sz w:val="20"/>
          <w:szCs w:val="20"/>
        </w:rPr>
        <w:t>, na transakcijski račun ……………….. odprt pri banki: ……………………..</w:t>
      </w:r>
    </w:p>
    <w:p w14:paraId="235F99A2" w14:textId="07BCA24A" w:rsidR="000959F9" w:rsidRPr="00B75C87" w:rsidRDefault="000959F9" w:rsidP="000959F9">
      <w:pPr>
        <w:pStyle w:val="Navadensplet"/>
        <w:spacing w:after="0"/>
        <w:rPr>
          <w:rFonts w:ascii="Arial" w:hAnsi="Arial" w:cs="Arial"/>
          <w:color w:val="auto"/>
          <w:sz w:val="20"/>
          <w:szCs w:val="20"/>
        </w:rPr>
      </w:pPr>
    </w:p>
    <w:p w14:paraId="6AAAAF5F" w14:textId="7D319F7B" w:rsidR="00492C81" w:rsidRPr="00B75C87" w:rsidRDefault="00492C81" w:rsidP="00492C81">
      <w:pPr>
        <w:pStyle w:val="Navadensplet"/>
        <w:spacing w:after="0"/>
        <w:jc w:val="both"/>
        <w:rPr>
          <w:rFonts w:ascii="Arial" w:hAnsi="Arial" w:cs="Arial"/>
          <w:color w:val="auto"/>
          <w:sz w:val="20"/>
          <w:szCs w:val="20"/>
        </w:rPr>
      </w:pPr>
      <w:r w:rsidRPr="00B75C87">
        <w:rPr>
          <w:rFonts w:ascii="Arial" w:hAnsi="Arial" w:cs="Arial"/>
          <w:color w:val="auto"/>
          <w:sz w:val="20"/>
          <w:szCs w:val="20"/>
        </w:rPr>
        <w:t>Obvezni podatek v računu je sklic na to pogodbo in številka nabavnega naročila, kreiranega v informacijskem sistemu SAP, ki jo bo naročnik dobavitelju sporočil po sklenitvi te pogodbe.</w:t>
      </w:r>
    </w:p>
    <w:p w14:paraId="73C02479" w14:textId="77777777" w:rsidR="00492C81" w:rsidRPr="00B75C87" w:rsidRDefault="00492C81" w:rsidP="000959F9">
      <w:pPr>
        <w:pStyle w:val="Navadensplet"/>
        <w:spacing w:after="0"/>
        <w:rPr>
          <w:rFonts w:ascii="Arial" w:hAnsi="Arial" w:cs="Arial"/>
          <w:color w:val="auto"/>
          <w:sz w:val="20"/>
          <w:szCs w:val="20"/>
        </w:rPr>
      </w:pPr>
    </w:p>
    <w:p w14:paraId="2595A402" w14:textId="460D5778" w:rsidR="000959F9" w:rsidRPr="00B75C87" w:rsidRDefault="000959F9" w:rsidP="000959F9">
      <w:pPr>
        <w:pStyle w:val="Navadensplet"/>
        <w:spacing w:after="0"/>
        <w:rPr>
          <w:rFonts w:ascii="Arial" w:hAnsi="Arial" w:cs="Arial"/>
          <w:color w:val="auto"/>
          <w:sz w:val="20"/>
          <w:szCs w:val="20"/>
        </w:rPr>
      </w:pPr>
      <w:r w:rsidRPr="00B75C87">
        <w:rPr>
          <w:rFonts w:ascii="Arial" w:hAnsi="Arial" w:cs="Arial"/>
          <w:color w:val="auto"/>
          <w:sz w:val="20"/>
          <w:szCs w:val="20"/>
        </w:rPr>
        <w:t xml:space="preserve">Za nepravočasno poravnavo obveznosti po tej pogodbi je </w:t>
      </w:r>
      <w:r w:rsidR="00933959" w:rsidRPr="00B75C87">
        <w:rPr>
          <w:rFonts w:ascii="Arial" w:hAnsi="Arial" w:cs="Arial"/>
          <w:color w:val="auto"/>
          <w:sz w:val="20"/>
          <w:szCs w:val="20"/>
        </w:rPr>
        <w:t>naročnik</w:t>
      </w:r>
      <w:r w:rsidRPr="00B75C87">
        <w:rPr>
          <w:rFonts w:ascii="Arial" w:hAnsi="Arial" w:cs="Arial"/>
          <w:color w:val="auto"/>
          <w:sz w:val="20"/>
          <w:szCs w:val="20"/>
        </w:rPr>
        <w:t xml:space="preserve"> dolžan plačati zakonite zamudne obresti, ki veljajo v času plačilne zamude.</w:t>
      </w:r>
    </w:p>
    <w:p w14:paraId="7CB578FB" w14:textId="77777777" w:rsidR="00786D5C" w:rsidRPr="00B75C87" w:rsidRDefault="00786D5C" w:rsidP="00730149">
      <w:pPr>
        <w:pStyle w:val="Navadensplet"/>
        <w:spacing w:after="0"/>
        <w:jc w:val="both"/>
        <w:rPr>
          <w:rFonts w:ascii="Arial" w:hAnsi="Arial" w:cs="Arial"/>
          <w:color w:val="auto"/>
          <w:sz w:val="20"/>
          <w:szCs w:val="20"/>
        </w:rPr>
      </w:pPr>
    </w:p>
    <w:p w14:paraId="5741D884" w14:textId="7DFE7E45" w:rsidR="00536E17" w:rsidRPr="00B75C87" w:rsidRDefault="00863832" w:rsidP="00730149">
      <w:pPr>
        <w:pStyle w:val="Navadensplet"/>
        <w:spacing w:after="0"/>
        <w:jc w:val="both"/>
        <w:rPr>
          <w:rFonts w:ascii="Arial" w:hAnsi="Arial" w:cs="Arial"/>
          <w:color w:val="auto"/>
          <w:sz w:val="20"/>
          <w:szCs w:val="20"/>
        </w:rPr>
      </w:pPr>
      <w:r w:rsidRPr="00B75C87">
        <w:rPr>
          <w:rFonts w:ascii="Arial" w:hAnsi="Arial" w:cs="Arial"/>
          <w:color w:val="auto"/>
          <w:sz w:val="20"/>
          <w:szCs w:val="20"/>
        </w:rPr>
        <w:t>Dobavitelj</w:t>
      </w:r>
      <w:r w:rsidR="00536E17" w:rsidRPr="00B75C87">
        <w:rPr>
          <w:rFonts w:ascii="Arial" w:hAnsi="Arial" w:cs="Arial"/>
          <w:color w:val="auto"/>
          <w:sz w:val="20"/>
          <w:szCs w:val="20"/>
        </w:rPr>
        <w:t xml:space="preserve">/podizvajalec ne sme svoje denarne terjatve do </w:t>
      </w:r>
      <w:r w:rsidR="00260F11" w:rsidRPr="00B75C87">
        <w:rPr>
          <w:rFonts w:ascii="Arial" w:hAnsi="Arial" w:cs="Arial"/>
          <w:color w:val="auto"/>
          <w:sz w:val="20"/>
          <w:szCs w:val="20"/>
        </w:rPr>
        <w:t xml:space="preserve">naročnika </w:t>
      </w:r>
      <w:r w:rsidR="00536E17" w:rsidRPr="00B75C87">
        <w:rPr>
          <w:rFonts w:ascii="Arial" w:hAnsi="Arial" w:cs="Arial"/>
          <w:color w:val="auto"/>
          <w:sz w:val="20"/>
          <w:szCs w:val="20"/>
        </w:rPr>
        <w:t xml:space="preserve">odstopiti tretji osebi brez predhodnega pisnega soglasja </w:t>
      </w:r>
      <w:r w:rsidR="00260F11" w:rsidRPr="00B75C87">
        <w:rPr>
          <w:rFonts w:ascii="Arial" w:hAnsi="Arial" w:cs="Arial"/>
          <w:color w:val="auto"/>
          <w:sz w:val="20"/>
          <w:szCs w:val="20"/>
        </w:rPr>
        <w:t>naročnika</w:t>
      </w:r>
      <w:r w:rsidR="00536E17" w:rsidRPr="00B75C87">
        <w:rPr>
          <w:rFonts w:ascii="Arial" w:hAnsi="Arial" w:cs="Arial"/>
          <w:color w:val="auto"/>
          <w:sz w:val="20"/>
          <w:szCs w:val="20"/>
        </w:rPr>
        <w:t xml:space="preserve">. V primeru, da </w:t>
      </w:r>
      <w:r w:rsidR="00933959" w:rsidRPr="00B75C87">
        <w:rPr>
          <w:rFonts w:ascii="Arial" w:hAnsi="Arial" w:cs="Arial"/>
          <w:color w:val="auto"/>
          <w:sz w:val="20"/>
          <w:szCs w:val="20"/>
        </w:rPr>
        <w:t>naročnik</w:t>
      </w:r>
      <w:r w:rsidR="00536E17" w:rsidRPr="00B75C87">
        <w:rPr>
          <w:rFonts w:ascii="Arial" w:hAnsi="Arial" w:cs="Arial"/>
          <w:color w:val="auto"/>
          <w:sz w:val="20"/>
          <w:szCs w:val="20"/>
        </w:rPr>
        <w:t xml:space="preserve"> s prenosom terjatve soglaša, sme</w:t>
      </w:r>
      <w:r w:rsidR="00226711" w:rsidRPr="00B75C87">
        <w:rPr>
          <w:rFonts w:ascii="Arial" w:hAnsi="Arial" w:cs="Arial"/>
          <w:color w:val="auto"/>
          <w:sz w:val="20"/>
          <w:szCs w:val="20"/>
        </w:rPr>
        <w:t xml:space="preserve"> </w:t>
      </w:r>
      <w:r w:rsidR="00260F11" w:rsidRPr="00B75C87">
        <w:rPr>
          <w:rFonts w:ascii="Arial" w:hAnsi="Arial" w:cs="Arial"/>
          <w:color w:val="auto"/>
          <w:sz w:val="20"/>
          <w:szCs w:val="20"/>
        </w:rPr>
        <w:t>dobavitelju</w:t>
      </w:r>
      <w:r w:rsidR="00536E17" w:rsidRPr="00B75C87">
        <w:rPr>
          <w:rFonts w:ascii="Arial" w:hAnsi="Arial" w:cs="Arial"/>
          <w:color w:val="auto"/>
          <w:sz w:val="20"/>
          <w:szCs w:val="20"/>
        </w:rPr>
        <w:t>/podizvajalcu zaračunati manipulativne stroške takšnega prenosa v višini 3% vrednosti prenesene terjatve (brez DDV) oziroma ne več kot 100,00 EUR brez DDV.</w:t>
      </w:r>
    </w:p>
    <w:p w14:paraId="78C1B77E" w14:textId="77777777" w:rsidR="000959F9" w:rsidRPr="00B75C87" w:rsidRDefault="000959F9" w:rsidP="000959F9">
      <w:pPr>
        <w:pStyle w:val="Navadensplet"/>
        <w:spacing w:after="0"/>
        <w:rPr>
          <w:rFonts w:ascii="Arial" w:hAnsi="Arial" w:cs="Arial"/>
          <w:color w:val="auto"/>
          <w:sz w:val="20"/>
          <w:szCs w:val="20"/>
        </w:rPr>
      </w:pPr>
    </w:p>
    <w:p w14:paraId="3AA943A7" w14:textId="77777777" w:rsidR="000959F9" w:rsidRPr="00B75C87" w:rsidRDefault="000959F9" w:rsidP="000959F9">
      <w:pPr>
        <w:spacing w:line="180" w:lineRule="atLeast"/>
        <w:jc w:val="both"/>
        <w:rPr>
          <w:rFonts w:ascii="Arial" w:hAnsi="Arial" w:cs="Arial"/>
          <w:b/>
          <w:sz w:val="20"/>
          <w:szCs w:val="20"/>
        </w:rPr>
      </w:pPr>
      <w:r w:rsidRPr="00B75C87">
        <w:rPr>
          <w:rFonts w:ascii="Arial" w:hAnsi="Arial" w:cs="Arial"/>
          <w:b/>
          <w:sz w:val="20"/>
          <w:szCs w:val="20"/>
        </w:rPr>
        <w:t>III. a PODIZVAJALCI</w:t>
      </w:r>
    </w:p>
    <w:p w14:paraId="16042FFE" w14:textId="77777777" w:rsidR="000959F9" w:rsidRPr="00B75C87" w:rsidRDefault="000959F9" w:rsidP="00A2526F">
      <w:pPr>
        <w:spacing w:after="120" w:line="180" w:lineRule="atLeast"/>
        <w:jc w:val="center"/>
        <w:rPr>
          <w:rFonts w:ascii="Arial" w:hAnsi="Arial" w:cs="Arial"/>
          <w:b/>
          <w:sz w:val="20"/>
          <w:szCs w:val="20"/>
        </w:rPr>
      </w:pPr>
      <w:r w:rsidRPr="00B75C87">
        <w:rPr>
          <w:rFonts w:ascii="Arial" w:hAnsi="Arial" w:cs="Arial"/>
          <w:sz w:val="20"/>
          <w:szCs w:val="20"/>
        </w:rPr>
        <w:t>4. a</w:t>
      </w:r>
      <w:r w:rsidRPr="00B75C87">
        <w:rPr>
          <w:rFonts w:ascii="Arial" w:hAnsi="Arial" w:cs="Arial"/>
          <w:b/>
          <w:sz w:val="20"/>
          <w:szCs w:val="20"/>
        </w:rPr>
        <w:t xml:space="preserve">  člen</w:t>
      </w:r>
    </w:p>
    <w:p w14:paraId="39B1E1D7" w14:textId="2BD1667F" w:rsidR="000959F9" w:rsidRPr="00B75C87" w:rsidRDefault="000959F9" w:rsidP="000959F9">
      <w:pPr>
        <w:spacing w:line="180" w:lineRule="atLeast"/>
        <w:jc w:val="both"/>
        <w:rPr>
          <w:rFonts w:ascii="Arial" w:hAnsi="Arial" w:cs="Arial"/>
          <w:sz w:val="20"/>
          <w:szCs w:val="20"/>
        </w:rPr>
      </w:pPr>
      <w:r w:rsidRPr="00B75C87">
        <w:rPr>
          <w:rFonts w:ascii="Arial" w:hAnsi="Arial" w:cs="Arial"/>
          <w:sz w:val="20"/>
          <w:szCs w:val="20"/>
        </w:rPr>
        <w:t xml:space="preserve">Poleg </w:t>
      </w:r>
      <w:r w:rsidR="00260F11" w:rsidRPr="00B75C87">
        <w:rPr>
          <w:rFonts w:ascii="Arial" w:hAnsi="Arial" w:cs="Arial"/>
          <w:sz w:val="20"/>
          <w:szCs w:val="20"/>
        </w:rPr>
        <w:t>dobavitelja</w:t>
      </w:r>
      <w:r w:rsidRPr="00B75C87">
        <w:rPr>
          <w:rFonts w:ascii="Arial" w:hAnsi="Arial" w:cs="Arial"/>
          <w:sz w:val="20"/>
          <w:szCs w:val="20"/>
        </w:rPr>
        <w:t xml:space="preserve"> sodelujejo pri izvedbi naročila tudi naslednji podizvajalci:</w:t>
      </w:r>
    </w:p>
    <w:p w14:paraId="7831C247" w14:textId="77777777" w:rsidR="000959F9" w:rsidRPr="00B75C87" w:rsidRDefault="000959F9" w:rsidP="000959F9">
      <w:pPr>
        <w:jc w:val="both"/>
        <w:rPr>
          <w:rFonts w:ascii="Arial" w:hAnsi="Arial" w:cs="Arial"/>
          <w:sz w:val="20"/>
          <w:szCs w:val="20"/>
        </w:rPr>
      </w:pPr>
      <w:r w:rsidRPr="00B75C87">
        <w:rPr>
          <w:rFonts w:ascii="Arial" w:hAnsi="Arial" w:cs="Arial"/>
          <w:sz w:val="20"/>
          <w:szCs w:val="20"/>
        </w:rPr>
        <w:t>1._____________________________________________________________(naziv, polni naslov, matična številka, davčna številka in transakcijski račun)</w:t>
      </w:r>
    </w:p>
    <w:p w14:paraId="27F72172" w14:textId="77777777" w:rsidR="000959F9" w:rsidRPr="00B75C87" w:rsidRDefault="000959F9" w:rsidP="000959F9">
      <w:pPr>
        <w:jc w:val="both"/>
        <w:rPr>
          <w:rFonts w:ascii="Arial" w:hAnsi="Arial" w:cs="Arial"/>
          <w:sz w:val="20"/>
          <w:szCs w:val="20"/>
        </w:rPr>
      </w:pPr>
      <w:r w:rsidRPr="00B75C87">
        <w:rPr>
          <w:rFonts w:ascii="Arial" w:hAnsi="Arial" w:cs="Arial"/>
          <w:sz w:val="20"/>
          <w:szCs w:val="20"/>
        </w:rPr>
        <w:t>- vsaka vrsta blaga, ki ga bo dobavil podizvajalec</w:t>
      </w:r>
    </w:p>
    <w:p w14:paraId="4ECACB6F" w14:textId="77777777" w:rsidR="000959F9" w:rsidRPr="00B75C87" w:rsidRDefault="000959F9" w:rsidP="000959F9">
      <w:pPr>
        <w:jc w:val="both"/>
        <w:rPr>
          <w:rFonts w:ascii="Arial" w:hAnsi="Arial" w:cs="Arial"/>
          <w:sz w:val="20"/>
          <w:szCs w:val="20"/>
        </w:rPr>
      </w:pPr>
      <w:r w:rsidRPr="00B75C87">
        <w:rPr>
          <w:rFonts w:ascii="Arial" w:hAnsi="Arial" w:cs="Arial"/>
          <w:sz w:val="20"/>
          <w:szCs w:val="20"/>
        </w:rPr>
        <w:t>………………………………………………………………………………………………………</w:t>
      </w:r>
    </w:p>
    <w:p w14:paraId="54EB43EE" w14:textId="77777777" w:rsidR="000959F9" w:rsidRPr="00B75C87" w:rsidRDefault="000959F9" w:rsidP="000959F9">
      <w:pPr>
        <w:jc w:val="both"/>
        <w:rPr>
          <w:rFonts w:ascii="Arial" w:hAnsi="Arial" w:cs="Arial"/>
          <w:sz w:val="20"/>
          <w:szCs w:val="20"/>
        </w:rPr>
      </w:pPr>
      <w:r w:rsidRPr="00B75C87">
        <w:rPr>
          <w:rFonts w:ascii="Arial" w:hAnsi="Arial" w:cs="Arial"/>
          <w:sz w:val="20"/>
          <w:szCs w:val="20"/>
        </w:rPr>
        <w:t>- predmet, količina in vrednost blaga:</w:t>
      </w:r>
    </w:p>
    <w:p w14:paraId="6099DCCC" w14:textId="77777777" w:rsidR="000959F9" w:rsidRPr="00B75C87" w:rsidRDefault="000959F9" w:rsidP="000959F9">
      <w:pPr>
        <w:jc w:val="both"/>
        <w:rPr>
          <w:rFonts w:ascii="Arial" w:hAnsi="Arial" w:cs="Arial"/>
          <w:sz w:val="20"/>
          <w:szCs w:val="20"/>
        </w:rPr>
      </w:pPr>
      <w:r w:rsidRPr="00B75C87">
        <w:rPr>
          <w:rFonts w:ascii="Arial" w:hAnsi="Arial" w:cs="Arial"/>
          <w:sz w:val="20"/>
          <w:szCs w:val="20"/>
        </w:rPr>
        <w:t>………………………………………………………………………………………………</w:t>
      </w:r>
    </w:p>
    <w:p w14:paraId="09B86810" w14:textId="77777777" w:rsidR="000959F9" w:rsidRPr="00B75C87" w:rsidRDefault="000959F9" w:rsidP="000959F9">
      <w:pPr>
        <w:jc w:val="both"/>
        <w:rPr>
          <w:rFonts w:ascii="Arial" w:hAnsi="Arial" w:cs="Arial"/>
          <w:sz w:val="20"/>
          <w:szCs w:val="20"/>
        </w:rPr>
      </w:pPr>
      <w:r w:rsidRPr="00B75C87">
        <w:rPr>
          <w:rFonts w:ascii="Arial" w:hAnsi="Arial" w:cs="Arial"/>
          <w:sz w:val="20"/>
          <w:szCs w:val="20"/>
        </w:rPr>
        <w:t>2._____________________________________________________________(naziv, polni naslov, matična številka, davčna številka in transakcijski račun)</w:t>
      </w:r>
    </w:p>
    <w:p w14:paraId="027CDB26" w14:textId="77777777" w:rsidR="000959F9" w:rsidRPr="00B75C87" w:rsidRDefault="000959F9" w:rsidP="000959F9">
      <w:pPr>
        <w:jc w:val="both"/>
        <w:rPr>
          <w:rFonts w:ascii="Arial" w:hAnsi="Arial" w:cs="Arial"/>
          <w:sz w:val="20"/>
          <w:szCs w:val="20"/>
        </w:rPr>
      </w:pPr>
      <w:r w:rsidRPr="00B75C87">
        <w:rPr>
          <w:rFonts w:ascii="Arial" w:hAnsi="Arial" w:cs="Arial"/>
          <w:sz w:val="20"/>
          <w:szCs w:val="20"/>
        </w:rPr>
        <w:t>- vsaka vrsta blaga, ki ga bo dobavil podizvajalec</w:t>
      </w:r>
    </w:p>
    <w:p w14:paraId="0AEFF02A" w14:textId="77777777" w:rsidR="000959F9" w:rsidRPr="00B75C87" w:rsidRDefault="000959F9" w:rsidP="000959F9">
      <w:pPr>
        <w:jc w:val="both"/>
        <w:rPr>
          <w:rFonts w:ascii="Arial" w:hAnsi="Arial" w:cs="Arial"/>
          <w:sz w:val="20"/>
          <w:szCs w:val="20"/>
        </w:rPr>
      </w:pPr>
      <w:r w:rsidRPr="00B75C87">
        <w:rPr>
          <w:rFonts w:ascii="Arial" w:hAnsi="Arial" w:cs="Arial"/>
          <w:sz w:val="20"/>
          <w:szCs w:val="20"/>
        </w:rPr>
        <w:t>………………………………………………………………………………………………………</w:t>
      </w:r>
    </w:p>
    <w:p w14:paraId="31DD26F2" w14:textId="77777777" w:rsidR="000959F9" w:rsidRPr="00B75C87" w:rsidRDefault="000959F9" w:rsidP="000959F9">
      <w:pPr>
        <w:jc w:val="both"/>
        <w:rPr>
          <w:rFonts w:ascii="Arial" w:hAnsi="Arial" w:cs="Arial"/>
          <w:sz w:val="20"/>
          <w:szCs w:val="20"/>
        </w:rPr>
      </w:pPr>
      <w:r w:rsidRPr="00B75C87">
        <w:rPr>
          <w:rFonts w:ascii="Arial" w:hAnsi="Arial" w:cs="Arial"/>
          <w:sz w:val="20"/>
          <w:szCs w:val="20"/>
        </w:rPr>
        <w:t>- predmet, količina in vrednost blaga:</w:t>
      </w:r>
    </w:p>
    <w:p w14:paraId="0C2BD86A" w14:textId="77777777" w:rsidR="000959F9" w:rsidRPr="00B75C87" w:rsidRDefault="000959F9" w:rsidP="000959F9">
      <w:pPr>
        <w:jc w:val="both"/>
        <w:rPr>
          <w:rFonts w:ascii="Arial" w:hAnsi="Arial" w:cs="Arial"/>
          <w:sz w:val="20"/>
          <w:szCs w:val="20"/>
        </w:rPr>
      </w:pPr>
      <w:r w:rsidRPr="00B75C87">
        <w:rPr>
          <w:rFonts w:ascii="Arial" w:hAnsi="Arial" w:cs="Arial"/>
          <w:sz w:val="20"/>
          <w:szCs w:val="20"/>
        </w:rPr>
        <w:t>………………………………………………………………………………………………</w:t>
      </w:r>
    </w:p>
    <w:p w14:paraId="091A222E" w14:textId="77777777" w:rsidR="000959F9" w:rsidRPr="00B75C87" w:rsidRDefault="000959F9" w:rsidP="000959F9">
      <w:pPr>
        <w:jc w:val="both"/>
        <w:rPr>
          <w:rFonts w:ascii="Arial" w:hAnsi="Arial" w:cs="Arial"/>
          <w:sz w:val="20"/>
          <w:szCs w:val="20"/>
        </w:rPr>
      </w:pPr>
    </w:p>
    <w:p w14:paraId="4A9DFB5D" w14:textId="620AD1E1" w:rsidR="000959F9" w:rsidRPr="00B75C87" w:rsidRDefault="00863832" w:rsidP="000959F9">
      <w:pPr>
        <w:jc w:val="both"/>
        <w:rPr>
          <w:rFonts w:ascii="Arial" w:hAnsi="Arial" w:cs="Arial"/>
          <w:sz w:val="20"/>
          <w:szCs w:val="20"/>
        </w:rPr>
      </w:pPr>
      <w:r w:rsidRPr="00B75C87">
        <w:rPr>
          <w:rFonts w:ascii="Arial" w:hAnsi="Arial" w:cs="Arial"/>
          <w:sz w:val="20"/>
          <w:szCs w:val="20"/>
        </w:rPr>
        <w:t>Dobavitelj</w:t>
      </w:r>
      <w:r w:rsidR="000959F9" w:rsidRPr="00B75C87">
        <w:rPr>
          <w:rFonts w:ascii="Arial" w:hAnsi="Arial" w:cs="Arial"/>
          <w:sz w:val="20"/>
          <w:szCs w:val="20"/>
        </w:rPr>
        <w:t xml:space="preserve"> pooblašča </w:t>
      </w:r>
      <w:r w:rsidR="00260F11" w:rsidRPr="00B75C87">
        <w:rPr>
          <w:rFonts w:ascii="Arial" w:hAnsi="Arial" w:cs="Arial"/>
          <w:sz w:val="20"/>
          <w:szCs w:val="20"/>
        </w:rPr>
        <w:t>naročnika</w:t>
      </w:r>
      <w:r w:rsidR="000959F9" w:rsidRPr="00B75C87">
        <w:rPr>
          <w:rFonts w:ascii="Arial" w:hAnsi="Arial" w:cs="Arial"/>
          <w:sz w:val="20"/>
          <w:szCs w:val="20"/>
        </w:rPr>
        <w:t xml:space="preserve"> za izvajanje neposrednih plačil podizvajalcem, ki so v ponudbi zahtevali neposredno plačilo v skladu z 94. členom ZJN-3. Soglasja podizvajalcev za izvajanje neposrednih plačil </w:t>
      </w:r>
      <w:r w:rsidR="00260F11" w:rsidRPr="00B75C87">
        <w:rPr>
          <w:rFonts w:ascii="Arial" w:hAnsi="Arial" w:cs="Arial"/>
          <w:sz w:val="20"/>
          <w:szCs w:val="20"/>
        </w:rPr>
        <w:t>naročnika</w:t>
      </w:r>
      <w:r w:rsidR="000959F9" w:rsidRPr="00B75C87">
        <w:rPr>
          <w:rFonts w:ascii="Arial" w:hAnsi="Arial" w:cs="Arial"/>
          <w:sz w:val="20"/>
          <w:szCs w:val="20"/>
        </w:rPr>
        <w:t xml:space="preserve"> podizvajalcem so sestavni del te pogodbe. Pogoj za izvedbo neposrednega plačila podizvajalcem je predhodna potrditev računa oz. situacije podizvajalca s strani </w:t>
      </w:r>
      <w:r w:rsidR="00260F11" w:rsidRPr="00B75C87">
        <w:rPr>
          <w:rFonts w:ascii="Arial" w:hAnsi="Arial" w:cs="Arial"/>
          <w:sz w:val="20"/>
          <w:szCs w:val="20"/>
        </w:rPr>
        <w:t>dobavitelja</w:t>
      </w:r>
      <w:r w:rsidR="000959F9" w:rsidRPr="00B75C87">
        <w:rPr>
          <w:rFonts w:ascii="Arial" w:hAnsi="Arial" w:cs="Arial"/>
          <w:sz w:val="20"/>
          <w:szCs w:val="20"/>
        </w:rPr>
        <w:t xml:space="preserve">. </w:t>
      </w:r>
      <w:r w:rsidRPr="00B75C87">
        <w:rPr>
          <w:rFonts w:ascii="Arial" w:hAnsi="Arial" w:cs="Arial"/>
          <w:sz w:val="20"/>
          <w:szCs w:val="20"/>
        </w:rPr>
        <w:t>Dobavitelj</w:t>
      </w:r>
      <w:r w:rsidR="000959F9" w:rsidRPr="00B75C87">
        <w:rPr>
          <w:rFonts w:ascii="Arial" w:hAnsi="Arial" w:cs="Arial"/>
          <w:sz w:val="20"/>
          <w:szCs w:val="20"/>
        </w:rPr>
        <w:t xml:space="preserve"> mora računu (obračunski situaciji) obvezno priložiti predhodno potrjene račune podizvajalca/</w:t>
      </w:r>
      <w:proofErr w:type="spellStart"/>
      <w:r w:rsidR="000959F9" w:rsidRPr="00B75C87">
        <w:rPr>
          <w:rFonts w:ascii="Arial" w:hAnsi="Arial" w:cs="Arial"/>
          <w:sz w:val="20"/>
          <w:szCs w:val="20"/>
        </w:rPr>
        <w:t>ev</w:t>
      </w:r>
      <w:proofErr w:type="spellEnd"/>
      <w:r w:rsidR="000959F9" w:rsidRPr="00B75C87">
        <w:rPr>
          <w:rFonts w:ascii="Arial" w:hAnsi="Arial" w:cs="Arial"/>
          <w:sz w:val="20"/>
          <w:szCs w:val="20"/>
        </w:rPr>
        <w:t>.</w:t>
      </w:r>
    </w:p>
    <w:p w14:paraId="29C10D45" w14:textId="365DE349" w:rsidR="000959F9" w:rsidRPr="00B75C87" w:rsidRDefault="000959F9" w:rsidP="000959F9">
      <w:pPr>
        <w:jc w:val="both"/>
        <w:rPr>
          <w:rFonts w:ascii="Arial" w:hAnsi="Arial" w:cs="Arial"/>
          <w:sz w:val="20"/>
          <w:szCs w:val="20"/>
        </w:rPr>
      </w:pPr>
      <w:r w:rsidRPr="00B75C87">
        <w:rPr>
          <w:rFonts w:ascii="Arial" w:hAnsi="Arial" w:cs="Arial"/>
          <w:sz w:val="20"/>
          <w:szCs w:val="20"/>
        </w:rPr>
        <w:t xml:space="preserve">Roki plačil podizvajalcem so enaki, kot so določeni za plačilo obveznosti </w:t>
      </w:r>
      <w:r w:rsidR="00260F11" w:rsidRPr="00B75C87">
        <w:rPr>
          <w:rFonts w:ascii="Arial" w:hAnsi="Arial" w:cs="Arial"/>
          <w:sz w:val="20"/>
          <w:szCs w:val="20"/>
        </w:rPr>
        <w:t xml:space="preserve">naročnika do dobavitelja </w:t>
      </w:r>
      <w:r w:rsidRPr="00B75C87">
        <w:rPr>
          <w:rFonts w:ascii="Arial" w:hAnsi="Arial" w:cs="Arial"/>
          <w:sz w:val="20"/>
          <w:szCs w:val="20"/>
        </w:rPr>
        <w:t>v tej pogodbi.</w:t>
      </w:r>
    </w:p>
    <w:p w14:paraId="6E26D034" w14:textId="23BF129A" w:rsidR="000959F9" w:rsidRPr="00B75C87" w:rsidRDefault="000959F9" w:rsidP="000959F9">
      <w:pPr>
        <w:jc w:val="both"/>
        <w:rPr>
          <w:rFonts w:ascii="Arial" w:hAnsi="Arial" w:cs="Arial"/>
          <w:sz w:val="20"/>
          <w:szCs w:val="20"/>
        </w:rPr>
      </w:pPr>
      <w:r w:rsidRPr="00B75C87">
        <w:rPr>
          <w:rFonts w:ascii="Arial" w:hAnsi="Arial" w:cs="Arial"/>
          <w:sz w:val="20"/>
          <w:szCs w:val="20"/>
        </w:rPr>
        <w:t>Podizvajalec, ki je v ponudbi zahteval neposredno plačilo v skladu z 94. členom ZJN-3, mora</w:t>
      </w:r>
      <w:r w:rsidR="00260F11" w:rsidRPr="00B75C87">
        <w:rPr>
          <w:rFonts w:ascii="Arial" w:hAnsi="Arial" w:cs="Arial"/>
          <w:sz w:val="20"/>
          <w:szCs w:val="20"/>
        </w:rPr>
        <w:t xml:space="preserve"> naročniku</w:t>
      </w:r>
      <w:r w:rsidRPr="00B75C87">
        <w:rPr>
          <w:rFonts w:ascii="Arial" w:hAnsi="Arial" w:cs="Arial"/>
          <w:sz w:val="20"/>
          <w:szCs w:val="20"/>
        </w:rPr>
        <w:t xml:space="preserve"> posredovati kopijo pogodbe, ki jo je sklenil z </w:t>
      </w:r>
      <w:r w:rsidR="00260F11" w:rsidRPr="00B75C87">
        <w:rPr>
          <w:rFonts w:ascii="Arial" w:hAnsi="Arial" w:cs="Arial"/>
          <w:sz w:val="20"/>
          <w:szCs w:val="20"/>
        </w:rPr>
        <w:t>dobaviteljem</w:t>
      </w:r>
      <w:r w:rsidRPr="00B75C87">
        <w:rPr>
          <w:rFonts w:ascii="Arial" w:hAnsi="Arial" w:cs="Arial"/>
          <w:sz w:val="20"/>
          <w:szCs w:val="20"/>
        </w:rPr>
        <w:t>, v petih (5) dneh od sklenitve te pogodbe.</w:t>
      </w:r>
    </w:p>
    <w:p w14:paraId="620E474F" w14:textId="75151704" w:rsidR="000959F9" w:rsidRPr="00B75C87" w:rsidRDefault="000959F9" w:rsidP="000959F9">
      <w:pPr>
        <w:jc w:val="both"/>
        <w:rPr>
          <w:rFonts w:ascii="Arial" w:hAnsi="Arial" w:cs="Arial"/>
          <w:sz w:val="20"/>
          <w:szCs w:val="20"/>
        </w:rPr>
      </w:pPr>
      <w:r w:rsidRPr="00B75C87">
        <w:rPr>
          <w:rFonts w:ascii="Arial" w:hAnsi="Arial" w:cs="Arial"/>
          <w:sz w:val="20"/>
          <w:szCs w:val="20"/>
        </w:rPr>
        <w:t xml:space="preserve">Če neposredno plačilo podizvajalcu ni obvezno, bo naročnik od </w:t>
      </w:r>
      <w:r w:rsidR="00260F11" w:rsidRPr="00B75C87">
        <w:rPr>
          <w:rFonts w:ascii="Arial" w:hAnsi="Arial" w:cs="Arial"/>
          <w:sz w:val="20"/>
          <w:szCs w:val="20"/>
        </w:rPr>
        <w:t xml:space="preserve">dobavitelja </w:t>
      </w:r>
      <w:r w:rsidRPr="00B75C87">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0F5E6682" w14:textId="77777777" w:rsidR="006F7341" w:rsidRPr="00B75C87" w:rsidRDefault="006F7341" w:rsidP="006F7341">
      <w:pPr>
        <w:jc w:val="both"/>
        <w:rPr>
          <w:b/>
          <w:i/>
        </w:rPr>
      </w:pPr>
    </w:p>
    <w:p w14:paraId="338F55A8" w14:textId="23DB6A32" w:rsidR="006F7341" w:rsidRPr="00B75C87" w:rsidRDefault="006F7341" w:rsidP="006F7341">
      <w:pPr>
        <w:rPr>
          <w:rFonts w:ascii="Arial" w:hAnsi="Arial" w:cs="Arial"/>
          <w:b/>
          <w:sz w:val="20"/>
          <w:szCs w:val="20"/>
          <w:lang w:eastAsia="en-US"/>
        </w:rPr>
      </w:pPr>
      <w:r w:rsidRPr="00B75C87">
        <w:rPr>
          <w:rFonts w:ascii="Arial" w:hAnsi="Arial" w:cs="Arial"/>
          <w:b/>
          <w:sz w:val="20"/>
          <w:szCs w:val="20"/>
          <w:lang w:eastAsia="en-US"/>
        </w:rPr>
        <w:t>IV. KAKOVOST BLAGA - SISTEM ZAGOTAVLJANJA KAKOVOSTI</w:t>
      </w:r>
    </w:p>
    <w:p w14:paraId="1CD5CC00" w14:textId="77777777" w:rsidR="006F7341" w:rsidRPr="00B75C87" w:rsidRDefault="006F7341" w:rsidP="006F7341">
      <w:pPr>
        <w:jc w:val="both"/>
        <w:rPr>
          <w:rFonts w:ascii="Arial" w:hAnsi="Arial" w:cs="Arial"/>
          <w:sz w:val="20"/>
          <w:szCs w:val="20"/>
        </w:rPr>
      </w:pPr>
    </w:p>
    <w:p w14:paraId="50FFD7CB" w14:textId="25896B05" w:rsidR="006F7341" w:rsidRPr="00B75C87" w:rsidRDefault="006F7341" w:rsidP="006F7341">
      <w:pPr>
        <w:ind w:left="360"/>
        <w:jc w:val="center"/>
        <w:rPr>
          <w:rFonts w:ascii="Arial" w:hAnsi="Arial" w:cs="Arial"/>
          <w:sz w:val="20"/>
          <w:szCs w:val="20"/>
          <w:lang w:eastAsia="en-US"/>
        </w:rPr>
      </w:pPr>
      <w:r w:rsidRPr="00B75C87">
        <w:rPr>
          <w:rFonts w:ascii="Arial" w:hAnsi="Arial" w:cs="Arial"/>
          <w:sz w:val="20"/>
          <w:szCs w:val="20"/>
          <w:lang w:eastAsia="en-US"/>
        </w:rPr>
        <w:t xml:space="preserve">5. </w:t>
      </w:r>
      <w:r w:rsidRPr="00B75C87">
        <w:rPr>
          <w:rFonts w:ascii="Arial" w:hAnsi="Arial" w:cs="Arial"/>
          <w:b/>
          <w:sz w:val="20"/>
          <w:szCs w:val="20"/>
          <w:lang w:eastAsia="en-US"/>
        </w:rPr>
        <w:t>člen</w:t>
      </w:r>
    </w:p>
    <w:p w14:paraId="02065EA4" w14:textId="77777777" w:rsidR="006F7341" w:rsidRPr="00B75C87" w:rsidRDefault="006F7341" w:rsidP="006F7341">
      <w:pPr>
        <w:tabs>
          <w:tab w:val="left" w:pos="8505"/>
        </w:tabs>
        <w:spacing w:line="276" w:lineRule="auto"/>
        <w:jc w:val="both"/>
        <w:rPr>
          <w:rFonts w:ascii="Arial" w:hAnsi="Arial" w:cs="Arial"/>
          <w:sz w:val="20"/>
          <w:szCs w:val="20"/>
        </w:rPr>
      </w:pPr>
      <w:r w:rsidRPr="00B75C87">
        <w:rPr>
          <w:rFonts w:ascii="Arial" w:hAnsi="Arial" w:cs="Arial"/>
          <w:sz w:val="20"/>
          <w:szCs w:val="20"/>
        </w:rPr>
        <w:t>Dobavitelj se zavezuje, da bo v svojem poslovanju vzpostavil in vzdrževal sodoben nivo kakovosti blaga in storitev v skladu z zahtevami naročnika, kar bo dosegel z ustrezno tehnično in ostalo definiranostjo proizvodnega oz. poslovnega procesa, kot tudi s sodobno organizacijo, modernimi metodami in tehnikami ter opremljenostjo.</w:t>
      </w:r>
    </w:p>
    <w:p w14:paraId="49696F87" w14:textId="77777777" w:rsidR="006F7341" w:rsidRPr="00B75C87" w:rsidRDefault="006F7341" w:rsidP="006F7341">
      <w:pPr>
        <w:tabs>
          <w:tab w:val="left" w:pos="8505"/>
        </w:tabs>
        <w:spacing w:line="276" w:lineRule="auto"/>
        <w:jc w:val="both"/>
        <w:rPr>
          <w:rFonts w:ascii="Arial" w:hAnsi="Arial" w:cs="Arial"/>
          <w:sz w:val="20"/>
          <w:szCs w:val="20"/>
        </w:rPr>
      </w:pPr>
    </w:p>
    <w:p w14:paraId="6CE85F7D" w14:textId="77777777" w:rsidR="006F7341" w:rsidRPr="00B75C87" w:rsidRDefault="006F7341" w:rsidP="006F7341">
      <w:pPr>
        <w:pStyle w:val="Telobesedila2"/>
        <w:spacing w:line="276" w:lineRule="auto"/>
        <w:rPr>
          <w:rFonts w:ascii="Arial" w:hAnsi="Arial" w:cs="Arial"/>
          <w:szCs w:val="20"/>
        </w:rPr>
      </w:pPr>
      <w:r w:rsidRPr="00B75C87">
        <w:rPr>
          <w:rFonts w:ascii="Arial" w:hAnsi="Arial" w:cs="Arial"/>
          <w:szCs w:val="20"/>
        </w:rPr>
        <w:t>Material, ki je predmet te pogodbe mora v celoti ustrezati dimenzijam in kakovosti določeni v tehnični dokumentaciji, kontrolni in prevzemni dokumentaciji, opredeljenih standardih in ostalih dogovorjenih zahtevah.</w:t>
      </w:r>
    </w:p>
    <w:p w14:paraId="29A44043" w14:textId="2A5B8D08" w:rsidR="006F7341" w:rsidRPr="00B75C87" w:rsidRDefault="006F7341" w:rsidP="006F7341">
      <w:pPr>
        <w:spacing w:line="276" w:lineRule="auto"/>
        <w:ind w:left="360"/>
        <w:jc w:val="center"/>
        <w:rPr>
          <w:rFonts w:ascii="Arial" w:hAnsi="Arial" w:cs="Arial"/>
          <w:sz w:val="20"/>
          <w:szCs w:val="20"/>
          <w:lang w:eastAsia="en-US"/>
        </w:rPr>
      </w:pPr>
      <w:r w:rsidRPr="00B75C87">
        <w:rPr>
          <w:rFonts w:ascii="Arial" w:hAnsi="Arial" w:cs="Arial"/>
          <w:sz w:val="20"/>
          <w:szCs w:val="20"/>
          <w:lang w:eastAsia="en-US"/>
        </w:rPr>
        <w:t>6.</w:t>
      </w:r>
      <w:r w:rsidRPr="00B75C87">
        <w:rPr>
          <w:rFonts w:ascii="Arial" w:hAnsi="Arial" w:cs="Arial"/>
          <w:b/>
          <w:sz w:val="20"/>
          <w:szCs w:val="20"/>
          <w:lang w:eastAsia="en-US"/>
        </w:rPr>
        <w:t xml:space="preserve"> člen</w:t>
      </w:r>
    </w:p>
    <w:p w14:paraId="1D421BF0" w14:textId="77777777" w:rsidR="006F7341" w:rsidRPr="00B75C87" w:rsidRDefault="006F7341" w:rsidP="006F7341">
      <w:pPr>
        <w:spacing w:line="276" w:lineRule="auto"/>
        <w:jc w:val="both"/>
        <w:rPr>
          <w:rFonts w:ascii="Arial" w:hAnsi="Arial" w:cs="Arial"/>
          <w:b/>
          <w:sz w:val="20"/>
          <w:szCs w:val="20"/>
        </w:rPr>
      </w:pPr>
      <w:r w:rsidRPr="00B75C87">
        <w:rPr>
          <w:rFonts w:ascii="Arial" w:hAnsi="Arial" w:cs="Arial"/>
          <w:sz w:val="20"/>
          <w:szCs w:val="20"/>
        </w:rPr>
        <w:t>Dobavitelj izpolni svojo obveznost v trenutku, ko je dobavil naročniku pogodbeno blago iz člena 1 te pogodbe, v skladu z določbo člena 5 in členi, ki opredeljujejo dinamiko dobav.</w:t>
      </w:r>
    </w:p>
    <w:p w14:paraId="7F4F9E31" w14:textId="77777777" w:rsidR="00FC4CD8" w:rsidRPr="00B75C87" w:rsidRDefault="00FC4CD8" w:rsidP="000959F9">
      <w:pPr>
        <w:pStyle w:val="Navadensplet"/>
        <w:spacing w:after="0"/>
        <w:rPr>
          <w:rFonts w:ascii="Arial" w:hAnsi="Arial" w:cs="Arial"/>
          <w:color w:val="auto"/>
          <w:sz w:val="20"/>
          <w:szCs w:val="20"/>
        </w:rPr>
      </w:pPr>
    </w:p>
    <w:p w14:paraId="0C36989D" w14:textId="77777777" w:rsidR="006F7341" w:rsidRPr="00B75C87" w:rsidRDefault="006F7341" w:rsidP="000959F9">
      <w:pPr>
        <w:pStyle w:val="Navadensplet"/>
        <w:spacing w:after="0"/>
        <w:rPr>
          <w:rFonts w:ascii="Arial" w:hAnsi="Arial" w:cs="Arial"/>
          <w:color w:val="auto"/>
          <w:sz w:val="20"/>
          <w:szCs w:val="20"/>
        </w:rPr>
      </w:pPr>
    </w:p>
    <w:p w14:paraId="5F11EA40" w14:textId="4442D1CB" w:rsidR="000959F9" w:rsidRPr="00B75C87" w:rsidRDefault="000959F9" w:rsidP="00730149">
      <w:pPr>
        <w:pStyle w:val="Navadensplet"/>
        <w:spacing w:after="0"/>
        <w:rPr>
          <w:rFonts w:ascii="Arial" w:hAnsi="Arial" w:cs="Arial"/>
          <w:b/>
          <w:bCs/>
          <w:color w:val="auto"/>
          <w:sz w:val="20"/>
          <w:szCs w:val="20"/>
        </w:rPr>
      </w:pPr>
      <w:r w:rsidRPr="00B75C87">
        <w:rPr>
          <w:rFonts w:ascii="Arial" w:hAnsi="Arial" w:cs="Arial"/>
          <w:b/>
          <w:bCs/>
          <w:color w:val="auto"/>
          <w:sz w:val="20"/>
          <w:szCs w:val="20"/>
        </w:rPr>
        <w:t>V. PREVZEM BLAGA</w:t>
      </w:r>
    </w:p>
    <w:p w14:paraId="4D547D94" w14:textId="5081579C" w:rsidR="000959F9" w:rsidRPr="00B75C87" w:rsidRDefault="00786D5C" w:rsidP="00933959">
      <w:pPr>
        <w:pStyle w:val="Navadensplet"/>
        <w:spacing w:after="0"/>
        <w:ind w:left="360"/>
        <w:jc w:val="center"/>
        <w:rPr>
          <w:rFonts w:ascii="Arial" w:hAnsi="Arial" w:cs="Arial"/>
          <w:color w:val="auto"/>
          <w:sz w:val="20"/>
          <w:szCs w:val="20"/>
        </w:rPr>
      </w:pPr>
      <w:r w:rsidRPr="00B75C87">
        <w:rPr>
          <w:rFonts w:ascii="Arial" w:hAnsi="Arial" w:cs="Arial"/>
          <w:bCs/>
          <w:color w:val="auto"/>
          <w:sz w:val="20"/>
          <w:szCs w:val="20"/>
        </w:rPr>
        <w:t>7</w:t>
      </w:r>
      <w:r w:rsidR="00933959" w:rsidRPr="00B75C87">
        <w:rPr>
          <w:rFonts w:ascii="Arial" w:hAnsi="Arial" w:cs="Arial"/>
          <w:b/>
          <w:bCs/>
          <w:color w:val="auto"/>
          <w:sz w:val="20"/>
          <w:szCs w:val="20"/>
        </w:rPr>
        <w:t xml:space="preserve">.  </w:t>
      </w:r>
      <w:r w:rsidR="000959F9" w:rsidRPr="00B75C87">
        <w:rPr>
          <w:rFonts w:ascii="Arial" w:hAnsi="Arial" w:cs="Arial"/>
          <w:b/>
          <w:bCs/>
          <w:color w:val="auto"/>
          <w:sz w:val="20"/>
          <w:szCs w:val="20"/>
        </w:rPr>
        <w:t>člen</w:t>
      </w:r>
    </w:p>
    <w:p w14:paraId="083C310C" w14:textId="77777777" w:rsidR="006F7341" w:rsidRPr="00B75C87" w:rsidRDefault="006F7341" w:rsidP="006F7341">
      <w:pPr>
        <w:spacing w:line="276" w:lineRule="auto"/>
        <w:jc w:val="both"/>
        <w:rPr>
          <w:rFonts w:ascii="Arial" w:hAnsi="Arial" w:cs="Arial"/>
          <w:b/>
          <w:sz w:val="20"/>
          <w:szCs w:val="20"/>
        </w:rPr>
      </w:pPr>
      <w:r w:rsidRPr="00B75C87">
        <w:rPr>
          <w:rFonts w:ascii="Arial" w:hAnsi="Arial" w:cs="Arial"/>
          <w:sz w:val="20"/>
          <w:szCs w:val="20"/>
        </w:rPr>
        <w:t>Količinski prevzem materiala opravi naročnik  v navzočnosti prevoznika. Če ugotovi, da se dejanska in deklarirana količina ne ujemata  sestavi zapisnik in ga pošlje dobavitelju.</w:t>
      </w:r>
    </w:p>
    <w:p w14:paraId="08324499" w14:textId="77777777" w:rsidR="006F7341" w:rsidRPr="00B75C87" w:rsidRDefault="006F7341" w:rsidP="006F7341">
      <w:pPr>
        <w:spacing w:line="276" w:lineRule="auto"/>
        <w:jc w:val="center"/>
        <w:rPr>
          <w:rFonts w:ascii="Arial" w:hAnsi="Arial" w:cs="Arial"/>
          <w:sz w:val="20"/>
          <w:szCs w:val="20"/>
        </w:rPr>
      </w:pPr>
    </w:p>
    <w:p w14:paraId="0B7E4DA5" w14:textId="351BD5BF" w:rsidR="006F7341" w:rsidRPr="00B75C87" w:rsidRDefault="006F7341" w:rsidP="006F7341">
      <w:pPr>
        <w:ind w:left="360"/>
        <w:jc w:val="center"/>
        <w:rPr>
          <w:rFonts w:ascii="Arial" w:hAnsi="Arial" w:cs="Arial"/>
          <w:sz w:val="20"/>
          <w:szCs w:val="20"/>
          <w:lang w:eastAsia="en-US"/>
        </w:rPr>
      </w:pPr>
      <w:r w:rsidRPr="00B75C87">
        <w:rPr>
          <w:rFonts w:ascii="Arial" w:hAnsi="Arial" w:cs="Arial"/>
          <w:sz w:val="20"/>
          <w:szCs w:val="20"/>
          <w:lang w:eastAsia="en-US"/>
        </w:rPr>
        <w:t xml:space="preserve">8. </w:t>
      </w:r>
      <w:r w:rsidRPr="00B75C87">
        <w:rPr>
          <w:rFonts w:ascii="Arial" w:hAnsi="Arial" w:cs="Arial"/>
          <w:b/>
          <w:sz w:val="20"/>
          <w:szCs w:val="20"/>
          <w:lang w:eastAsia="en-US"/>
        </w:rPr>
        <w:t>člen</w:t>
      </w:r>
    </w:p>
    <w:p w14:paraId="07755EEE" w14:textId="0CC24B29" w:rsidR="006F7341" w:rsidRPr="00B75C87" w:rsidRDefault="006F7341" w:rsidP="006F7341">
      <w:pPr>
        <w:spacing w:line="276" w:lineRule="auto"/>
        <w:rPr>
          <w:rFonts w:ascii="Arial" w:hAnsi="Arial" w:cs="Arial"/>
          <w:strike/>
          <w:sz w:val="20"/>
          <w:szCs w:val="20"/>
        </w:rPr>
      </w:pPr>
      <w:r w:rsidRPr="00B75C87">
        <w:rPr>
          <w:rFonts w:ascii="Arial" w:hAnsi="Arial" w:cs="Arial"/>
          <w:sz w:val="20"/>
          <w:szCs w:val="20"/>
        </w:rPr>
        <w:t>Dobavitelj se obvezuje, da naročniku omogoči kakovostni prevzem</w:t>
      </w:r>
      <w:r w:rsidR="00FF38D2" w:rsidRPr="00B75C87">
        <w:rPr>
          <w:rFonts w:ascii="Arial" w:hAnsi="Arial" w:cs="Arial"/>
          <w:sz w:val="20"/>
          <w:szCs w:val="20"/>
        </w:rPr>
        <w:t xml:space="preserve"> pri proizvajalcu, kot je to opredeljeno v tehničnih zahtevah. Stroški, sodelovanja proizvajalca pri izvedbi kontrole kakovosti z vso razpoložljivo opremo in kadri in morebitne dodatne zahtevane laboratorijske preiskave, bremenijo proizvajalca. Naročnik bo opravil en kakovostni prevzem za vsako fazo in vsak dobavni rok. V primeru, da bo naročnik moral opraviti več kot en kakovostni prevzem za vsako fazo in dobavni rok, potem vsi stroški (prevozni, bivanja, prevzema, dnevnice,...) bremenijo dobavitelja. Pri prevzemu mora biti napisan tehnično prevzemni zapisnik, iz katerega je razvidno, da blago odgovarja pogodbenim pogojem. Če se pri prevzemu ugotovi odstopanje med zahtevano in dejansko kvaliteto materiala, se prevzem ne opravi. Stroški ponovnega prevzema v celoti bremenijo dobavitelja.</w:t>
      </w:r>
      <w:r w:rsidRPr="00B75C87">
        <w:rPr>
          <w:rFonts w:ascii="Arial" w:hAnsi="Arial" w:cs="Arial"/>
          <w:sz w:val="20"/>
          <w:szCs w:val="20"/>
        </w:rPr>
        <w:t xml:space="preserve"> </w:t>
      </w:r>
    </w:p>
    <w:p w14:paraId="3CC7757A" w14:textId="77777777" w:rsidR="006F7341" w:rsidRPr="00B75C87" w:rsidRDefault="006F7341" w:rsidP="006F7341">
      <w:pPr>
        <w:spacing w:line="276" w:lineRule="auto"/>
        <w:jc w:val="center"/>
        <w:rPr>
          <w:rFonts w:ascii="Arial" w:hAnsi="Arial" w:cs="Arial"/>
          <w:sz w:val="20"/>
          <w:szCs w:val="20"/>
        </w:rPr>
      </w:pPr>
    </w:p>
    <w:p w14:paraId="4AF298D2" w14:textId="07E3D655" w:rsidR="006F7341" w:rsidRPr="00B75C87" w:rsidRDefault="006F7341" w:rsidP="006F7341">
      <w:pPr>
        <w:spacing w:line="276" w:lineRule="auto"/>
        <w:ind w:left="360"/>
        <w:jc w:val="center"/>
        <w:rPr>
          <w:rFonts w:ascii="Arial" w:hAnsi="Arial" w:cs="Arial"/>
          <w:sz w:val="20"/>
          <w:szCs w:val="20"/>
          <w:lang w:eastAsia="en-US"/>
        </w:rPr>
      </w:pPr>
      <w:r w:rsidRPr="00B75C87">
        <w:rPr>
          <w:rFonts w:ascii="Arial" w:hAnsi="Arial" w:cs="Arial"/>
          <w:sz w:val="20"/>
          <w:szCs w:val="20"/>
          <w:lang w:eastAsia="en-US"/>
        </w:rPr>
        <w:t xml:space="preserve">9. </w:t>
      </w:r>
      <w:r w:rsidRPr="00B75C87">
        <w:rPr>
          <w:rFonts w:ascii="Arial" w:hAnsi="Arial" w:cs="Arial"/>
          <w:b/>
          <w:sz w:val="20"/>
          <w:szCs w:val="20"/>
          <w:lang w:eastAsia="en-US"/>
        </w:rPr>
        <w:t>člen</w:t>
      </w:r>
    </w:p>
    <w:p w14:paraId="57DD7F6A" w14:textId="77777777" w:rsidR="006F7341" w:rsidRPr="00B75C87" w:rsidRDefault="006F7341" w:rsidP="006F7341">
      <w:pPr>
        <w:spacing w:line="276" w:lineRule="auto"/>
        <w:jc w:val="both"/>
        <w:rPr>
          <w:rFonts w:ascii="Arial" w:hAnsi="Arial" w:cs="Arial"/>
          <w:b/>
          <w:sz w:val="20"/>
          <w:szCs w:val="20"/>
        </w:rPr>
      </w:pPr>
      <w:r w:rsidRPr="00B75C87">
        <w:rPr>
          <w:rFonts w:ascii="Arial" w:hAnsi="Arial" w:cs="Arial"/>
          <w:sz w:val="20"/>
          <w:szCs w:val="20"/>
        </w:rPr>
        <w:t xml:space="preserve">Če se s kontrolo kakovosti ugotovi, da kakovost pogodbenega blaga odstopa od dogovorjene kakovosti ima naročnik  pravico: </w:t>
      </w:r>
    </w:p>
    <w:p w14:paraId="676DD827" w14:textId="77777777" w:rsidR="006F7341" w:rsidRPr="00B75C87" w:rsidRDefault="006F7341" w:rsidP="006F7341">
      <w:pPr>
        <w:numPr>
          <w:ilvl w:val="0"/>
          <w:numId w:val="35"/>
        </w:numPr>
        <w:spacing w:line="276" w:lineRule="auto"/>
        <w:jc w:val="both"/>
        <w:rPr>
          <w:rFonts w:ascii="Arial" w:hAnsi="Arial" w:cs="Arial"/>
          <w:sz w:val="20"/>
          <w:szCs w:val="20"/>
          <w:lang w:val="pl-PL"/>
        </w:rPr>
      </w:pPr>
      <w:r w:rsidRPr="00B75C87">
        <w:rPr>
          <w:rFonts w:ascii="Arial" w:hAnsi="Arial" w:cs="Arial"/>
          <w:sz w:val="20"/>
          <w:szCs w:val="20"/>
          <w:lang w:val="pl-PL"/>
        </w:rPr>
        <w:t>zavrniti celotno ali delno količino pregledanega blaga ali zahtevati od dobavitelja, da v dogovorjenem roku odpravi ali nadomesti nekakovostno blago  s kakovostnim,</w:t>
      </w:r>
    </w:p>
    <w:p w14:paraId="7C0A376A" w14:textId="77777777" w:rsidR="006F7341" w:rsidRPr="00B75C87" w:rsidRDefault="006F7341" w:rsidP="006F7341">
      <w:pPr>
        <w:spacing w:line="276" w:lineRule="auto"/>
        <w:ind w:left="284" w:hanging="284"/>
        <w:jc w:val="both"/>
        <w:rPr>
          <w:rFonts w:ascii="Arial" w:hAnsi="Arial" w:cs="Arial"/>
          <w:sz w:val="20"/>
          <w:szCs w:val="20"/>
        </w:rPr>
      </w:pPr>
      <w:r w:rsidRPr="00B75C87">
        <w:rPr>
          <w:rFonts w:ascii="Arial" w:hAnsi="Arial" w:cs="Arial"/>
          <w:b/>
          <w:sz w:val="20"/>
          <w:szCs w:val="20"/>
        </w:rPr>
        <w:t xml:space="preserve">b)  </w:t>
      </w:r>
      <w:r w:rsidRPr="00B75C87">
        <w:rPr>
          <w:rFonts w:ascii="Arial" w:hAnsi="Arial" w:cs="Arial"/>
          <w:sz w:val="20"/>
          <w:szCs w:val="20"/>
          <w:lang w:val="pl-PL"/>
        </w:rPr>
        <w:t>razdreti pogodbo, če dobavitelj v primernem roku ne izpolni pravilno svojih pogodbenih obveznosti.</w:t>
      </w:r>
      <w:r w:rsidRPr="00B75C87">
        <w:rPr>
          <w:rFonts w:ascii="Arial" w:hAnsi="Arial" w:cs="Arial"/>
          <w:sz w:val="20"/>
          <w:szCs w:val="20"/>
        </w:rPr>
        <w:t xml:space="preserve">   </w:t>
      </w:r>
    </w:p>
    <w:p w14:paraId="2EFCE940" w14:textId="77777777" w:rsidR="006F7341" w:rsidRPr="00B75C87" w:rsidRDefault="006F7341" w:rsidP="006F7341">
      <w:pPr>
        <w:spacing w:line="276" w:lineRule="auto"/>
        <w:ind w:left="284" w:hanging="284"/>
        <w:jc w:val="both"/>
        <w:rPr>
          <w:rFonts w:ascii="Arial" w:hAnsi="Arial" w:cs="Arial"/>
          <w:sz w:val="20"/>
          <w:szCs w:val="20"/>
        </w:rPr>
      </w:pPr>
    </w:p>
    <w:p w14:paraId="378D0CF3" w14:textId="77777777" w:rsidR="006F7341" w:rsidRPr="00B75C87" w:rsidRDefault="006F7341" w:rsidP="006F7341">
      <w:pPr>
        <w:spacing w:line="276" w:lineRule="auto"/>
        <w:jc w:val="both"/>
        <w:rPr>
          <w:rFonts w:ascii="Arial" w:hAnsi="Arial" w:cs="Arial"/>
          <w:sz w:val="20"/>
          <w:szCs w:val="20"/>
        </w:rPr>
      </w:pPr>
      <w:r w:rsidRPr="00B75C87">
        <w:rPr>
          <w:rFonts w:ascii="Arial" w:hAnsi="Arial" w:cs="Arial"/>
          <w:sz w:val="20"/>
          <w:szCs w:val="20"/>
        </w:rPr>
        <w:t>V vsakem izmed primerov iz prejšnjega odstavka ima naročnik  pravico zahtevati povrnitev nastale škode po splošnih pravilih o odškodninski odgovornosti.</w:t>
      </w:r>
    </w:p>
    <w:p w14:paraId="393691CE" w14:textId="77777777" w:rsidR="006F7341" w:rsidRPr="00B75C87" w:rsidRDefault="006F7341" w:rsidP="006F7341">
      <w:pPr>
        <w:spacing w:line="276" w:lineRule="auto"/>
        <w:jc w:val="center"/>
        <w:rPr>
          <w:rFonts w:ascii="Arial" w:hAnsi="Arial" w:cs="Arial"/>
          <w:sz w:val="20"/>
          <w:szCs w:val="20"/>
        </w:rPr>
      </w:pPr>
    </w:p>
    <w:p w14:paraId="7D846945" w14:textId="5835FD90" w:rsidR="006F7341" w:rsidRPr="00B75C87" w:rsidRDefault="006F7341" w:rsidP="006F7341">
      <w:pPr>
        <w:spacing w:line="276" w:lineRule="auto"/>
        <w:ind w:left="360"/>
        <w:jc w:val="center"/>
        <w:rPr>
          <w:rFonts w:ascii="Arial" w:hAnsi="Arial" w:cs="Arial"/>
          <w:sz w:val="20"/>
          <w:szCs w:val="20"/>
          <w:lang w:eastAsia="en-US"/>
        </w:rPr>
      </w:pPr>
      <w:r w:rsidRPr="00B75C87">
        <w:rPr>
          <w:rFonts w:ascii="Arial" w:hAnsi="Arial" w:cs="Arial"/>
          <w:sz w:val="20"/>
          <w:szCs w:val="20"/>
          <w:lang w:eastAsia="en-US"/>
        </w:rPr>
        <w:t xml:space="preserve">10. </w:t>
      </w:r>
      <w:r w:rsidRPr="00B75C87">
        <w:rPr>
          <w:rFonts w:ascii="Arial" w:hAnsi="Arial" w:cs="Arial"/>
          <w:b/>
          <w:sz w:val="20"/>
          <w:szCs w:val="20"/>
          <w:lang w:eastAsia="en-US"/>
        </w:rPr>
        <w:t>člen</w:t>
      </w:r>
    </w:p>
    <w:p w14:paraId="5BC7694F" w14:textId="77777777" w:rsidR="006F7341" w:rsidRPr="00B75C87" w:rsidRDefault="006F7341" w:rsidP="006F7341">
      <w:pPr>
        <w:spacing w:line="276" w:lineRule="auto"/>
        <w:jc w:val="both"/>
        <w:rPr>
          <w:rFonts w:ascii="Arial" w:hAnsi="Arial" w:cs="Arial"/>
          <w:sz w:val="20"/>
          <w:szCs w:val="20"/>
        </w:rPr>
      </w:pPr>
      <w:r w:rsidRPr="00B75C87">
        <w:rPr>
          <w:rFonts w:ascii="Arial" w:hAnsi="Arial" w:cs="Arial"/>
          <w:sz w:val="20"/>
          <w:szCs w:val="20"/>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14:paraId="2AC7D5E5" w14:textId="77777777" w:rsidR="000E74B2" w:rsidRPr="00B75C87" w:rsidRDefault="000E74B2" w:rsidP="000959F9">
      <w:pPr>
        <w:pStyle w:val="Navadensplet"/>
        <w:spacing w:after="0"/>
        <w:rPr>
          <w:rFonts w:ascii="Arial" w:hAnsi="Arial" w:cs="Arial"/>
          <w:b/>
          <w:bCs/>
          <w:color w:val="auto"/>
          <w:sz w:val="20"/>
          <w:szCs w:val="20"/>
        </w:rPr>
      </w:pPr>
    </w:p>
    <w:p w14:paraId="6236D88F" w14:textId="77777777" w:rsidR="000959F9" w:rsidRPr="00B75C87" w:rsidRDefault="000959F9" w:rsidP="000959F9">
      <w:pPr>
        <w:pStyle w:val="Navadensplet"/>
        <w:spacing w:after="0"/>
        <w:rPr>
          <w:rFonts w:ascii="Arial" w:hAnsi="Arial" w:cs="Arial"/>
          <w:b/>
          <w:bCs/>
          <w:color w:val="auto"/>
          <w:sz w:val="20"/>
          <w:szCs w:val="20"/>
        </w:rPr>
      </w:pPr>
      <w:r w:rsidRPr="00B75C87">
        <w:rPr>
          <w:rFonts w:ascii="Arial" w:hAnsi="Arial" w:cs="Arial"/>
          <w:b/>
          <w:bCs/>
          <w:color w:val="auto"/>
          <w:sz w:val="20"/>
          <w:szCs w:val="20"/>
        </w:rPr>
        <w:t>VI. REKLAMIRANJE KAKOVOSTI</w:t>
      </w:r>
    </w:p>
    <w:p w14:paraId="52AA37C8" w14:textId="2CB58C7A" w:rsidR="000959F9" w:rsidRPr="00B75C87" w:rsidRDefault="00A92954" w:rsidP="00A92954">
      <w:pPr>
        <w:pStyle w:val="Navadensplet"/>
        <w:spacing w:after="0"/>
        <w:ind w:left="360"/>
        <w:jc w:val="center"/>
        <w:rPr>
          <w:rFonts w:ascii="Arial" w:hAnsi="Arial" w:cs="Arial"/>
          <w:color w:val="auto"/>
          <w:sz w:val="20"/>
          <w:szCs w:val="20"/>
        </w:rPr>
      </w:pPr>
      <w:r w:rsidRPr="00B75C87">
        <w:rPr>
          <w:rFonts w:ascii="Arial" w:hAnsi="Arial" w:cs="Arial"/>
          <w:bCs/>
          <w:color w:val="auto"/>
          <w:sz w:val="20"/>
          <w:szCs w:val="20"/>
        </w:rPr>
        <w:t>1</w:t>
      </w:r>
      <w:r w:rsidR="006F7341" w:rsidRPr="00B75C87">
        <w:rPr>
          <w:rFonts w:ascii="Arial" w:hAnsi="Arial" w:cs="Arial"/>
          <w:bCs/>
          <w:color w:val="auto"/>
          <w:sz w:val="20"/>
          <w:szCs w:val="20"/>
        </w:rPr>
        <w:t>1</w:t>
      </w:r>
      <w:r w:rsidRPr="00B75C87">
        <w:rPr>
          <w:rFonts w:ascii="Arial" w:hAnsi="Arial" w:cs="Arial"/>
          <w:bCs/>
          <w:color w:val="auto"/>
          <w:sz w:val="20"/>
          <w:szCs w:val="20"/>
        </w:rPr>
        <w:t>.</w:t>
      </w:r>
      <w:r w:rsidRPr="00B75C87">
        <w:rPr>
          <w:rFonts w:ascii="Arial" w:hAnsi="Arial" w:cs="Arial"/>
          <w:b/>
          <w:bCs/>
          <w:color w:val="auto"/>
          <w:sz w:val="20"/>
          <w:szCs w:val="20"/>
        </w:rPr>
        <w:t xml:space="preserve"> </w:t>
      </w:r>
      <w:r w:rsidR="000959F9" w:rsidRPr="00B75C87">
        <w:rPr>
          <w:rFonts w:ascii="Arial" w:hAnsi="Arial" w:cs="Arial"/>
          <w:b/>
          <w:bCs/>
          <w:color w:val="auto"/>
          <w:sz w:val="20"/>
          <w:szCs w:val="20"/>
        </w:rPr>
        <w:t>člen</w:t>
      </w:r>
    </w:p>
    <w:p w14:paraId="01C9FE8B" w14:textId="3F2D4FC1" w:rsidR="008079B9" w:rsidRPr="00B75C87" w:rsidRDefault="006F7341" w:rsidP="006F7341">
      <w:pPr>
        <w:pStyle w:val="Navadensplet"/>
        <w:spacing w:after="0"/>
        <w:jc w:val="both"/>
        <w:rPr>
          <w:rFonts w:ascii="Arial" w:hAnsi="Arial" w:cs="Arial"/>
          <w:color w:val="auto"/>
          <w:sz w:val="20"/>
          <w:szCs w:val="20"/>
        </w:rPr>
      </w:pPr>
      <w:r w:rsidRPr="00B75C87">
        <w:rPr>
          <w:rFonts w:ascii="Arial" w:hAnsi="Arial" w:cs="Arial"/>
          <w:color w:val="auto"/>
          <w:sz w:val="20"/>
          <w:szCs w:val="20"/>
        </w:rPr>
        <w:t>Naročnik je dolžan reklamirati blago z očitnimi napakami takoj oziroma v roku 8 dni po prejemu na podlagi komisijskega zapisnika. Če kontrolni pregled zahteva dodatne laboratorijske preiskave, se rok podaljša za 15 dni. O tem se sestavi komisijski zapisnik. V ta namen bo dobavitelj dostavil kupcu vso potrebno dokumentacijo za ugotavljanje kakovosti in količine dobavljenega blaga.</w:t>
      </w:r>
    </w:p>
    <w:p w14:paraId="5932508F" w14:textId="77777777" w:rsidR="00A92954" w:rsidRPr="00B75C87" w:rsidRDefault="00A92954" w:rsidP="00A92954">
      <w:pPr>
        <w:autoSpaceDE w:val="0"/>
        <w:autoSpaceDN w:val="0"/>
        <w:adjustRightInd w:val="0"/>
        <w:jc w:val="both"/>
        <w:rPr>
          <w:rFonts w:ascii="Arial" w:hAnsi="Arial" w:cs="Arial"/>
          <w:iCs/>
          <w:sz w:val="20"/>
          <w:szCs w:val="20"/>
        </w:rPr>
      </w:pPr>
    </w:p>
    <w:p w14:paraId="5AB88324" w14:textId="52CE7D88" w:rsidR="000959F9" w:rsidRPr="00B75C87" w:rsidRDefault="00A92954" w:rsidP="00A92954">
      <w:pPr>
        <w:pStyle w:val="Navadensplet"/>
        <w:spacing w:after="0"/>
        <w:ind w:left="360"/>
        <w:jc w:val="center"/>
        <w:rPr>
          <w:rFonts w:ascii="Arial" w:hAnsi="Arial" w:cs="Arial"/>
          <w:color w:val="auto"/>
          <w:sz w:val="20"/>
          <w:szCs w:val="20"/>
        </w:rPr>
      </w:pPr>
      <w:r w:rsidRPr="00B75C87">
        <w:rPr>
          <w:rFonts w:ascii="Arial" w:hAnsi="Arial" w:cs="Arial"/>
          <w:bCs/>
          <w:color w:val="auto"/>
          <w:sz w:val="20"/>
          <w:szCs w:val="20"/>
        </w:rPr>
        <w:lastRenderedPageBreak/>
        <w:t>1</w:t>
      </w:r>
      <w:r w:rsidR="00786D5C" w:rsidRPr="00B75C87">
        <w:rPr>
          <w:rFonts w:ascii="Arial" w:hAnsi="Arial" w:cs="Arial"/>
          <w:bCs/>
          <w:color w:val="auto"/>
          <w:sz w:val="20"/>
          <w:szCs w:val="20"/>
        </w:rPr>
        <w:t>2</w:t>
      </w:r>
      <w:r w:rsidRPr="00B75C87">
        <w:rPr>
          <w:rFonts w:ascii="Arial" w:hAnsi="Arial" w:cs="Arial"/>
          <w:bCs/>
          <w:color w:val="auto"/>
          <w:sz w:val="20"/>
          <w:szCs w:val="20"/>
        </w:rPr>
        <w:t>.</w:t>
      </w:r>
      <w:r w:rsidRPr="00B75C87">
        <w:rPr>
          <w:rFonts w:ascii="Arial" w:hAnsi="Arial" w:cs="Arial"/>
          <w:b/>
          <w:bCs/>
          <w:color w:val="auto"/>
          <w:sz w:val="20"/>
          <w:szCs w:val="20"/>
        </w:rPr>
        <w:t xml:space="preserve">  </w:t>
      </w:r>
      <w:r w:rsidR="000959F9" w:rsidRPr="00B75C87">
        <w:rPr>
          <w:rFonts w:ascii="Arial" w:hAnsi="Arial" w:cs="Arial"/>
          <w:b/>
          <w:bCs/>
          <w:color w:val="auto"/>
          <w:sz w:val="20"/>
          <w:szCs w:val="20"/>
        </w:rPr>
        <w:t>člen</w:t>
      </w:r>
    </w:p>
    <w:p w14:paraId="085AF7D5" w14:textId="03C5765B" w:rsidR="000B20FD" w:rsidRPr="00B75C87" w:rsidRDefault="000B20FD" w:rsidP="000B20FD">
      <w:pPr>
        <w:pStyle w:val="Navadensplet"/>
        <w:jc w:val="both"/>
        <w:rPr>
          <w:rFonts w:ascii="Arial" w:hAnsi="Arial" w:cs="Arial"/>
          <w:color w:val="auto"/>
          <w:sz w:val="20"/>
          <w:szCs w:val="20"/>
        </w:rPr>
      </w:pPr>
      <w:r w:rsidRPr="00B75C87">
        <w:rPr>
          <w:rFonts w:ascii="Arial" w:hAnsi="Arial" w:cs="Arial"/>
          <w:color w:val="auto"/>
          <w:sz w:val="20"/>
          <w:szCs w:val="20"/>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34F65F64" w14:textId="237CF4A5" w:rsidR="000B20FD" w:rsidRPr="00B75C87" w:rsidRDefault="000B20FD" w:rsidP="000B20FD">
      <w:pPr>
        <w:pStyle w:val="Navadensplet"/>
        <w:spacing w:after="0"/>
        <w:jc w:val="both"/>
        <w:rPr>
          <w:rFonts w:ascii="Arial" w:hAnsi="Arial" w:cs="Arial"/>
          <w:color w:val="auto"/>
          <w:sz w:val="20"/>
          <w:szCs w:val="20"/>
        </w:rPr>
      </w:pPr>
      <w:r w:rsidRPr="00B75C87">
        <w:rPr>
          <w:rFonts w:ascii="Arial" w:hAnsi="Arial" w:cs="Arial"/>
          <w:color w:val="auto"/>
          <w:sz w:val="20"/>
          <w:szCs w:val="20"/>
        </w:rPr>
        <w:t>V primeru, da dobavitelj tudi v dogovorjenem dodatnem roku, ki mu ga je določil naročnik, ne izpolni pogodbe ali, če dobavitelj po obvestilu o napakah sporoči, da ne bo izpolnil pogodbe ali če iz vseh okoliščin očitno izhaja, da  dobavitelj niti v dodatnem roku ne bo mogel izpolniti pogodbenih obveznosti  iz te pogodbe, si naročnik pridržuje pravico razdreti pogodbo</w:t>
      </w:r>
      <w:r w:rsidR="00CD1574" w:rsidRPr="00B75C87">
        <w:rPr>
          <w:rFonts w:ascii="Arial" w:hAnsi="Arial" w:cs="Arial"/>
          <w:color w:val="auto"/>
          <w:sz w:val="20"/>
          <w:szCs w:val="20"/>
        </w:rPr>
        <w:t>.</w:t>
      </w:r>
    </w:p>
    <w:p w14:paraId="0BC229EC" w14:textId="77777777" w:rsidR="00CD1574" w:rsidRPr="00B75C87" w:rsidRDefault="00CD1574" w:rsidP="000B20FD">
      <w:pPr>
        <w:pStyle w:val="Navadensplet"/>
        <w:spacing w:after="0"/>
        <w:jc w:val="both"/>
        <w:rPr>
          <w:rFonts w:ascii="Arial" w:hAnsi="Arial" w:cs="Arial"/>
          <w:color w:val="auto"/>
          <w:sz w:val="20"/>
          <w:szCs w:val="20"/>
        </w:rPr>
      </w:pPr>
    </w:p>
    <w:p w14:paraId="4307F634" w14:textId="77777777" w:rsidR="00CD1574" w:rsidRPr="00B75C87" w:rsidRDefault="00CD1574" w:rsidP="00CD1574">
      <w:pPr>
        <w:pStyle w:val="Navadensplet"/>
        <w:spacing w:after="0"/>
        <w:rPr>
          <w:rFonts w:ascii="Arial" w:hAnsi="Arial" w:cs="Arial"/>
          <w:color w:val="auto"/>
          <w:sz w:val="20"/>
          <w:szCs w:val="20"/>
        </w:rPr>
      </w:pPr>
      <w:r w:rsidRPr="00B75C87">
        <w:rPr>
          <w:rFonts w:ascii="Arial" w:hAnsi="Arial" w:cs="Arial"/>
          <w:color w:val="auto"/>
          <w:sz w:val="20"/>
          <w:szCs w:val="20"/>
        </w:rPr>
        <w:t>V primeru dobave materiala boljše kakovosti od dogovorjene, dobavitelj nima pravice zaračunati razlike v ceni.</w:t>
      </w:r>
    </w:p>
    <w:p w14:paraId="445DE175" w14:textId="77777777" w:rsidR="00CD1574" w:rsidRPr="00B75C87" w:rsidRDefault="00CD1574" w:rsidP="000B20FD">
      <w:pPr>
        <w:pStyle w:val="Navadensplet"/>
        <w:spacing w:after="0"/>
        <w:jc w:val="both"/>
        <w:rPr>
          <w:rFonts w:ascii="Arial" w:hAnsi="Arial" w:cs="Arial"/>
          <w:color w:val="auto"/>
          <w:sz w:val="20"/>
          <w:szCs w:val="20"/>
        </w:rPr>
      </w:pPr>
    </w:p>
    <w:p w14:paraId="0EC76013" w14:textId="77777777" w:rsidR="00CD1574" w:rsidRPr="00B75C87" w:rsidRDefault="00CD1574" w:rsidP="00CD1574">
      <w:pPr>
        <w:pStyle w:val="Navadensplet"/>
        <w:spacing w:after="0"/>
        <w:rPr>
          <w:rFonts w:ascii="Arial" w:hAnsi="Arial" w:cs="Arial"/>
          <w:b/>
          <w:bCs/>
          <w:color w:val="auto"/>
          <w:sz w:val="20"/>
          <w:szCs w:val="20"/>
        </w:rPr>
      </w:pPr>
      <w:r w:rsidRPr="00B75C87">
        <w:rPr>
          <w:rFonts w:ascii="Arial" w:hAnsi="Arial" w:cs="Arial"/>
          <w:b/>
          <w:bCs/>
          <w:color w:val="auto"/>
          <w:sz w:val="20"/>
          <w:szCs w:val="20"/>
        </w:rPr>
        <w:t>VII. POGODBENA KAZEN</w:t>
      </w:r>
    </w:p>
    <w:p w14:paraId="6CB92422" w14:textId="77777777" w:rsidR="000B20FD" w:rsidRPr="00B75C87" w:rsidRDefault="000B20FD" w:rsidP="000959F9">
      <w:pPr>
        <w:pStyle w:val="Navadensplet"/>
        <w:spacing w:after="0"/>
        <w:rPr>
          <w:rFonts w:ascii="Arial" w:hAnsi="Arial" w:cs="Arial"/>
          <w:color w:val="auto"/>
          <w:sz w:val="20"/>
          <w:szCs w:val="20"/>
        </w:rPr>
      </w:pPr>
    </w:p>
    <w:p w14:paraId="738BEC65" w14:textId="222BE989" w:rsidR="000959F9" w:rsidRPr="00B75C87" w:rsidRDefault="00CD1574" w:rsidP="000959F9">
      <w:pPr>
        <w:pStyle w:val="Navadensplet"/>
        <w:spacing w:after="0"/>
        <w:rPr>
          <w:rFonts w:ascii="Arial" w:hAnsi="Arial" w:cs="Arial"/>
          <w:color w:val="auto"/>
          <w:sz w:val="20"/>
          <w:szCs w:val="20"/>
        </w:rPr>
      </w:pPr>
      <w:r w:rsidRPr="00B75C87">
        <w:rPr>
          <w:rFonts w:ascii="Arial" w:hAnsi="Arial" w:cs="Arial"/>
          <w:color w:val="auto"/>
          <w:sz w:val="20"/>
          <w:szCs w:val="20"/>
        </w:rPr>
        <w:t xml:space="preserve">V </w:t>
      </w:r>
      <w:r w:rsidR="000959F9" w:rsidRPr="00B75C87">
        <w:rPr>
          <w:rFonts w:ascii="Arial" w:hAnsi="Arial" w:cs="Arial"/>
          <w:color w:val="auto"/>
          <w:sz w:val="20"/>
          <w:szCs w:val="20"/>
        </w:rPr>
        <w:t>primeru zamude dobavnega roka</w:t>
      </w:r>
      <w:r w:rsidR="009B1DCE" w:rsidRPr="00B75C87">
        <w:rPr>
          <w:rFonts w:ascii="Arial" w:hAnsi="Arial" w:cs="Arial"/>
          <w:color w:val="auto"/>
          <w:sz w:val="20"/>
          <w:szCs w:val="20"/>
        </w:rPr>
        <w:t>,</w:t>
      </w:r>
      <w:r w:rsidR="000959F9" w:rsidRPr="00B75C87">
        <w:rPr>
          <w:rFonts w:ascii="Arial" w:hAnsi="Arial" w:cs="Arial"/>
          <w:color w:val="auto"/>
          <w:sz w:val="20"/>
          <w:szCs w:val="20"/>
        </w:rPr>
        <w:t xml:space="preserve"> ima </w:t>
      </w:r>
      <w:r w:rsidR="00933959" w:rsidRPr="00B75C87">
        <w:rPr>
          <w:rFonts w:ascii="Arial" w:hAnsi="Arial" w:cs="Arial"/>
          <w:color w:val="auto"/>
          <w:sz w:val="20"/>
          <w:szCs w:val="20"/>
        </w:rPr>
        <w:t>naročnik</w:t>
      </w:r>
      <w:r w:rsidR="000959F9" w:rsidRPr="00B75C87">
        <w:rPr>
          <w:rFonts w:ascii="Arial" w:hAnsi="Arial" w:cs="Arial"/>
          <w:color w:val="auto"/>
          <w:sz w:val="20"/>
          <w:szCs w:val="20"/>
        </w:rPr>
        <w:t xml:space="preserve"> pravico do pogodbene kazni, in sicer </w:t>
      </w:r>
      <w:r w:rsidR="009B1DCE" w:rsidRPr="00B75C87">
        <w:rPr>
          <w:rFonts w:ascii="Arial" w:hAnsi="Arial" w:cs="Arial"/>
          <w:color w:val="auto"/>
          <w:sz w:val="20"/>
          <w:szCs w:val="20"/>
        </w:rPr>
        <w:t>1</w:t>
      </w:r>
      <w:r w:rsidR="000959F9" w:rsidRPr="00B75C87">
        <w:rPr>
          <w:rFonts w:ascii="Arial" w:hAnsi="Arial" w:cs="Arial"/>
          <w:color w:val="auto"/>
          <w:sz w:val="20"/>
          <w:szCs w:val="20"/>
        </w:rPr>
        <w:t xml:space="preserve"> </w:t>
      </w:r>
      <w:r w:rsidR="009B1DCE" w:rsidRPr="00B75C87">
        <w:rPr>
          <w:rFonts w:ascii="Arial" w:hAnsi="Arial" w:cs="Arial"/>
          <w:color w:val="auto"/>
          <w:sz w:val="20"/>
          <w:szCs w:val="20"/>
        </w:rPr>
        <w:t>%</w:t>
      </w:r>
      <w:r w:rsidR="000959F9" w:rsidRPr="00B75C87">
        <w:rPr>
          <w:rFonts w:ascii="Arial" w:hAnsi="Arial" w:cs="Arial"/>
          <w:color w:val="auto"/>
          <w:sz w:val="20"/>
          <w:szCs w:val="20"/>
        </w:rPr>
        <w:t xml:space="preserve"> (</w:t>
      </w:r>
      <w:r w:rsidR="009B1DCE" w:rsidRPr="00B75C87">
        <w:rPr>
          <w:rFonts w:ascii="Arial" w:hAnsi="Arial" w:cs="Arial"/>
          <w:color w:val="auto"/>
          <w:sz w:val="20"/>
          <w:szCs w:val="20"/>
        </w:rPr>
        <w:t>en odstotek</w:t>
      </w:r>
      <w:r w:rsidR="000959F9" w:rsidRPr="00B75C87">
        <w:rPr>
          <w:rFonts w:ascii="Arial" w:hAnsi="Arial" w:cs="Arial"/>
          <w:color w:val="auto"/>
          <w:sz w:val="20"/>
          <w:szCs w:val="20"/>
        </w:rPr>
        <w:t xml:space="preserve">) za vsak dan zamude od </w:t>
      </w:r>
      <w:r w:rsidR="009B1DCE" w:rsidRPr="00B75C87">
        <w:rPr>
          <w:rFonts w:ascii="Arial" w:hAnsi="Arial" w:cs="Arial"/>
          <w:color w:val="auto"/>
          <w:sz w:val="20"/>
          <w:szCs w:val="20"/>
        </w:rPr>
        <w:t>vrednosti materiala, s katerim je v zamudi</w:t>
      </w:r>
      <w:r w:rsidR="000959F9" w:rsidRPr="00B75C87">
        <w:rPr>
          <w:rFonts w:ascii="Arial" w:hAnsi="Arial" w:cs="Arial"/>
          <w:color w:val="auto"/>
          <w:sz w:val="20"/>
          <w:szCs w:val="20"/>
        </w:rPr>
        <w:t xml:space="preserve">, vendar največ do </w:t>
      </w:r>
      <w:r w:rsidR="00520FCA" w:rsidRPr="00B75C87">
        <w:rPr>
          <w:rFonts w:ascii="Arial" w:hAnsi="Arial" w:cs="Arial"/>
          <w:color w:val="auto"/>
          <w:sz w:val="20"/>
          <w:szCs w:val="20"/>
        </w:rPr>
        <w:t xml:space="preserve">10 </w:t>
      </w:r>
      <w:r w:rsidR="000959F9" w:rsidRPr="00B75C87">
        <w:rPr>
          <w:rFonts w:ascii="Arial" w:hAnsi="Arial" w:cs="Arial"/>
          <w:color w:val="auto"/>
          <w:sz w:val="20"/>
          <w:szCs w:val="20"/>
        </w:rPr>
        <w:t xml:space="preserve">% </w:t>
      </w:r>
      <w:r w:rsidR="009B1DCE" w:rsidRPr="00B75C87">
        <w:rPr>
          <w:rFonts w:ascii="Arial" w:hAnsi="Arial" w:cs="Arial"/>
          <w:color w:val="auto"/>
          <w:sz w:val="20"/>
          <w:szCs w:val="20"/>
        </w:rPr>
        <w:t xml:space="preserve">(deset odstotkov) od </w:t>
      </w:r>
      <w:r w:rsidR="000959F9" w:rsidRPr="00B75C87">
        <w:rPr>
          <w:rFonts w:ascii="Arial" w:hAnsi="Arial" w:cs="Arial"/>
          <w:color w:val="auto"/>
          <w:sz w:val="20"/>
          <w:szCs w:val="20"/>
        </w:rPr>
        <w:t>celotne pogodbene vrednosti.</w:t>
      </w:r>
    </w:p>
    <w:p w14:paraId="4C33ADF8" w14:textId="77777777" w:rsidR="0059793A" w:rsidRPr="00B75C87" w:rsidRDefault="0059793A" w:rsidP="000B20FD">
      <w:pPr>
        <w:pStyle w:val="Navadensplet"/>
        <w:rPr>
          <w:rFonts w:ascii="Arial" w:hAnsi="Arial" w:cs="Arial"/>
          <w:strike/>
          <w:color w:val="auto"/>
          <w:sz w:val="20"/>
          <w:szCs w:val="20"/>
        </w:rPr>
      </w:pPr>
    </w:p>
    <w:p w14:paraId="1EC296F0" w14:textId="79EECBAA" w:rsidR="000B20FD" w:rsidRPr="00B75C87" w:rsidRDefault="000B20FD" w:rsidP="000B20FD">
      <w:pPr>
        <w:pStyle w:val="Navadensplet"/>
        <w:rPr>
          <w:rFonts w:ascii="Arial" w:hAnsi="Arial" w:cs="Arial"/>
          <w:color w:val="auto"/>
          <w:sz w:val="20"/>
          <w:szCs w:val="20"/>
        </w:rPr>
      </w:pPr>
      <w:r w:rsidRPr="00B75C87">
        <w:rPr>
          <w:rFonts w:ascii="Arial" w:hAnsi="Arial" w:cs="Arial"/>
          <w:color w:val="auto"/>
          <w:sz w:val="20"/>
          <w:szCs w:val="20"/>
        </w:rPr>
        <w:t>Pogodbena kazen se obračuna s posebnim računom.</w:t>
      </w:r>
    </w:p>
    <w:p w14:paraId="6F144DBD" w14:textId="2BF3E1BD" w:rsidR="000B20FD" w:rsidRPr="00B75C87" w:rsidRDefault="000B20FD" w:rsidP="000B20FD">
      <w:pPr>
        <w:pStyle w:val="Navadensplet"/>
        <w:rPr>
          <w:rFonts w:ascii="Arial" w:hAnsi="Arial" w:cs="Arial"/>
          <w:color w:val="auto"/>
          <w:sz w:val="20"/>
          <w:szCs w:val="20"/>
        </w:rPr>
      </w:pPr>
      <w:r w:rsidRPr="00B75C87">
        <w:rPr>
          <w:rFonts w:ascii="Arial" w:hAnsi="Arial" w:cs="Arial"/>
          <w:color w:val="auto"/>
          <w:sz w:val="20"/>
          <w:szCs w:val="20"/>
        </w:rPr>
        <w:t>V primeru da se pogodbena kazen ne plača ima naročnik pravico, da jo odbije od še ne plačanih plačil.</w:t>
      </w:r>
    </w:p>
    <w:p w14:paraId="21826178" w14:textId="7A3CB53E" w:rsidR="000B20FD" w:rsidRPr="00B75C87" w:rsidRDefault="000B20FD" w:rsidP="000B20FD">
      <w:pPr>
        <w:pStyle w:val="Navadensplet"/>
        <w:spacing w:after="0"/>
        <w:rPr>
          <w:rFonts w:ascii="Arial" w:hAnsi="Arial" w:cs="Arial"/>
          <w:color w:val="auto"/>
          <w:sz w:val="20"/>
          <w:szCs w:val="20"/>
        </w:rPr>
      </w:pPr>
      <w:r w:rsidRPr="00B75C87">
        <w:rPr>
          <w:rFonts w:ascii="Arial" w:hAnsi="Arial" w:cs="Arial"/>
          <w:color w:val="auto"/>
          <w:sz w:val="20"/>
          <w:szCs w:val="20"/>
        </w:rPr>
        <w:t>Dobavitelj soglaša, da pravica zaračunati pogodbeno kazen ni pogojena z nastankom škode naročniku. Povračilo tako nastale škode</w:t>
      </w:r>
      <w:r w:rsidR="00683BE6" w:rsidRPr="00B75C87">
        <w:rPr>
          <w:rFonts w:ascii="Arial" w:hAnsi="Arial" w:cs="Arial"/>
          <w:color w:val="auto"/>
          <w:sz w:val="20"/>
          <w:szCs w:val="20"/>
        </w:rPr>
        <w:t>,</w:t>
      </w:r>
      <w:r w:rsidRPr="00B75C87">
        <w:rPr>
          <w:rFonts w:ascii="Arial" w:hAnsi="Arial" w:cs="Arial"/>
          <w:color w:val="auto"/>
          <w:sz w:val="20"/>
          <w:szCs w:val="20"/>
        </w:rPr>
        <w:t xml:space="preserve"> bo naročnik uveljavljal po načelih odškodninske odgovornosti, neodvisno od uveljavljanja pogodbene kazni.</w:t>
      </w:r>
    </w:p>
    <w:p w14:paraId="59F8C33E" w14:textId="77777777" w:rsidR="000959F9" w:rsidRPr="00B75C87" w:rsidRDefault="000959F9" w:rsidP="000959F9">
      <w:pPr>
        <w:pStyle w:val="Navadensplet"/>
        <w:spacing w:after="0"/>
        <w:rPr>
          <w:rFonts w:ascii="Arial" w:hAnsi="Arial" w:cs="Arial"/>
          <w:color w:val="auto"/>
          <w:sz w:val="20"/>
          <w:szCs w:val="20"/>
        </w:rPr>
      </w:pPr>
    </w:p>
    <w:p w14:paraId="376718BC" w14:textId="1D232445" w:rsidR="000959F9" w:rsidRPr="00B75C87" w:rsidRDefault="00520FCA" w:rsidP="00A92954">
      <w:pPr>
        <w:pStyle w:val="Navadensplet"/>
        <w:spacing w:after="0"/>
        <w:ind w:left="360"/>
        <w:jc w:val="center"/>
        <w:rPr>
          <w:rFonts w:ascii="Arial" w:hAnsi="Arial" w:cs="Arial"/>
          <w:color w:val="auto"/>
          <w:sz w:val="20"/>
          <w:szCs w:val="20"/>
        </w:rPr>
      </w:pPr>
      <w:r w:rsidRPr="00B75C87">
        <w:rPr>
          <w:rFonts w:ascii="Arial" w:hAnsi="Arial" w:cs="Arial"/>
          <w:bCs/>
          <w:color w:val="auto"/>
          <w:sz w:val="20"/>
          <w:szCs w:val="20"/>
        </w:rPr>
        <w:t>1</w:t>
      </w:r>
      <w:r w:rsidR="00786D5C" w:rsidRPr="00B75C87">
        <w:rPr>
          <w:rFonts w:ascii="Arial" w:hAnsi="Arial" w:cs="Arial"/>
          <w:bCs/>
          <w:color w:val="auto"/>
          <w:sz w:val="20"/>
          <w:szCs w:val="20"/>
        </w:rPr>
        <w:t>3</w:t>
      </w:r>
      <w:r w:rsidR="00A92954" w:rsidRPr="00B75C87">
        <w:rPr>
          <w:rFonts w:ascii="Arial" w:hAnsi="Arial" w:cs="Arial"/>
          <w:bCs/>
          <w:color w:val="auto"/>
          <w:sz w:val="20"/>
          <w:szCs w:val="20"/>
        </w:rPr>
        <w:t>.</w:t>
      </w:r>
      <w:r w:rsidR="00A92954" w:rsidRPr="00B75C87">
        <w:rPr>
          <w:rFonts w:ascii="Arial" w:hAnsi="Arial" w:cs="Arial"/>
          <w:b/>
          <w:bCs/>
          <w:color w:val="auto"/>
          <w:sz w:val="20"/>
          <w:szCs w:val="20"/>
        </w:rPr>
        <w:t xml:space="preserve">  </w:t>
      </w:r>
      <w:r w:rsidR="000959F9" w:rsidRPr="00B75C87">
        <w:rPr>
          <w:rFonts w:ascii="Arial" w:hAnsi="Arial" w:cs="Arial"/>
          <w:b/>
          <w:bCs/>
          <w:color w:val="auto"/>
          <w:sz w:val="20"/>
          <w:szCs w:val="20"/>
        </w:rPr>
        <w:t>člen</w:t>
      </w:r>
    </w:p>
    <w:p w14:paraId="092CBDC4" w14:textId="77777777" w:rsidR="000959F9" w:rsidRPr="00B75C87" w:rsidRDefault="000959F9" w:rsidP="00B36097">
      <w:pPr>
        <w:pStyle w:val="Navadensplet"/>
        <w:spacing w:after="0"/>
        <w:jc w:val="both"/>
        <w:rPr>
          <w:rFonts w:ascii="Arial" w:hAnsi="Arial" w:cs="Arial"/>
          <w:color w:val="auto"/>
          <w:sz w:val="20"/>
          <w:szCs w:val="20"/>
        </w:rPr>
      </w:pPr>
      <w:r w:rsidRPr="00B75C87">
        <w:rPr>
          <w:rFonts w:ascii="Arial" w:hAnsi="Arial" w:cs="Arial"/>
          <w:color w:val="auto"/>
          <w:sz w:val="20"/>
          <w:szCs w:val="20"/>
        </w:rPr>
        <w:t>Pogodbeni stranki sta sporazumni, da se specifikacija dobav, kakor tudi vsa poslovna, komercialna, tehnična in proizvodna dokumentacija šteje kot poslovna tajnost.</w:t>
      </w:r>
    </w:p>
    <w:p w14:paraId="1478B709" w14:textId="77777777" w:rsidR="000959F9" w:rsidRPr="00B75C87" w:rsidRDefault="000959F9" w:rsidP="000959F9">
      <w:pPr>
        <w:pStyle w:val="Navadensplet"/>
        <w:spacing w:after="0"/>
        <w:rPr>
          <w:rFonts w:ascii="Arial" w:hAnsi="Arial" w:cs="Arial"/>
          <w:b/>
          <w:bCs/>
          <w:color w:val="auto"/>
          <w:sz w:val="20"/>
          <w:szCs w:val="20"/>
        </w:rPr>
      </w:pPr>
    </w:p>
    <w:p w14:paraId="01F43C4B" w14:textId="4214A968" w:rsidR="00A92954" w:rsidRPr="00B75C87" w:rsidRDefault="00A92954" w:rsidP="00A92954">
      <w:pPr>
        <w:autoSpaceDE w:val="0"/>
        <w:autoSpaceDN w:val="0"/>
        <w:adjustRightInd w:val="0"/>
        <w:rPr>
          <w:rFonts w:ascii="Arial" w:hAnsi="Arial" w:cs="Arial"/>
          <w:b/>
          <w:bCs/>
          <w:iCs/>
          <w:sz w:val="20"/>
          <w:szCs w:val="20"/>
        </w:rPr>
      </w:pPr>
      <w:r w:rsidRPr="00B75C87">
        <w:rPr>
          <w:rFonts w:ascii="Arial" w:hAnsi="Arial" w:cs="Arial"/>
          <w:b/>
          <w:bCs/>
          <w:iCs/>
          <w:sz w:val="20"/>
          <w:szCs w:val="20"/>
        </w:rPr>
        <w:t>VIII. JAMSTVO IN GARANCIJA KAKOVOSTI</w:t>
      </w:r>
    </w:p>
    <w:p w14:paraId="58337884" w14:textId="0E4F7357" w:rsidR="00A92954" w:rsidRPr="00B75C87" w:rsidRDefault="00786D5C" w:rsidP="00A92954">
      <w:pPr>
        <w:autoSpaceDE w:val="0"/>
        <w:autoSpaceDN w:val="0"/>
        <w:adjustRightInd w:val="0"/>
        <w:jc w:val="center"/>
        <w:rPr>
          <w:rFonts w:ascii="Arial" w:hAnsi="Arial" w:cs="Arial"/>
          <w:iCs/>
          <w:sz w:val="20"/>
          <w:szCs w:val="20"/>
        </w:rPr>
      </w:pPr>
      <w:r w:rsidRPr="00B75C87">
        <w:rPr>
          <w:rFonts w:ascii="Arial" w:hAnsi="Arial" w:cs="Arial"/>
          <w:iCs/>
          <w:sz w:val="20"/>
          <w:szCs w:val="20"/>
        </w:rPr>
        <w:t xml:space="preserve">   14</w:t>
      </w:r>
      <w:r w:rsidR="00A92954" w:rsidRPr="00B75C87">
        <w:rPr>
          <w:rFonts w:ascii="Arial" w:hAnsi="Arial" w:cs="Arial"/>
          <w:iCs/>
          <w:sz w:val="20"/>
          <w:szCs w:val="20"/>
        </w:rPr>
        <w:t xml:space="preserve">. </w:t>
      </w:r>
      <w:r w:rsidR="00A92954" w:rsidRPr="00B75C87">
        <w:rPr>
          <w:rFonts w:ascii="Arial" w:hAnsi="Arial" w:cs="Arial"/>
          <w:b/>
          <w:iCs/>
          <w:sz w:val="20"/>
          <w:szCs w:val="20"/>
        </w:rPr>
        <w:t>člen</w:t>
      </w:r>
    </w:p>
    <w:p w14:paraId="14DBDEB5" w14:textId="3D247C1B" w:rsidR="00A92954" w:rsidRPr="00B75C87" w:rsidRDefault="00A92954" w:rsidP="000B20FD">
      <w:pPr>
        <w:autoSpaceDE w:val="0"/>
        <w:autoSpaceDN w:val="0"/>
        <w:adjustRightInd w:val="0"/>
        <w:jc w:val="both"/>
        <w:rPr>
          <w:rFonts w:ascii="Arial" w:hAnsi="Arial" w:cs="Arial"/>
          <w:iCs/>
          <w:sz w:val="20"/>
          <w:szCs w:val="20"/>
        </w:rPr>
      </w:pPr>
      <w:r w:rsidRPr="00B75C87">
        <w:rPr>
          <w:rFonts w:ascii="Arial" w:hAnsi="Arial" w:cs="Arial"/>
          <w:iCs/>
          <w:sz w:val="20"/>
          <w:szCs w:val="20"/>
        </w:rPr>
        <w:t>Dobavitelj se obveže, da bo ob dobavi</w:t>
      </w:r>
      <w:r w:rsidR="00CF2F10" w:rsidRPr="00B75C87">
        <w:rPr>
          <w:rFonts w:ascii="Arial" w:hAnsi="Arial" w:cs="Arial"/>
          <w:iCs/>
          <w:sz w:val="20"/>
          <w:szCs w:val="20"/>
        </w:rPr>
        <w:t xml:space="preserve"> lesenih železniških pragov</w:t>
      </w:r>
      <w:r w:rsidRPr="00B75C87">
        <w:rPr>
          <w:rFonts w:ascii="Arial" w:hAnsi="Arial" w:cs="Arial"/>
          <w:iCs/>
          <w:sz w:val="20"/>
          <w:szCs w:val="20"/>
        </w:rPr>
        <w:t xml:space="preserve"> dostavil </w:t>
      </w:r>
      <w:r w:rsidR="00CF2F10" w:rsidRPr="00B75C87">
        <w:rPr>
          <w:rFonts w:ascii="Arial" w:hAnsi="Arial" w:cs="Arial"/>
          <w:iCs/>
          <w:sz w:val="20"/>
          <w:szCs w:val="20"/>
        </w:rPr>
        <w:t>dokumentacijo skladno s tehničnimi zahtevami</w:t>
      </w:r>
      <w:r w:rsidRPr="00B75C87">
        <w:rPr>
          <w:rFonts w:ascii="Arial" w:hAnsi="Arial" w:cs="Arial"/>
          <w:iCs/>
          <w:sz w:val="20"/>
          <w:szCs w:val="20"/>
        </w:rPr>
        <w:t>, ki dokazujejo kvaliteto materiala.</w:t>
      </w:r>
    </w:p>
    <w:p w14:paraId="0B64822F" w14:textId="77777777" w:rsidR="000B20FD" w:rsidRPr="00B75C87" w:rsidRDefault="000B20FD" w:rsidP="000B20FD">
      <w:pPr>
        <w:autoSpaceDE w:val="0"/>
        <w:autoSpaceDN w:val="0"/>
        <w:adjustRightInd w:val="0"/>
        <w:jc w:val="both"/>
        <w:rPr>
          <w:rFonts w:ascii="Arial" w:hAnsi="Arial" w:cs="Arial"/>
          <w:iCs/>
          <w:sz w:val="20"/>
          <w:szCs w:val="20"/>
        </w:rPr>
      </w:pPr>
    </w:p>
    <w:p w14:paraId="51FB80A6" w14:textId="78D6933E" w:rsidR="00A92954" w:rsidRPr="00B75C87" w:rsidRDefault="00786D5C" w:rsidP="00A92954">
      <w:pPr>
        <w:autoSpaceDE w:val="0"/>
        <w:autoSpaceDN w:val="0"/>
        <w:adjustRightInd w:val="0"/>
        <w:jc w:val="center"/>
        <w:rPr>
          <w:rFonts w:ascii="Arial" w:hAnsi="Arial" w:cs="Arial"/>
          <w:iCs/>
          <w:sz w:val="20"/>
          <w:szCs w:val="20"/>
        </w:rPr>
      </w:pPr>
      <w:r w:rsidRPr="00B75C87">
        <w:rPr>
          <w:rFonts w:ascii="Arial" w:hAnsi="Arial" w:cs="Arial"/>
          <w:iCs/>
          <w:sz w:val="20"/>
          <w:szCs w:val="20"/>
        </w:rPr>
        <w:t xml:space="preserve">   15</w:t>
      </w:r>
      <w:r w:rsidR="00A92954" w:rsidRPr="00B75C87">
        <w:rPr>
          <w:rFonts w:ascii="Arial" w:hAnsi="Arial" w:cs="Arial"/>
          <w:iCs/>
          <w:sz w:val="20"/>
          <w:szCs w:val="20"/>
        </w:rPr>
        <w:t xml:space="preserve">. </w:t>
      </w:r>
      <w:r w:rsidR="00A92954" w:rsidRPr="00B75C87">
        <w:rPr>
          <w:rFonts w:ascii="Arial" w:hAnsi="Arial" w:cs="Arial"/>
          <w:b/>
          <w:iCs/>
          <w:sz w:val="20"/>
          <w:szCs w:val="20"/>
        </w:rPr>
        <w:t>člen</w:t>
      </w:r>
    </w:p>
    <w:p w14:paraId="3883314E" w14:textId="7530D8AE" w:rsidR="00A92954" w:rsidRPr="00B75C87" w:rsidRDefault="00A92954" w:rsidP="00A92954">
      <w:pPr>
        <w:autoSpaceDE w:val="0"/>
        <w:autoSpaceDN w:val="0"/>
        <w:adjustRightInd w:val="0"/>
        <w:jc w:val="both"/>
        <w:rPr>
          <w:rFonts w:ascii="Arial" w:hAnsi="Arial" w:cs="Arial"/>
          <w:iCs/>
          <w:sz w:val="20"/>
          <w:szCs w:val="20"/>
        </w:rPr>
      </w:pPr>
      <w:r w:rsidRPr="00B75C87">
        <w:rPr>
          <w:rFonts w:ascii="Arial" w:hAnsi="Arial" w:cs="Arial"/>
          <w:iCs/>
          <w:sz w:val="20"/>
          <w:szCs w:val="20"/>
        </w:rPr>
        <w:t xml:space="preserve">Za vestno in kakovostno dobavo bo dobavitelj naročniku </w:t>
      </w:r>
      <w:r w:rsidR="008A635E" w:rsidRPr="00B75C87">
        <w:rPr>
          <w:rFonts w:ascii="Arial" w:hAnsi="Arial" w:cs="Arial"/>
          <w:iCs/>
          <w:sz w:val="20"/>
          <w:szCs w:val="20"/>
        </w:rPr>
        <w:t xml:space="preserve">v roku 10 delovnih po podpisu </w:t>
      </w:r>
      <w:r w:rsidRPr="00B75C87">
        <w:rPr>
          <w:rFonts w:ascii="Arial" w:hAnsi="Arial" w:cs="Arial"/>
          <w:iCs/>
          <w:sz w:val="20"/>
          <w:szCs w:val="20"/>
        </w:rPr>
        <w:t>pogodbe izročil nepreklicno</w:t>
      </w:r>
      <w:r w:rsidR="00802B24" w:rsidRPr="00B75C87">
        <w:rPr>
          <w:rFonts w:ascii="Arial" w:hAnsi="Arial" w:cs="Arial"/>
          <w:iCs/>
          <w:sz w:val="20"/>
          <w:szCs w:val="20"/>
        </w:rPr>
        <w:t>, brezpogojno</w:t>
      </w:r>
      <w:r w:rsidRPr="00B75C87">
        <w:rPr>
          <w:rFonts w:ascii="Arial" w:hAnsi="Arial" w:cs="Arial"/>
          <w:iCs/>
          <w:sz w:val="20"/>
          <w:szCs w:val="20"/>
        </w:rPr>
        <w:t xml:space="preserve"> bančno garancijo </w:t>
      </w:r>
      <w:r w:rsidR="00802B24" w:rsidRPr="00B75C87">
        <w:rPr>
          <w:rFonts w:ascii="Arial" w:hAnsi="Arial" w:cs="Arial"/>
          <w:iCs/>
          <w:sz w:val="20"/>
          <w:szCs w:val="20"/>
        </w:rPr>
        <w:t xml:space="preserve">unovčljivo </w:t>
      </w:r>
      <w:r w:rsidRPr="00B75C87">
        <w:rPr>
          <w:rFonts w:ascii="Arial" w:hAnsi="Arial" w:cs="Arial"/>
          <w:iCs/>
          <w:sz w:val="20"/>
          <w:szCs w:val="20"/>
        </w:rPr>
        <w:t xml:space="preserve">na prvi poziv za dobro izvedbo posla v višini 10% od pogodbene vrednosti z DDV, z veljavnostjo </w:t>
      </w:r>
      <w:r w:rsidR="00F10F14" w:rsidRPr="00B75C87">
        <w:rPr>
          <w:rFonts w:ascii="Arial" w:hAnsi="Arial" w:cs="Arial"/>
          <w:iCs/>
          <w:sz w:val="20"/>
          <w:szCs w:val="20"/>
        </w:rPr>
        <w:t xml:space="preserve">60 </w:t>
      </w:r>
      <w:r w:rsidRPr="00B75C87">
        <w:rPr>
          <w:rFonts w:ascii="Arial" w:hAnsi="Arial" w:cs="Arial"/>
          <w:iCs/>
          <w:sz w:val="20"/>
          <w:szCs w:val="20"/>
        </w:rPr>
        <w:t xml:space="preserve">dni po končani </w:t>
      </w:r>
      <w:r w:rsidR="004763A1" w:rsidRPr="00B75C87">
        <w:rPr>
          <w:rFonts w:ascii="Arial" w:hAnsi="Arial" w:cs="Arial"/>
          <w:iCs/>
          <w:sz w:val="20"/>
          <w:szCs w:val="20"/>
        </w:rPr>
        <w:t xml:space="preserve">zadnji </w:t>
      </w:r>
      <w:r w:rsidRPr="00B75C87">
        <w:rPr>
          <w:rFonts w:ascii="Arial" w:hAnsi="Arial" w:cs="Arial"/>
          <w:iCs/>
          <w:sz w:val="20"/>
          <w:szCs w:val="20"/>
        </w:rPr>
        <w:t>dobavi</w:t>
      </w:r>
      <w:r w:rsidR="004763A1" w:rsidRPr="00B75C87">
        <w:rPr>
          <w:rFonts w:ascii="Arial" w:hAnsi="Arial" w:cs="Arial"/>
          <w:iCs/>
          <w:sz w:val="20"/>
          <w:szCs w:val="20"/>
        </w:rPr>
        <w:t xml:space="preserve"> zahtevanega blaga na zahtevano lokacijo naročnika</w:t>
      </w:r>
      <w:r w:rsidRPr="00B75C87">
        <w:rPr>
          <w:rFonts w:ascii="Arial" w:hAnsi="Arial" w:cs="Arial"/>
          <w:iCs/>
          <w:sz w:val="20"/>
          <w:szCs w:val="20"/>
        </w:rPr>
        <w:t xml:space="preserve">. </w:t>
      </w:r>
    </w:p>
    <w:p w14:paraId="6209559A" w14:textId="77777777" w:rsidR="000B20FD" w:rsidRPr="00B75C87" w:rsidRDefault="000B20FD" w:rsidP="00A92954">
      <w:pPr>
        <w:autoSpaceDE w:val="0"/>
        <w:autoSpaceDN w:val="0"/>
        <w:adjustRightInd w:val="0"/>
        <w:jc w:val="both"/>
        <w:rPr>
          <w:rFonts w:ascii="Arial" w:hAnsi="Arial" w:cs="Arial"/>
          <w:iCs/>
          <w:sz w:val="20"/>
          <w:szCs w:val="20"/>
        </w:rPr>
      </w:pPr>
    </w:p>
    <w:p w14:paraId="463A48FA" w14:textId="40963CE4" w:rsidR="000B20FD" w:rsidRPr="00B75C87" w:rsidRDefault="000B20FD" w:rsidP="000B20FD">
      <w:pPr>
        <w:autoSpaceDE w:val="0"/>
        <w:autoSpaceDN w:val="0"/>
        <w:adjustRightInd w:val="0"/>
        <w:jc w:val="both"/>
        <w:rPr>
          <w:rFonts w:ascii="Arial" w:hAnsi="Arial" w:cs="Arial"/>
          <w:b/>
          <w:iCs/>
          <w:sz w:val="20"/>
          <w:szCs w:val="20"/>
        </w:rPr>
      </w:pPr>
      <w:r w:rsidRPr="00B75C87">
        <w:rPr>
          <w:rFonts w:ascii="Arial" w:hAnsi="Arial" w:cs="Arial"/>
          <w:b/>
          <w:iCs/>
          <w:sz w:val="20"/>
          <w:szCs w:val="20"/>
        </w:rPr>
        <w:t>IX. VIŠJA SILA</w:t>
      </w:r>
    </w:p>
    <w:p w14:paraId="5EAADC21" w14:textId="1C15D5F7" w:rsidR="000B20FD" w:rsidRPr="00B75C87" w:rsidRDefault="000B20FD" w:rsidP="000B20FD">
      <w:pPr>
        <w:autoSpaceDE w:val="0"/>
        <w:autoSpaceDN w:val="0"/>
        <w:adjustRightInd w:val="0"/>
        <w:jc w:val="center"/>
        <w:rPr>
          <w:rFonts w:ascii="Arial" w:hAnsi="Arial" w:cs="Arial"/>
          <w:b/>
          <w:iCs/>
          <w:sz w:val="20"/>
          <w:szCs w:val="20"/>
        </w:rPr>
      </w:pPr>
      <w:r w:rsidRPr="00B75C87">
        <w:rPr>
          <w:rFonts w:ascii="Arial" w:hAnsi="Arial" w:cs="Arial"/>
          <w:iCs/>
          <w:sz w:val="20"/>
          <w:szCs w:val="20"/>
        </w:rPr>
        <w:t>16.</w:t>
      </w:r>
      <w:r w:rsidRPr="00B75C87">
        <w:rPr>
          <w:rFonts w:ascii="Arial" w:hAnsi="Arial" w:cs="Arial"/>
          <w:b/>
          <w:iCs/>
          <w:sz w:val="20"/>
          <w:szCs w:val="20"/>
        </w:rPr>
        <w:t xml:space="preserve"> člen</w:t>
      </w:r>
    </w:p>
    <w:p w14:paraId="450E7DD4" w14:textId="77777777" w:rsidR="000B20FD" w:rsidRPr="00B75C87" w:rsidRDefault="000B20FD" w:rsidP="000B20FD">
      <w:pPr>
        <w:autoSpaceDE w:val="0"/>
        <w:autoSpaceDN w:val="0"/>
        <w:adjustRightInd w:val="0"/>
        <w:jc w:val="both"/>
        <w:rPr>
          <w:rFonts w:ascii="Arial" w:hAnsi="Arial" w:cs="Arial"/>
          <w:iCs/>
          <w:sz w:val="20"/>
          <w:szCs w:val="20"/>
        </w:rPr>
      </w:pPr>
      <w:r w:rsidRPr="00B75C87">
        <w:rPr>
          <w:rFonts w:ascii="Arial" w:hAnsi="Arial" w:cs="Arial"/>
          <w:iCs/>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5BCBCE01" w14:textId="77777777" w:rsidR="000B20FD" w:rsidRPr="00B75C87" w:rsidRDefault="000B20FD" w:rsidP="000B20FD">
      <w:pPr>
        <w:autoSpaceDE w:val="0"/>
        <w:autoSpaceDN w:val="0"/>
        <w:adjustRightInd w:val="0"/>
        <w:jc w:val="both"/>
        <w:rPr>
          <w:rFonts w:ascii="Arial" w:hAnsi="Arial" w:cs="Arial"/>
          <w:iCs/>
          <w:sz w:val="20"/>
          <w:szCs w:val="20"/>
        </w:rPr>
      </w:pPr>
    </w:p>
    <w:p w14:paraId="57FE1424" w14:textId="77777777" w:rsidR="000B20FD" w:rsidRPr="00B75C87" w:rsidRDefault="000B20FD" w:rsidP="000B20FD">
      <w:pPr>
        <w:autoSpaceDE w:val="0"/>
        <w:autoSpaceDN w:val="0"/>
        <w:adjustRightInd w:val="0"/>
        <w:jc w:val="both"/>
        <w:rPr>
          <w:rFonts w:ascii="Arial" w:hAnsi="Arial" w:cs="Arial"/>
          <w:iCs/>
          <w:sz w:val="20"/>
          <w:szCs w:val="20"/>
        </w:rPr>
      </w:pPr>
      <w:r w:rsidRPr="00B75C87">
        <w:rPr>
          <w:rFonts w:ascii="Arial" w:hAnsi="Arial" w:cs="Arial"/>
          <w:iCs/>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34AAEB68" w14:textId="77777777" w:rsidR="000B20FD" w:rsidRPr="00B75C87" w:rsidRDefault="000B20FD" w:rsidP="000B20FD">
      <w:pPr>
        <w:autoSpaceDE w:val="0"/>
        <w:autoSpaceDN w:val="0"/>
        <w:adjustRightInd w:val="0"/>
        <w:jc w:val="both"/>
        <w:rPr>
          <w:rFonts w:ascii="Arial" w:hAnsi="Arial" w:cs="Arial"/>
          <w:iCs/>
          <w:sz w:val="20"/>
          <w:szCs w:val="20"/>
        </w:rPr>
      </w:pPr>
    </w:p>
    <w:p w14:paraId="1B25EDBB" w14:textId="49579905" w:rsidR="000B20FD" w:rsidRPr="00B75C87" w:rsidRDefault="000B20FD" w:rsidP="000B20FD">
      <w:pPr>
        <w:autoSpaceDE w:val="0"/>
        <w:autoSpaceDN w:val="0"/>
        <w:adjustRightInd w:val="0"/>
        <w:jc w:val="both"/>
        <w:rPr>
          <w:rFonts w:ascii="Arial" w:hAnsi="Arial" w:cs="Arial"/>
          <w:iCs/>
          <w:sz w:val="20"/>
          <w:szCs w:val="20"/>
        </w:rPr>
      </w:pPr>
      <w:r w:rsidRPr="00B75C87">
        <w:rPr>
          <w:rFonts w:ascii="Arial" w:hAnsi="Arial" w:cs="Arial"/>
          <w:iCs/>
          <w:sz w:val="20"/>
          <w:szCs w:val="20"/>
        </w:rPr>
        <w:t>Nobena od pogodbenih strank ni odgovorna za neizpolnitev katerekoli izmed svojih obveznosti iz razlogov, ki so posledica višje sile.</w:t>
      </w:r>
    </w:p>
    <w:p w14:paraId="0E269CDE" w14:textId="77777777" w:rsidR="007078B8" w:rsidRPr="00B75C87" w:rsidRDefault="007078B8" w:rsidP="006A4E95">
      <w:pPr>
        <w:rPr>
          <w:rFonts w:ascii="Arial" w:hAnsi="Arial" w:cs="Arial"/>
          <w:b/>
          <w:sz w:val="20"/>
          <w:szCs w:val="20"/>
        </w:rPr>
      </w:pPr>
    </w:p>
    <w:p w14:paraId="7FA1F90C" w14:textId="0DAD8178" w:rsidR="006A4E95" w:rsidRPr="00B75C87" w:rsidRDefault="006A4E95" w:rsidP="006A4E95">
      <w:pPr>
        <w:rPr>
          <w:rFonts w:ascii="Arial" w:hAnsi="Arial" w:cs="Arial"/>
          <w:b/>
          <w:sz w:val="20"/>
          <w:szCs w:val="20"/>
        </w:rPr>
      </w:pPr>
      <w:r w:rsidRPr="00B75C87">
        <w:rPr>
          <w:rFonts w:ascii="Arial" w:hAnsi="Arial" w:cs="Arial"/>
          <w:b/>
          <w:sz w:val="20"/>
          <w:szCs w:val="20"/>
        </w:rPr>
        <w:t>X.  ZASTOPNIKI</w:t>
      </w:r>
      <w:r w:rsidR="00B36097" w:rsidRPr="00B75C87">
        <w:rPr>
          <w:rFonts w:ascii="Arial" w:hAnsi="Arial" w:cs="Arial"/>
          <w:b/>
          <w:sz w:val="20"/>
          <w:szCs w:val="20"/>
        </w:rPr>
        <w:t>/SKRBNIKI</w:t>
      </w:r>
      <w:r w:rsidRPr="00B75C87">
        <w:rPr>
          <w:rFonts w:ascii="Arial" w:hAnsi="Arial" w:cs="Arial"/>
          <w:b/>
          <w:sz w:val="20"/>
          <w:szCs w:val="20"/>
        </w:rPr>
        <w:t xml:space="preserve"> POGODBENIH STRANK</w:t>
      </w:r>
    </w:p>
    <w:p w14:paraId="42339283" w14:textId="77777777" w:rsidR="005A7821" w:rsidRPr="00B75C87" w:rsidRDefault="005A7821" w:rsidP="006A4E95">
      <w:pPr>
        <w:rPr>
          <w:rFonts w:ascii="Arial" w:hAnsi="Arial" w:cs="Arial"/>
          <w:b/>
          <w:sz w:val="20"/>
          <w:szCs w:val="20"/>
        </w:rPr>
      </w:pPr>
    </w:p>
    <w:p w14:paraId="03DC3461" w14:textId="1AC57C43" w:rsidR="006A4E95" w:rsidRPr="00B75C87" w:rsidRDefault="00520FCA" w:rsidP="006A4E95">
      <w:pPr>
        <w:jc w:val="center"/>
        <w:rPr>
          <w:rFonts w:ascii="Arial" w:hAnsi="Arial" w:cs="Arial"/>
          <w:b/>
          <w:sz w:val="20"/>
          <w:szCs w:val="20"/>
        </w:rPr>
      </w:pPr>
      <w:r w:rsidRPr="00B75C87">
        <w:rPr>
          <w:rFonts w:ascii="Arial" w:hAnsi="Arial" w:cs="Arial"/>
          <w:sz w:val="20"/>
          <w:szCs w:val="20"/>
        </w:rPr>
        <w:t>1</w:t>
      </w:r>
      <w:r w:rsidR="000B20FD" w:rsidRPr="00B75C87">
        <w:rPr>
          <w:rFonts w:ascii="Arial" w:hAnsi="Arial" w:cs="Arial"/>
          <w:sz w:val="20"/>
          <w:szCs w:val="20"/>
        </w:rPr>
        <w:t>7</w:t>
      </w:r>
      <w:r w:rsidR="006A4E95" w:rsidRPr="00B75C87">
        <w:rPr>
          <w:rFonts w:ascii="Arial" w:hAnsi="Arial" w:cs="Arial"/>
          <w:sz w:val="20"/>
          <w:szCs w:val="20"/>
        </w:rPr>
        <w:t>.</w:t>
      </w:r>
      <w:r w:rsidR="006A4E95" w:rsidRPr="00B75C87">
        <w:rPr>
          <w:rFonts w:ascii="Arial" w:hAnsi="Arial" w:cs="Arial"/>
          <w:b/>
          <w:sz w:val="20"/>
          <w:szCs w:val="20"/>
        </w:rPr>
        <w:t xml:space="preserve"> člen</w:t>
      </w:r>
    </w:p>
    <w:p w14:paraId="64356A0C" w14:textId="39184251" w:rsidR="006A4E95" w:rsidRPr="00B75C87" w:rsidRDefault="006A4E95" w:rsidP="004F3323">
      <w:pPr>
        <w:spacing w:line="240" w:lineRule="exact"/>
        <w:rPr>
          <w:rFonts w:ascii="Arial" w:hAnsi="Arial" w:cs="Arial"/>
          <w:noProof/>
          <w:sz w:val="20"/>
          <w:szCs w:val="20"/>
        </w:rPr>
      </w:pPr>
      <w:r w:rsidRPr="00B75C87">
        <w:rPr>
          <w:rFonts w:ascii="Arial" w:hAnsi="Arial" w:cs="Arial"/>
          <w:noProof/>
          <w:sz w:val="20"/>
          <w:szCs w:val="20"/>
        </w:rPr>
        <w:lastRenderedPageBreak/>
        <w:t>Pooblaščeni zastopnik</w:t>
      </w:r>
      <w:r w:rsidR="00B36097" w:rsidRPr="00B75C87">
        <w:rPr>
          <w:rFonts w:ascii="Arial" w:hAnsi="Arial" w:cs="Arial"/>
          <w:noProof/>
          <w:sz w:val="20"/>
          <w:szCs w:val="20"/>
        </w:rPr>
        <w:t>/skrbnik pogodbe s strani</w:t>
      </w:r>
      <w:r w:rsidRPr="00B75C87">
        <w:rPr>
          <w:rFonts w:ascii="Arial" w:hAnsi="Arial" w:cs="Arial"/>
          <w:noProof/>
          <w:sz w:val="20"/>
          <w:szCs w:val="20"/>
        </w:rPr>
        <w:t xml:space="preserve"> naročnika je</w:t>
      </w:r>
      <w:r w:rsidR="00B36097" w:rsidRPr="00B75C87">
        <w:rPr>
          <w:rFonts w:ascii="Arial" w:hAnsi="Arial" w:cs="Arial"/>
          <w:noProof/>
          <w:sz w:val="20"/>
          <w:szCs w:val="20"/>
        </w:rPr>
        <w:t xml:space="preserve"> (ime, priimek, funkcija/delovno mesto, tel., e-pošta)</w:t>
      </w:r>
      <w:r w:rsidRPr="00B75C87">
        <w:rPr>
          <w:rFonts w:ascii="Arial" w:hAnsi="Arial" w:cs="Arial"/>
          <w:noProof/>
          <w:sz w:val="20"/>
          <w:szCs w:val="20"/>
        </w:rPr>
        <w:t xml:space="preserve">: </w:t>
      </w:r>
    </w:p>
    <w:p w14:paraId="79233090" w14:textId="77777777" w:rsidR="006A4E95" w:rsidRPr="00B75C87" w:rsidRDefault="006A4E95" w:rsidP="006A4E95">
      <w:pPr>
        <w:spacing w:line="240" w:lineRule="exact"/>
        <w:ind w:left="33"/>
        <w:rPr>
          <w:rFonts w:ascii="Arial" w:hAnsi="Arial" w:cs="Arial"/>
          <w:sz w:val="20"/>
          <w:szCs w:val="20"/>
        </w:rPr>
      </w:pPr>
    </w:p>
    <w:p w14:paraId="7032499D" w14:textId="32B39F9A" w:rsidR="006A4E95" w:rsidRPr="00B75C87" w:rsidRDefault="006A4E95" w:rsidP="006A4E95">
      <w:pPr>
        <w:spacing w:line="240" w:lineRule="exact"/>
        <w:ind w:left="33"/>
        <w:rPr>
          <w:rFonts w:ascii="Arial" w:hAnsi="Arial" w:cs="Arial"/>
          <w:sz w:val="20"/>
          <w:szCs w:val="20"/>
        </w:rPr>
      </w:pPr>
      <w:r w:rsidRPr="00B75C87">
        <w:rPr>
          <w:rFonts w:ascii="Arial" w:hAnsi="Arial" w:cs="Arial"/>
          <w:sz w:val="20"/>
          <w:szCs w:val="20"/>
        </w:rPr>
        <w:t>Pooblaščeni zastopnik</w:t>
      </w:r>
      <w:r w:rsidR="00B36097" w:rsidRPr="00B75C87">
        <w:rPr>
          <w:rFonts w:ascii="Arial" w:hAnsi="Arial" w:cs="Arial"/>
          <w:sz w:val="20"/>
          <w:szCs w:val="20"/>
        </w:rPr>
        <w:t>/</w:t>
      </w:r>
      <w:r w:rsidR="00B36097" w:rsidRPr="00B75C87">
        <w:rPr>
          <w:rFonts w:ascii="Arial" w:hAnsi="Arial" w:cs="Arial"/>
          <w:noProof/>
          <w:sz w:val="20"/>
          <w:szCs w:val="20"/>
        </w:rPr>
        <w:t>skrbnik pogodbe s strani</w:t>
      </w:r>
      <w:r w:rsidRPr="00B75C87">
        <w:rPr>
          <w:rFonts w:ascii="Arial" w:hAnsi="Arial" w:cs="Arial"/>
          <w:sz w:val="20"/>
          <w:szCs w:val="20"/>
        </w:rPr>
        <w:t xml:space="preserve"> izvajalca je</w:t>
      </w:r>
      <w:r w:rsidR="00B36097" w:rsidRPr="00B75C87">
        <w:rPr>
          <w:rFonts w:ascii="Arial" w:hAnsi="Arial" w:cs="Arial"/>
          <w:sz w:val="20"/>
          <w:szCs w:val="20"/>
        </w:rPr>
        <w:t xml:space="preserve"> </w:t>
      </w:r>
      <w:r w:rsidR="00B36097" w:rsidRPr="00B75C87">
        <w:rPr>
          <w:rFonts w:ascii="Arial" w:hAnsi="Arial" w:cs="Arial"/>
          <w:noProof/>
          <w:sz w:val="20"/>
          <w:szCs w:val="20"/>
        </w:rPr>
        <w:t>(ime, priimek, funkcija/delovno mesto, tel., e-pošta)</w:t>
      </w:r>
      <w:r w:rsidRPr="00B75C87">
        <w:rPr>
          <w:rFonts w:ascii="Arial" w:hAnsi="Arial" w:cs="Arial"/>
          <w:sz w:val="20"/>
          <w:szCs w:val="20"/>
        </w:rPr>
        <w:t>: _________________________</w:t>
      </w:r>
    </w:p>
    <w:p w14:paraId="5B8ADBE8" w14:textId="77777777" w:rsidR="006A4E95" w:rsidRPr="00B75C87" w:rsidRDefault="006A4E95" w:rsidP="006A4E95">
      <w:pPr>
        <w:ind w:left="33"/>
        <w:rPr>
          <w:rFonts w:ascii="Arial" w:hAnsi="Arial" w:cs="Arial"/>
          <w:noProof/>
          <w:sz w:val="20"/>
          <w:szCs w:val="20"/>
        </w:rPr>
      </w:pPr>
    </w:p>
    <w:p w14:paraId="69EE04C9" w14:textId="4F18DA57" w:rsidR="00B36097" w:rsidRPr="00B75C87" w:rsidRDefault="006A4E95" w:rsidP="00B36097">
      <w:pPr>
        <w:ind w:left="33"/>
        <w:jc w:val="both"/>
        <w:rPr>
          <w:rFonts w:ascii="Arial" w:hAnsi="Arial" w:cs="Arial"/>
          <w:noProof/>
          <w:sz w:val="20"/>
          <w:szCs w:val="20"/>
        </w:rPr>
      </w:pPr>
      <w:r w:rsidRPr="00B75C87">
        <w:rPr>
          <w:rFonts w:ascii="Arial" w:hAnsi="Arial" w:cs="Arial"/>
          <w:noProof/>
          <w:sz w:val="20"/>
          <w:szCs w:val="20"/>
        </w:rPr>
        <w:t>Pogodbeni stranki imata pravico v primeru objekti</w:t>
      </w:r>
      <w:r w:rsidR="00EF7FD0" w:rsidRPr="00B75C87">
        <w:rPr>
          <w:rFonts w:ascii="Arial" w:hAnsi="Arial" w:cs="Arial"/>
          <w:noProof/>
          <w:sz w:val="20"/>
          <w:szCs w:val="20"/>
        </w:rPr>
        <w:t>v</w:t>
      </w:r>
      <w:r w:rsidRPr="00B75C87">
        <w:rPr>
          <w:rFonts w:ascii="Arial" w:hAnsi="Arial" w:cs="Arial"/>
          <w:noProof/>
          <w:sz w:val="20"/>
          <w:szCs w:val="20"/>
        </w:rPr>
        <w:t>nih razlogov zamenjati v tej točki navedene zastopnike</w:t>
      </w:r>
      <w:r w:rsidR="00EF7FD0" w:rsidRPr="00B75C87">
        <w:rPr>
          <w:rFonts w:ascii="Arial" w:hAnsi="Arial" w:cs="Arial"/>
          <w:noProof/>
          <w:sz w:val="20"/>
          <w:szCs w:val="20"/>
        </w:rPr>
        <w:t>/skrbnike</w:t>
      </w:r>
      <w:r w:rsidRPr="00B75C87">
        <w:rPr>
          <w:rFonts w:ascii="Arial" w:hAnsi="Arial" w:cs="Arial"/>
          <w:noProof/>
          <w:sz w:val="20"/>
          <w:szCs w:val="20"/>
        </w:rPr>
        <w:t>. O spremembi se morata pisno obvestiti</w:t>
      </w:r>
      <w:r w:rsidR="00B36097" w:rsidRPr="00B75C87">
        <w:rPr>
          <w:rFonts w:ascii="Arial" w:hAnsi="Arial" w:cs="Arial"/>
          <w:noProof/>
          <w:sz w:val="20"/>
          <w:szCs w:val="20"/>
        </w:rPr>
        <w:t xml:space="preserve"> na dogovorjen elektronski naslov.</w:t>
      </w:r>
    </w:p>
    <w:p w14:paraId="543F0485" w14:textId="1791A3D6" w:rsidR="006A4E95" w:rsidRPr="00B75C87" w:rsidRDefault="00B36097" w:rsidP="00B36097">
      <w:pPr>
        <w:ind w:left="33"/>
        <w:jc w:val="both"/>
        <w:rPr>
          <w:rFonts w:ascii="Arial" w:hAnsi="Arial" w:cs="Arial"/>
          <w:noProof/>
          <w:sz w:val="20"/>
          <w:szCs w:val="20"/>
        </w:rPr>
      </w:pPr>
      <w:r w:rsidRPr="00B75C87">
        <w:rPr>
          <w:rFonts w:ascii="Arial" w:hAnsi="Arial" w:cs="Arial"/>
          <w:noProof/>
          <w:sz w:val="20"/>
          <w:szCs w:val="20"/>
        </w:rPr>
        <w:t>Zaradi spremembe skrbnika pogodbe ni potrebno sklepati aneksa k pogodbi</w:t>
      </w:r>
      <w:r w:rsidR="006A4E95" w:rsidRPr="00B75C87">
        <w:rPr>
          <w:rFonts w:ascii="Arial" w:hAnsi="Arial" w:cs="Arial"/>
          <w:noProof/>
          <w:sz w:val="20"/>
          <w:szCs w:val="20"/>
        </w:rPr>
        <w:t>.</w:t>
      </w:r>
    </w:p>
    <w:p w14:paraId="00CAD740" w14:textId="77777777" w:rsidR="00520FCA" w:rsidRPr="00B75C87" w:rsidRDefault="00520FCA" w:rsidP="00C20B80">
      <w:pPr>
        <w:spacing w:line="276" w:lineRule="auto"/>
        <w:jc w:val="both"/>
        <w:rPr>
          <w:rFonts w:ascii="Arial" w:hAnsi="Arial" w:cs="Arial"/>
          <w:b/>
          <w:sz w:val="20"/>
          <w:szCs w:val="20"/>
        </w:rPr>
      </w:pPr>
    </w:p>
    <w:p w14:paraId="7EB4AEE4" w14:textId="253CCE9D" w:rsidR="00C20B80" w:rsidRPr="00B75C87" w:rsidRDefault="00C20B80" w:rsidP="00C20B80">
      <w:pPr>
        <w:spacing w:line="276" w:lineRule="auto"/>
        <w:jc w:val="both"/>
        <w:rPr>
          <w:rFonts w:ascii="Arial" w:hAnsi="Arial" w:cs="Arial"/>
          <w:b/>
          <w:sz w:val="20"/>
          <w:szCs w:val="20"/>
        </w:rPr>
      </w:pPr>
      <w:r w:rsidRPr="00B75C87">
        <w:rPr>
          <w:rFonts w:ascii="Arial" w:hAnsi="Arial" w:cs="Arial"/>
          <w:b/>
          <w:sz w:val="20"/>
          <w:szCs w:val="20"/>
        </w:rPr>
        <w:t>X</w:t>
      </w:r>
      <w:r w:rsidR="000B20FD" w:rsidRPr="00B75C87">
        <w:rPr>
          <w:rFonts w:ascii="Arial" w:hAnsi="Arial" w:cs="Arial"/>
          <w:b/>
          <w:sz w:val="20"/>
          <w:szCs w:val="20"/>
        </w:rPr>
        <w:t>I</w:t>
      </w:r>
      <w:r w:rsidRPr="00B75C87">
        <w:rPr>
          <w:rFonts w:ascii="Arial" w:hAnsi="Arial" w:cs="Arial"/>
          <w:b/>
          <w:sz w:val="20"/>
          <w:szCs w:val="20"/>
        </w:rPr>
        <w:t>. ODPOVED POGODBE</w:t>
      </w:r>
    </w:p>
    <w:p w14:paraId="74A66B84" w14:textId="2D17C7FA" w:rsidR="00C20B80" w:rsidRPr="00B75C87" w:rsidRDefault="000B20FD" w:rsidP="00C20B80">
      <w:pPr>
        <w:spacing w:line="276" w:lineRule="auto"/>
        <w:jc w:val="center"/>
        <w:rPr>
          <w:rFonts w:ascii="Arial" w:hAnsi="Arial" w:cs="Arial"/>
          <w:b/>
          <w:sz w:val="20"/>
          <w:szCs w:val="20"/>
        </w:rPr>
      </w:pPr>
      <w:r w:rsidRPr="00B75C87">
        <w:rPr>
          <w:rFonts w:ascii="Arial" w:hAnsi="Arial" w:cs="Arial"/>
          <w:sz w:val="20"/>
          <w:szCs w:val="20"/>
        </w:rPr>
        <w:t>18</w:t>
      </w:r>
      <w:r w:rsidR="00C20B80" w:rsidRPr="00B75C87">
        <w:rPr>
          <w:rFonts w:ascii="Arial" w:hAnsi="Arial" w:cs="Arial"/>
          <w:sz w:val="20"/>
          <w:szCs w:val="20"/>
        </w:rPr>
        <w:t>.</w:t>
      </w:r>
      <w:r w:rsidR="00C20B80" w:rsidRPr="00B75C87">
        <w:rPr>
          <w:rFonts w:ascii="Arial" w:hAnsi="Arial" w:cs="Arial"/>
          <w:b/>
          <w:sz w:val="20"/>
          <w:szCs w:val="20"/>
        </w:rPr>
        <w:t xml:space="preserve"> člen</w:t>
      </w:r>
    </w:p>
    <w:p w14:paraId="2F77AF8C" w14:textId="498A9338" w:rsidR="00C20B80" w:rsidRPr="00B75C87" w:rsidRDefault="00C20B80" w:rsidP="00C20B80">
      <w:pPr>
        <w:autoSpaceDE w:val="0"/>
        <w:autoSpaceDN w:val="0"/>
        <w:adjustRightInd w:val="0"/>
        <w:jc w:val="both"/>
        <w:rPr>
          <w:rFonts w:ascii="Arial" w:hAnsi="Arial" w:cs="Arial"/>
          <w:sz w:val="20"/>
          <w:szCs w:val="20"/>
        </w:rPr>
      </w:pPr>
      <w:r w:rsidRPr="00B75C87">
        <w:rPr>
          <w:rFonts w:ascii="Arial" w:hAnsi="Arial" w:cs="Arial"/>
          <w:sz w:val="20"/>
          <w:szCs w:val="20"/>
        </w:rPr>
        <w:t xml:space="preserve">V primeru, da </w:t>
      </w:r>
      <w:r w:rsidR="00260F11" w:rsidRPr="00B75C87">
        <w:rPr>
          <w:rFonts w:ascii="Arial" w:hAnsi="Arial" w:cs="Arial"/>
          <w:sz w:val="20"/>
          <w:szCs w:val="20"/>
        </w:rPr>
        <w:t>dobavitelj</w:t>
      </w:r>
      <w:r w:rsidRPr="00B75C87">
        <w:rPr>
          <w:rFonts w:ascii="Arial" w:hAnsi="Arial" w:cs="Arial"/>
          <w:sz w:val="20"/>
          <w:szCs w:val="20"/>
        </w:rPr>
        <w:t xml:space="preserve"> ne izpolnjuje pogodbenih obveznosti na način, predviden v tej pogodbi o izvedbi javnega naročila lahko začne naročnik ustrezne postopke za njeno prekinitev.</w:t>
      </w:r>
    </w:p>
    <w:p w14:paraId="1D966CCC" w14:textId="77777777" w:rsidR="00C20B80" w:rsidRPr="00B75C87" w:rsidRDefault="00C20B80" w:rsidP="00C20B80">
      <w:pPr>
        <w:jc w:val="both"/>
        <w:rPr>
          <w:rFonts w:ascii="Arial" w:hAnsi="Arial" w:cs="Arial"/>
          <w:sz w:val="20"/>
          <w:szCs w:val="20"/>
        </w:rPr>
      </w:pPr>
      <w:r w:rsidRPr="00B75C87">
        <w:rPr>
          <w:rFonts w:ascii="Arial" w:hAnsi="Arial" w:cs="Arial"/>
          <w:sz w:val="20"/>
          <w:szCs w:val="20"/>
        </w:rPr>
        <w:t xml:space="preserve">Naročnik bo odpovedal pogodbo tudi v primerih: </w:t>
      </w:r>
    </w:p>
    <w:p w14:paraId="2ED886E8" w14:textId="77777777" w:rsidR="00C20B80" w:rsidRPr="00B75C87" w:rsidRDefault="00C20B80" w:rsidP="00BB1054">
      <w:pPr>
        <w:numPr>
          <w:ilvl w:val="0"/>
          <w:numId w:val="25"/>
        </w:numPr>
        <w:jc w:val="both"/>
        <w:rPr>
          <w:rFonts w:ascii="Arial" w:hAnsi="Arial" w:cs="Arial"/>
          <w:sz w:val="20"/>
          <w:szCs w:val="20"/>
          <w:lang w:eastAsia="en-US"/>
        </w:rPr>
      </w:pPr>
      <w:r w:rsidRPr="00B75C87">
        <w:rPr>
          <w:rFonts w:ascii="Arial" w:hAnsi="Arial" w:cs="Arial"/>
          <w:sz w:val="20"/>
          <w:szCs w:val="20"/>
          <w:lang w:eastAsia="en-US"/>
        </w:rPr>
        <w:t>če dobavitelj dobavi blago, ki ne ustreza dogovorjeni vrsti in kakovosti,</w:t>
      </w:r>
    </w:p>
    <w:p w14:paraId="43BC3FFB" w14:textId="77777777" w:rsidR="00C20B80" w:rsidRPr="00B75C87" w:rsidRDefault="00C20B80" w:rsidP="00BB1054">
      <w:pPr>
        <w:numPr>
          <w:ilvl w:val="0"/>
          <w:numId w:val="25"/>
        </w:numPr>
        <w:tabs>
          <w:tab w:val="left" w:pos="846"/>
          <w:tab w:val="left" w:pos="1068"/>
        </w:tabs>
        <w:suppressAutoHyphens/>
        <w:jc w:val="both"/>
        <w:rPr>
          <w:rFonts w:ascii="Arial" w:hAnsi="Arial" w:cs="Arial"/>
          <w:sz w:val="20"/>
          <w:szCs w:val="20"/>
          <w:lang w:eastAsia="en-US"/>
        </w:rPr>
      </w:pPr>
      <w:r w:rsidRPr="00B75C87">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27EF67E3" w14:textId="77777777" w:rsidR="00C20B80" w:rsidRPr="00B75C87" w:rsidRDefault="00C20B80" w:rsidP="00C20B80">
      <w:pPr>
        <w:tabs>
          <w:tab w:val="left" w:pos="846"/>
          <w:tab w:val="left" w:pos="1068"/>
        </w:tabs>
        <w:suppressAutoHyphens/>
        <w:ind w:left="360"/>
        <w:jc w:val="both"/>
        <w:rPr>
          <w:rFonts w:ascii="Arial" w:hAnsi="Arial" w:cs="Arial"/>
          <w:sz w:val="20"/>
          <w:szCs w:val="20"/>
          <w:lang w:eastAsia="en-US"/>
        </w:rPr>
      </w:pPr>
    </w:p>
    <w:p w14:paraId="267131EE" w14:textId="77777777" w:rsidR="00C20B80" w:rsidRPr="00B75C87" w:rsidRDefault="00C20B80" w:rsidP="00C20B80">
      <w:pPr>
        <w:jc w:val="both"/>
        <w:rPr>
          <w:rFonts w:ascii="Arial" w:hAnsi="Arial" w:cs="Arial"/>
          <w:sz w:val="20"/>
          <w:szCs w:val="20"/>
        </w:rPr>
      </w:pPr>
      <w:r w:rsidRPr="00B75C87">
        <w:rPr>
          <w:rFonts w:ascii="Arial" w:hAnsi="Arial" w:cs="Arial"/>
          <w:sz w:val="20"/>
          <w:szCs w:val="20"/>
        </w:rPr>
        <w:t>Odpovedni rok prične teči z dnem prejema priporočene poštne pošiljke.</w:t>
      </w:r>
    </w:p>
    <w:p w14:paraId="5F952F5B" w14:textId="5A75A111" w:rsidR="00C20B80" w:rsidRPr="00B75C87" w:rsidRDefault="00C20B80" w:rsidP="00C20B80">
      <w:pPr>
        <w:jc w:val="both"/>
        <w:rPr>
          <w:rFonts w:ascii="Arial" w:hAnsi="Arial" w:cs="Arial"/>
          <w:sz w:val="20"/>
          <w:szCs w:val="20"/>
        </w:rPr>
      </w:pPr>
      <w:r w:rsidRPr="00B75C87">
        <w:rPr>
          <w:rFonts w:ascii="Arial" w:hAnsi="Arial" w:cs="Arial"/>
          <w:sz w:val="20"/>
          <w:szCs w:val="20"/>
        </w:rPr>
        <w:t xml:space="preserve">Zaradi odpovedi pogodbe naročnik dobavitelju </w:t>
      </w:r>
      <w:r w:rsidR="009C14E2" w:rsidRPr="00B75C87">
        <w:rPr>
          <w:rFonts w:ascii="Arial" w:hAnsi="Arial" w:cs="Arial"/>
          <w:sz w:val="20"/>
          <w:szCs w:val="20"/>
        </w:rPr>
        <w:t xml:space="preserve">ni </w:t>
      </w:r>
      <w:r w:rsidRPr="00B75C87">
        <w:rPr>
          <w:rFonts w:ascii="Arial" w:hAnsi="Arial" w:cs="Arial"/>
          <w:sz w:val="20"/>
          <w:szCs w:val="20"/>
        </w:rPr>
        <w:t>odškodninsko odgovoren.</w:t>
      </w:r>
    </w:p>
    <w:p w14:paraId="32BF98B0" w14:textId="77777777" w:rsidR="00C20B80" w:rsidRPr="00B75C87" w:rsidRDefault="00C20B80" w:rsidP="000959F9">
      <w:pPr>
        <w:pStyle w:val="Navadensplet"/>
        <w:spacing w:after="0"/>
        <w:rPr>
          <w:rFonts w:ascii="Arial" w:hAnsi="Arial" w:cs="Arial"/>
          <w:color w:val="auto"/>
          <w:sz w:val="20"/>
          <w:szCs w:val="20"/>
        </w:rPr>
      </w:pPr>
    </w:p>
    <w:p w14:paraId="3EA52B21" w14:textId="77777777" w:rsidR="006A4E95" w:rsidRPr="00B75C87" w:rsidRDefault="006A4E95" w:rsidP="000959F9">
      <w:pPr>
        <w:pStyle w:val="Navadensplet"/>
        <w:spacing w:after="0"/>
        <w:rPr>
          <w:rFonts w:ascii="Arial" w:hAnsi="Arial" w:cs="Arial"/>
          <w:color w:val="auto"/>
          <w:sz w:val="20"/>
          <w:szCs w:val="20"/>
        </w:rPr>
      </w:pPr>
    </w:p>
    <w:p w14:paraId="21C682F1" w14:textId="045F81AA" w:rsidR="000959F9" w:rsidRPr="00B75C87" w:rsidRDefault="006A4E95" w:rsidP="000959F9">
      <w:pPr>
        <w:pStyle w:val="Navadensplet"/>
        <w:spacing w:after="0"/>
        <w:ind w:left="862" w:right="-754" w:hanging="862"/>
        <w:rPr>
          <w:rFonts w:ascii="Arial" w:hAnsi="Arial" w:cs="Arial"/>
          <w:b/>
          <w:bCs/>
          <w:color w:val="auto"/>
          <w:sz w:val="20"/>
          <w:szCs w:val="20"/>
        </w:rPr>
      </w:pPr>
      <w:r w:rsidRPr="00B75C87">
        <w:rPr>
          <w:rFonts w:ascii="Arial" w:hAnsi="Arial" w:cs="Arial"/>
          <w:b/>
          <w:bCs/>
          <w:color w:val="auto"/>
          <w:sz w:val="20"/>
          <w:szCs w:val="20"/>
        </w:rPr>
        <w:t>X</w:t>
      </w:r>
      <w:r w:rsidR="00C20B80" w:rsidRPr="00B75C87">
        <w:rPr>
          <w:rFonts w:ascii="Arial" w:hAnsi="Arial" w:cs="Arial"/>
          <w:b/>
          <w:bCs/>
          <w:color w:val="auto"/>
          <w:sz w:val="20"/>
          <w:szCs w:val="20"/>
        </w:rPr>
        <w:t>I</w:t>
      </w:r>
      <w:r w:rsidR="000B20FD" w:rsidRPr="00B75C87">
        <w:rPr>
          <w:rFonts w:ascii="Arial" w:hAnsi="Arial" w:cs="Arial"/>
          <w:b/>
          <w:bCs/>
          <w:color w:val="auto"/>
          <w:sz w:val="20"/>
          <w:szCs w:val="20"/>
        </w:rPr>
        <w:t>I</w:t>
      </w:r>
      <w:r w:rsidR="000959F9" w:rsidRPr="00B75C87">
        <w:rPr>
          <w:rFonts w:ascii="Arial" w:hAnsi="Arial" w:cs="Arial"/>
          <w:b/>
          <w:bCs/>
          <w:color w:val="auto"/>
          <w:sz w:val="20"/>
          <w:szCs w:val="20"/>
        </w:rPr>
        <w:t>. RAZVEZNI POGOJI</w:t>
      </w:r>
    </w:p>
    <w:p w14:paraId="4DFEA22F" w14:textId="51770181" w:rsidR="000959F9" w:rsidRPr="00B75C87" w:rsidRDefault="000B20FD" w:rsidP="00A92954">
      <w:pPr>
        <w:pStyle w:val="Navadensplet"/>
        <w:spacing w:after="0"/>
        <w:jc w:val="center"/>
        <w:rPr>
          <w:rFonts w:ascii="Arial" w:hAnsi="Arial" w:cs="Arial"/>
          <w:color w:val="auto"/>
          <w:sz w:val="20"/>
          <w:szCs w:val="20"/>
        </w:rPr>
      </w:pPr>
      <w:r w:rsidRPr="00B75C87">
        <w:rPr>
          <w:rFonts w:ascii="Arial" w:hAnsi="Arial" w:cs="Arial"/>
          <w:bCs/>
          <w:color w:val="auto"/>
          <w:sz w:val="20"/>
          <w:szCs w:val="20"/>
        </w:rPr>
        <w:t>19</w:t>
      </w:r>
      <w:r w:rsidR="00A92954" w:rsidRPr="00B75C87">
        <w:rPr>
          <w:rFonts w:ascii="Arial" w:hAnsi="Arial" w:cs="Arial"/>
          <w:bCs/>
          <w:color w:val="auto"/>
          <w:sz w:val="20"/>
          <w:szCs w:val="20"/>
        </w:rPr>
        <w:t>.</w:t>
      </w:r>
      <w:r w:rsidR="00A92954" w:rsidRPr="00B75C87">
        <w:rPr>
          <w:rFonts w:ascii="Arial" w:hAnsi="Arial" w:cs="Arial"/>
          <w:b/>
          <w:bCs/>
          <w:color w:val="auto"/>
          <w:sz w:val="20"/>
          <w:szCs w:val="20"/>
        </w:rPr>
        <w:t xml:space="preserve"> </w:t>
      </w:r>
      <w:r w:rsidR="000959F9" w:rsidRPr="00B75C87">
        <w:rPr>
          <w:rFonts w:ascii="Arial" w:hAnsi="Arial" w:cs="Arial"/>
          <w:b/>
          <w:bCs/>
          <w:color w:val="auto"/>
          <w:sz w:val="20"/>
          <w:szCs w:val="20"/>
        </w:rPr>
        <w:t>člen</w:t>
      </w:r>
    </w:p>
    <w:p w14:paraId="635C0D48" w14:textId="77777777" w:rsidR="00C20B80" w:rsidRPr="00B75C87" w:rsidRDefault="00C20B80" w:rsidP="00C20B80">
      <w:pPr>
        <w:spacing w:line="276" w:lineRule="auto"/>
        <w:jc w:val="both"/>
        <w:rPr>
          <w:rFonts w:ascii="Arial" w:hAnsi="Arial" w:cs="Arial"/>
          <w:sz w:val="20"/>
          <w:szCs w:val="20"/>
        </w:rPr>
      </w:pPr>
      <w:r w:rsidRPr="00B75C87">
        <w:rPr>
          <w:rFonts w:ascii="Arial" w:hAnsi="Arial" w:cs="Arial"/>
          <w:sz w:val="20"/>
          <w:szCs w:val="20"/>
        </w:rPr>
        <w:t>Ta pogodba je sklenjena pod razveznim pogojem, ki se uresniči v primeru izpolnitve ene od naslednjih okoliščin:</w:t>
      </w:r>
    </w:p>
    <w:p w14:paraId="5D765D12" w14:textId="77777777" w:rsidR="00C20B80" w:rsidRPr="00B75C87" w:rsidRDefault="00C20B80" w:rsidP="00BB1054">
      <w:pPr>
        <w:numPr>
          <w:ilvl w:val="0"/>
          <w:numId w:val="27"/>
        </w:numPr>
        <w:spacing w:line="276" w:lineRule="auto"/>
        <w:jc w:val="both"/>
        <w:rPr>
          <w:rFonts w:ascii="Arial" w:hAnsi="Arial" w:cs="Arial"/>
          <w:sz w:val="20"/>
          <w:szCs w:val="20"/>
        </w:rPr>
      </w:pPr>
      <w:r w:rsidRPr="00B75C87">
        <w:rPr>
          <w:rFonts w:ascii="Arial" w:hAnsi="Arial" w:cs="Arial"/>
          <w:sz w:val="20"/>
          <w:szCs w:val="20"/>
        </w:rPr>
        <w:t xml:space="preserve">če bo naročnik seznanjen, da je sodišče s pravnomočno odločitvijo ugotovilo kršitev obveznosti delovne, </w:t>
      </w:r>
      <w:proofErr w:type="spellStart"/>
      <w:r w:rsidRPr="00B75C87">
        <w:rPr>
          <w:rFonts w:ascii="Arial" w:hAnsi="Arial" w:cs="Arial"/>
          <w:sz w:val="20"/>
          <w:szCs w:val="20"/>
        </w:rPr>
        <w:t>okoljske</w:t>
      </w:r>
      <w:proofErr w:type="spellEnd"/>
      <w:r w:rsidRPr="00B75C87">
        <w:rPr>
          <w:rFonts w:ascii="Arial" w:hAnsi="Arial" w:cs="Arial"/>
          <w:sz w:val="20"/>
          <w:szCs w:val="20"/>
        </w:rPr>
        <w:t xml:space="preserve"> ali socialne zakonodaje s strani dobavitelja ali podizvajalca, ali</w:t>
      </w:r>
    </w:p>
    <w:p w14:paraId="20DD542E" w14:textId="77777777" w:rsidR="00C20B80" w:rsidRPr="00B75C87" w:rsidRDefault="00C20B80" w:rsidP="00BB1054">
      <w:pPr>
        <w:numPr>
          <w:ilvl w:val="0"/>
          <w:numId w:val="27"/>
        </w:numPr>
        <w:spacing w:line="276" w:lineRule="auto"/>
        <w:jc w:val="both"/>
        <w:rPr>
          <w:rFonts w:ascii="Arial" w:hAnsi="Arial" w:cs="Arial"/>
          <w:sz w:val="20"/>
          <w:szCs w:val="20"/>
        </w:rPr>
      </w:pPr>
      <w:r w:rsidRPr="00B75C87">
        <w:rPr>
          <w:rFonts w:ascii="Arial" w:hAnsi="Arial" w:cs="Arial"/>
          <w:sz w:val="20"/>
          <w:szCs w:val="20"/>
        </w:rPr>
        <w:t>če bo naročnik seznanjen, da je pristojni državni organ pri dobavitelju ali podizvajalcu v času izvajanja pogodbe ugotovil najmanj dve kršitvi v zvezi s:</w:t>
      </w:r>
    </w:p>
    <w:p w14:paraId="65F33DFA" w14:textId="77777777" w:rsidR="00C20B80" w:rsidRPr="00B75C87" w:rsidRDefault="00C20B80" w:rsidP="00BB1054">
      <w:pPr>
        <w:numPr>
          <w:ilvl w:val="0"/>
          <w:numId w:val="26"/>
        </w:numPr>
        <w:spacing w:line="276" w:lineRule="auto"/>
        <w:jc w:val="both"/>
        <w:rPr>
          <w:rFonts w:ascii="Arial" w:hAnsi="Arial" w:cs="Arial"/>
          <w:sz w:val="20"/>
          <w:szCs w:val="20"/>
        </w:rPr>
      </w:pPr>
      <w:r w:rsidRPr="00B75C87">
        <w:rPr>
          <w:rFonts w:ascii="Arial" w:hAnsi="Arial" w:cs="Arial"/>
          <w:sz w:val="20"/>
          <w:szCs w:val="20"/>
        </w:rPr>
        <w:t>plačilom za delo,</w:t>
      </w:r>
    </w:p>
    <w:p w14:paraId="3F9D94C9" w14:textId="77777777" w:rsidR="00C20B80" w:rsidRPr="00B75C87" w:rsidRDefault="00C20B80" w:rsidP="00BB1054">
      <w:pPr>
        <w:numPr>
          <w:ilvl w:val="0"/>
          <w:numId w:val="26"/>
        </w:numPr>
        <w:spacing w:line="276" w:lineRule="auto"/>
        <w:jc w:val="both"/>
        <w:rPr>
          <w:rFonts w:ascii="Arial" w:hAnsi="Arial" w:cs="Arial"/>
          <w:sz w:val="20"/>
          <w:szCs w:val="20"/>
        </w:rPr>
      </w:pPr>
      <w:r w:rsidRPr="00B75C87">
        <w:rPr>
          <w:rFonts w:ascii="Arial" w:hAnsi="Arial" w:cs="Arial"/>
          <w:sz w:val="20"/>
          <w:szCs w:val="20"/>
        </w:rPr>
        <w:t>delovnim časom,</w:t>
      </w:r>
    </w:p>
    <w:p w14:paraId="1B61AB41" w14:textId="77777777" w:rsidR="00C20B80" w:rsidRPr="00B75C87" w:rsidRDefault="00C20B80" w:rsidP="00BB1054">
      <w:pPr>
        <w:numPr>
          <w:ilvl w:val="0"/>
          <w:numId w:val="26"/>
        </w:numPr>
        <w:spacing w:line="276" w:lineRule="auto"/>
        <w:jc w:val="both"/>
        <w:rPr>
          <w:rFonts w:ascii="Arial" w:hAnsi="Arial" w:cs="Arial"/>
          <w:sz w:val="20"/>
          <w:szCs w:val="20"/>
        </w:rPr>
      </w:pPr>
      <w:r w:rsidRPr="00B75C87">
        <w:rPr>
          <w:rFonts w:ascii="Arial" w:hAnsi="Arial" w:cs="Arial"/>
          <w:sz w:val="20"/>
          <w:szCs w:val="20"/>
        </w:rPr>
        <w:t>počitki,</w:t>
      </w:r>
    </w:p>
    <w:p w14:paraId="0CF393FD" w14:textId="77777777" w:rsidR="00C20B80" w:rsidRPr="00B75C87" w:rsidRDefault="00C20B80" w:rsidP="00BB1054">
      <w:pPr>
        <w:numPr>
          <w:ilvl w:val="0"/>
          <w:numId w:val="26"/>
        </w:numPr>
        <w:spacing w:line="276" w:lineRule="auto"/>
        <w:jc w:val="both"/>
        <w:rPr>
          <w:rFonts w:ascii="Arial" w:hAnsi="Arial" w:cs="Arial"/>
          <w:sz w:val="20"/>
          <w:szCs w:val="20"/>
        </w:rPr>
      </w:pPr>
      <w:r w:rsidRPr="00B75C87">
        <w:rPr>
          <w:rFonts w:ascii="Arial" w:hAnsi="Arial" w:cs="Arial"/>
          <w:sz w:val="20"/>
          <w:szCs w:val="20"/>
        </w:rPr>
        <w:t>opravljanjem dela na podlagi pogodb civilnega prava kljub obstoju elementov delovnega razmerja ali v zvezi z zaposlovanjem na črno,</w:t>
      </w:r>
    </w:p>
    <w:p w14:paraId="7B731EC1" w14:textId="77777777" w:rsidR="00EF7FD0" w:rsidRPr="00B75C87" w:rsidRDefault="00C20B80" w:rsidP="00EF7FD0">
      <w:pPr>
        <w:spacing w:line="276" w:lineRule="auto"/>
        <w:ind w:left="709"/>
        <w:jc w:val="both"/>
        <w:rPr>
          <w:rFonts w:ascii="Arial" w:hAnsi="Arial" w:cs="Arial"/>
          <w:sz w:val="20"/>
          <w:szCs w:val="20"/>
        </w:rPr>
      </w:pPr>
      <w:r w:rsidRPr="00B75C87">
        <w:rPr>
          <w:rFonts w:ascii="Arial" w:hAnsi="Arial" w:cs="Arial"/>
          <w:sz w:val="20"/>
          <w:szCs w:val="20"/>
        </w:rPr>
        <w:t xml:space="preserve">in za kateri mu je bila s pravnomočno odločitvijo ali več pravnomočnimi odločitvami izrečena globa za prekršek, </w:t>
      </w:r>
    </w:p>
    <w:p w14:paraId="77810D4D" w14:textId="497E0140" w:rsidR="00C20B80" w:rsidRPr="00B75C87" w:rsidRDefault="00C20B80" w:rsidP="00C20B80">
      <w:pPr>
        <w:spacing w:line="276" w:lineRule="auto"/>
        <w:jc w:val="both"/>
        <w:rPr>
          <w:rFonts w:ascii="Arial" w:hAnsi="Arial" w:cs="Arial"/>
          <w:sz w:val="20"/>
          <w:szCs w:val="20"/>
        </w:rPr>
      </w:pPr>
      <w:r w:rsidRPr="00B75C87">
        <w:rPr>
          <w:rFonts w:ascii="Arial" w:hAnsi="Arial" w:cs="Arial"/>
          <w:sz w:val="20"/>
          <w:szCs w:val="20"/>
        </w:rPr>
        <w:t>in pod pogojem, da je od seznanitve s kršitvijo in do izteka veljavnosti pogodbe še najmanj šest mese</w:t>
      </w:r>
      <w:r w:rsidR="00AD459F" w:rsidRPr="00B75C87">
        <w:rPr>
          <w:rFonts w:ascii="Arial" w:hAnsi="Arial" w:cs="Arial"/>
          <w:sz w:val="20"/>
          <w:szCs w:val="20"/>
        </w:rPr>
        <w:t>cev.</w:t>
      </w:r>
    </w:p>
    <w:p w14:paraId="2CE82C40" w14:textId="3F884EA8" w:rsidR="00C20B80" w:rsidRPr="00B75C87" w:rsidRDefault="00C20B80" w:rsidP="00C20B80">
      <w:pPr>
        <w:spacing w:line="276" w:lineRule="auto"/>
        <w:jc w:val="both"/>
        <w:rPr>
          <w:rFonts w:ascii="Arial" w:hAnsi="Arial" w:cs="Arial"/>
          <w:sz w:val="20"/>
          <w:szCs w:val="20"/>
        </w:rPr>
      </w:pPr>
    </w:p>
    <w:p w14:paraId="6B3E64F6" w14:textId="0B11A83B" w:rsidR="00AD459F" w:rsidRPr="00B75C87" w:rsidRDefault="00AD459F" w:rsidP="00C20B80">
      <w:pPr>
        <w:spacing w:line="276" w:lineRule="auto"/>
        <w:jc w:val="both"/>
        <w:rPr>
          <w:rFonts w:ascii="Arial" w:hAnsi="Arial" w:cs="Arial"/>
          <w:sz w:val="20"/>
          <w:szCs w:val="20"/>
        </w:rPr>
      </w:pPr>
      <w:r w:rsidRPr="00B75C87">
        <w:rPr>
          <w:rFonts w:ascii="Arial" w:eastAsia="Batang" w:hAnsi="Arial" w:cs="Arial"/>
          <w:sz w:val="20"/>
          <w:szCs w:val="20"/>
          <w:lang w:eastAsia="ko-KR"/>
        </w:rPr>
        <w:t>V primeru seznanitve kupca s kršitvijo, bo kupec ravnal v skladu s tretjo alinejo 4. odstavka 67. člena ZJN-3</w:t>
      </w:r>
    </w:p>
    <w:p w14:paraId="030B43B4" w14:textId="77777777" w:rsidR="00AD459F" w:rsidRPr="00B75C87" w:rsidRDefault="00AD459F" w:rsidP="00C20B80">
      <w:pPr>
        <w:spacing w:line="276" w:lineRule="auto"/>
        <w:jc w:val="both"/>
        <w:rPr>
          <w:rFonts w:ascii="Arial" w:hAnsi="Arial" w:cs="Arial"/>
          <w:sz w:val="20"/>
          <w:szCs w:val="20"/>
        </w:rPr>
      </w:pPr>
    </w:p>
    <w:p w14:paraId="6A5B8CDB" w14:textId="6EEDBD31" w:rsidR="00AD459F" w:rsidRPr="00B75C87" w:rsidRDefault="00AD459F" w:rsidP="00AD459F">
      <w:pPr>
        <w:jc w:val="both"/>
        <w:rPr>
          <w:rFonts w:ascii="Arial" w:hAnsi="Arial" w:cs="Arial"/>
          <w:strike/>
          <w:sz w:val="20"/>
          <w:szCs w:val="20"/>
        </w:rPr>
      </w:pPr>
      <w:r w:rsidRPr="00B75C87">
        <w:rPr>
          <w:rFonts w:ascii="Arial" w:hAnsi="Arial" w:cs="Arial"/>
          <w:sz w:val="20"/>
          <w:szCs w:val="20"/>
        </w:rPr>
        <w:t>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w:t>
      </w:r>
    </w:p>
    <w:p w14:paraId="5537ABD0" w14:textId="77777777" w:rsidR="00AD459F" w:rsidRPr="00B75C87" w:rsidRDefault="00AD459F" w:rsidP="00AD459F">
      <w:pPr>
        <w:jc w:val="both"/>
        <w:rPr>
          <w:rFonts w:ascii="Arial" w:hAnsi="Arial" w:cs="Arial"/>
          <w:sz w:val="20"/>
          <w:szCs w:val="20"/>
        </w:rPr>
      </w:pPr>
    </w:p>
    <w:p w14:paraId="53C726E0" w14:textId="73221F48" w:rsidR="00AD459F" w:rsidRPr="00B75C87" w:rsidRDefault="00AD459F" w:rsidP="00AD459F">
      <w:pPr>
        <w:jc w:val="both"/>
        <w:rPr>
          <w:rFonts w:ascii="Arial" w:hAnsi="Arial" w:cs="Arial"/>
          <w:sz w:val="20"/>
          <w:szCs w:val="20"/>
        </w:rPr>
      </w:pPr>
      <w:r w:rsidRPr="00B75C87">
        <w:rPr>
          <w:rFonts w:ascii="Arial" w:hAnsi="Arial" w:cs="Arial"/>
          <w:sz w:val="20"/>
          <w:szCs w:val="20"/>
        </w:rPr>
        <w:t xml:space="preserve">Če kupec  v roku šestdeset </w:t>
      </w:r>
      <w:r w:rsidRPr="00B75C87">
        <w:rPr>
          <w:rFonts w:ascii="Arial" w:hAnsi="Arial" w:cs="Arial"/>
          <w:strike/>
          <w:sz w:val="20"/>
          <w:szCs w:val="20"/>
        </w:rPr>
        <w:t>(</w:t>
      </w:r>
      <w:r w:rsidRPr="00B75C87">
        <w:rPr>
          <w:rFonts w:ascii="Arial" w:hAnsi="Arial" w:cs="Arial"/>
          <w:sz w:val="20"/>
          <w:szCs w:val="20"/>
        </w:rPr>
        <w:t>60) dni od seznanitve s kršitvijo ne začne novega postopka javnega naročila, se šteje, da je pogodba razvezana trideseti dan od seznanitve s kršitvijo.</w:t>
      </w:r>
    </w:p>
    <w:p w14:paraId="5DA1C8A7" w14:textId="77777777" w:rsidR="00520FCA" w:rsidRPr="00B75C87" w:rsidRDefault="00520FCA" w:rsidP="00275B3E">
      <w:pPr>
        <w:pStyle w:val="Navadensplet"/>
        <w:spacing w:after="0"/>
        <w:ind w:right="-754"/>
        <w:rPr>
          <w:rFonts w:ascii="Arial" w:hAnsi="Arial" w:cs="Arial"/>
          <w:b/>
          <w:bCs/>
          <w:color w:val="auto"/>
          <w:sz w:val="20"/>
          <w:szCs w:val="20"/>
        </w:rPr>
      </w:pPr>
    </w:p>
    <w:p w14:paraId="63BD8C86" w14:textId="5D81978A" w:rsidR="000959F9" w:rsidRPr="00B75C87" w:rsidRDefault="00D818C0" w:rsidP="000959F9">
      <w:pPr>
        <w:pStyle w:val="Navadensplet"/>
        <w:spacing w:after="0"/>
        <w:ind w:left="862" w:right="-754" w:hanging="862"/>
        <w:rPr>
          <w:rFonts w:ascii="Arial" w:hAnsi="Arial" w:cs="Arial"/>
          <w:b/>
          <w:bCs/>
          <w:color w:val="auto"/>
          <w:sz w:val="20"/>
          <w:szCs w:val="20"/>
        </w:rPr>
      </w:pPr>
      <w:r w:rsidRPr="00B75C87">
        <w:rPr>
          <w:rFonts w:ascii="Arial" w:hAnsi="Arial" w:cs="Arial"/>
          <w:b/>
          <w:bCs/>
          <w:color w:val="auto"/>
          <w:sz w:val="20"/>
          <w:szCs w:val="20"/>
        </w:rPr>
        <w:t>X</w:t>
      </w:r>
      <w:r w:rsidR="00C20B80" w:rsidRPr="00B75C87">
        <w:rPr>
          <w:rFonts w:ascii="Arial" w:hAnsi="Arial" w:cs="Arial"/>
          <w:b/>
          <w:bCs/>
          <w:color w:val="auto"/>
          <w:sz w:val="20"/>
          <w:szCs w:val="20"/>
        </w:rPr>
        <w:t>I</w:t>
      </w:r>
      <w:r w:rsidR="000B20FD" w:rsidRPr="00B75C87">
        <w:rPr>
          <w:rFonts w:ascii="Arial" w:hAnsi="Arial" w:cs="Arial"/>
          <w:b/>
          <w:bCs/>
          <w:color w:val="auto"/>
          <w:sz w:val="20"/>
          <w:szCs w:val="20"/>
        </w:rPr>
        <w:t>I</w:t>
      </w:r>
      <w:r w:rsidR="00C20B80" w:rsidRPr="00B75C87">
        <w:rPr>
          <w:rFonts w:ascii="Arial" w:hAnsi="Arial" w:cs="Arial"/>
          <w:b/>
          <w:bCs/>
          <w:color w:val="auto"/>
          <w:sz w:val="20"/>
          <w:szCs w:val="20"/>
        </w:rPr>
        <w:t>I</w:t>
      </w:r>
      <w:r w:rsidR="000959F9" w:rsidRPr="00B75C87">
        <w:rPr>
          <w:rFonts w:ascii="Arial" w:hAnsi="Arial" w:cs="Arial"/>
          <w:b/>
          <w:bCs/>
          <w:color w:val="auto"/>
          <w:sz w:val="20"/>
          <w:szCs w:val="20"/>
        </w:rPr>
        <w:t>. PROTIKORUPCIJSKA KLAVZULA</w:t>
      </w:r>
    </w:p>
    <w:p w14:paraId="125FCB07" w14:textId="33707BEE" w:rsidR="000959F9" w:rsidRPr="00B75C87" w:rsidRDefault="000B20FD" w:rsidP="00D818C0">
      <w:pPr>
        <w:pStyle w:val="Navadensplet"/>
        <w:spacing w:after="0"/>
        <w:jc w:val="center"/>
        <w:rPr>
          <w:rFonts w:ascii="Arial" w:hAnsi="Arial" w:cs="Arial"/>
          <w:color w:val="auto"/>
          <w:sz w:val="20"/>
          <w:szCs w:val="20"/>
        </w:rPr>
      </w:pPr>
      <w:r w:rsidRPr="00B75C87">
        <w:rPr>
          <w:rFonts w:ascii="Arial" w:hAnsi="Arial" w:cs="Arial"/>
          <w:bCs/>
          <w:color w:val="auto"/>
          <w:sz w:val="20"/>
          <w:szCs w:val="20"/>
        </w:rPr>
        <w:t>20</w:t>
      </w:r>
      <w:r w:rsidR="00D818C0" w:rsidRPr="00B75C87">
        <w:rPr>
          <w:rFonts w:ascii="Arial" w:hAnsi="Arial" w:cs="Arial"/>
          <w:bCs/>
          <w:color w:val="auto"/>
          <w:sz w:val="20"/>
          <w:szCs w:val="20"/>
        </w:rPr>
        <w:t>.</w:t>
      </w:r>
      <w:r w:rsidR="00D818C0" w:rsidRPr="00B75C87">
        <w:rPr>
          <w:rFonts w:ascii="Arial" w:hAnsi="Arial" w:cs="Arial"/>
          <w:b/>
          <w:bCs/>
          <w:color w:val="auto"/>
          <w:sz w:val="20"/>
          <w:szCs w:val="20"/>
        </w:rPr>
        <w:t xml:space="preserve"> </w:t>
      </w:r>
      <w:r w:rsidR="000959F9" w:rsidRPr="00B75C87">
        <w:rPr>
          <w:rFonts w:ascii="Arial" w:hAnsi="Arial" w:cs="Arial"/>
          <w:b/>
          <w:bCs/>
          <w:color w:val="auto"/>
          <w:sz w:val="20"/>
          <w:szCs w:val="20"/>
        </w:rPr>
        <w:t>člen</w:t>
      </w:r>
    </w:p>
    <w:p w14:paraId="7F7BB5C6" w14:textId="77777777" w:rsidR="00C20B80" w:rsidRPr="00B75C87" w:rsidRDefault="00C20B80" w:rsidP="00C20B80">
      <w:pPr>
        <w:spacing w:line="276" w:lineRule="auto"/>
        <w:jc w:val="both"/>
        <w:rPr>
          <w:rFonts w:ascii="Arial" w:hAnsi="Arial" w:cs="Arial"/>
          <w:sz w:val="20"/>
          <w:szCs w:val="20"/>
        </w:rPr>
      </w:pPr>
      <w:r w:rsidRPr="00B75C87">
        <w:rPr>
          <w:rFonts w:ascii="Arial" w:hAnsi="Arial" w:cs="Arial"/>
          <w:sz w:val="20"/>
          <w:szCs w:val="20"/>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B75C87" w:rsidRDefault="00C20B80" w:rsidP="00BB1054">
      <w:pPr>
        <w:numPr>
          <w:ilvl w:val="0"/>
          <w:numId w:val="28"/>
        </w:numPr>
        <w:spacing w:line="276" w:lineRule="auto"/>
        <w:jc w:val="both"/>
        <w:rPr>
          <w:rFonts w:ascii="Arial" w:hAnsi="Arial" w:cs="Arial"/>
          <w:sz w:val="20"/>
          <w:szCs w:val="20"/>
        </w:rPr>
      </w:pPr>
      <w:r w:rsidRPr="00B75C87">
        <w:rPr>
          <w:rFonts w:ascii="Arial" w:hAnsi="Arial" w:cs="Arial"/>
          <w:sz w:val="20"/>
          <w:szCs w:val="20"/>
        </w:rPr>
        <w:t>pridobitev posla,</w:t>
      </w:r>
    </w:p>
    <w:p w14:paraId="45C5AFB8" w14:textId="77777777" w:rsidR="00C20B80" w:rsidRPr="00B75C87" w:rsidRDefault="00C20B80" w:rsidP="00BB1054">
      <w:pPr>
        <w:numPr>
          <w:ilvl w:val="0"/>
          <w:numId w:val="28"/>
        </w:numPr>
        <w:spacing w:line="276" w:lineRule="auto"/>
        <w:jc w:val="both"/>
        <w:rPr>
          <w:rFonts w:ascii="Arial" w:hAnsi="Arial" w:cs="Arial"/>
          <w:sz w:val="20"/>
          <w:szCs w:val="20"/>
        </w:rPr>
      </w:pPr>
      <w:r w:rsidRPr="00B75C87">
        <w:rPr>
          <w:rFonts w:ascii="Arial" w:hAnsi="Arial" w:cs="Arial"/>
          <w:sz w:val="20"/>
          <w:szCs w:val="20"/>
        </w:rPr>
        <w:t>za sklenitev posla pod ugodnejšimi pogoji,</w:t>
      </w:r>
    </w:p>
    <w:p w14:paraId="4BF2F6EA" w14:textId="77777777" w:rsidR="00C20B80" w:rsidRPr="00B75C87" w:rsidRDefault="00C20B80" w:rsidP="00BB1054">
      <w:pPr>
        <w:numPr>
          <w:ilvl w:val="0"/>
          <w:numId w:val="28"/>
        </w:numPr>
        <w:spacing w:line="276" w:lineRule="auto"/>
        <w:jc w:val="both"/>
        <w:rPr>
          <w:rFonts w:ascii="Arial" w:hAnsi="Arial" w:cs="Arial"/>
          <w:sz w:val="20"/>
          <w:szCs w:val="20"/>
        </w:rPr>
      </w:pPr>
      <w:r w:rsidRPr="00B75C87">
        <w:rPr>
          <w:rFonts w:ascii="Arial" w:hAnsi="Arial" w:cs="Arial"/>
          <w:sz w:val="20"/>
          <w:szCs w:val="20"/>
        </w:rPr>
        <w:lastRenderedPageBreak/>
        <w:t>za opustitev dolžnega nadzora nad izvajanjem pogodbenih obveznosti,</w:t>
      </w:r>
    </w:p>
    <w:p w14:paraId="42F75D61" w14:textId="77777777" w:rsidR="00C20B80" w:rsidRPr="00B75C87" w:rsidRDefault="00C20B80" w:rsidP="00BB1054">
      <w:pPr>
        <w:numPr>
          <w:ilvl w:val="0"/>
          <w:numId w:val="28"/>
        </w:numPr>
        <w:spacing w:line="276" w:lineRule="auto"/>
        <w:jc w:val="both"/>
        <w:rPr>
          <w:rFonts w:ascii="Arial" w:hAnsi="Arial" w:cs="Arial"/>
          <w:sz w:val="20"/>
          <w:szCs w:val="20"/>
        </w:rPr>
      </w:pPr>
      <w:r w:rsidRPr="00B75C87">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B75C87" w:rsidRDefault="00C20B80" w:rsidP="00C20B80">
      <w:pPr>
        <w:spacing w:line="276" w:lineRule="auto"/>
        <w:jc w:val="both"/>
        <w:rPr>
          <w:rFonts w:ascii="Arial" w:hAnsi="Arial" w:cs="Arial"/>
          <w:sz w:val="20"/>
          <w:szCs w:val="20"/>
        </w:rPr>
      </w:pPr>
      <w:r w:rsidRPr="00B75C87">
        <w:rPr>
          <w:rFonts w:ascii="Arial" w:hAnsi="Arial" w:cs="Arial"/>
          <w:sz w:val="20"/>
          <w:szCs w:val="20"/>
        </w:rPr>
        <w:t>Pogodbeni stranki sta se dolžni vzdržati vsakršnih ravnanj, ki bi na podlagi vsebine iz 1. odstavka tega člena pomenila kršitev zakonskih določil.</w:t>
      </w:r>
    </w:p>
    <w:p w14:paraId="19094A4C" w14:textId="77777777" w:rsidR="00C20B80" w:rsidRPr="00B75C87" w:rsidRDefault="00C20B80" w:rsidP="00C20B80">
      <w:pPr>
        <w:spacing w:line="276" w:lineRule="auto"/>
        <w:jc w:val="both"/>
        <w:rPr>
          <w:rFonts w:ascii="Arial" w:hAnsi="Arial" w:cs="Arial"/>
          <w:sz w:val="20"/>
          <w:szCs w:val="20"/>
        </w:rPr>
      </w:pPr>
      <w:r w:rsidRPr="00B75C87">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B75C87" w:rsidRDefault="000959F9" w:rsidP="000959F9">
      <w:pPr>
        <w:pStyle w:val="Navadensplet"/>
        <w:spacing w:after="0"/>
        <w:ind w:left="862" w:right="-754" w:hanging="862"/>
        <w:rPr>
          <w:rFonts w:ascii="Arial" w:hAnsi="Arial" w:cs="Arial"/>
          <w:b/>
          <w:bCs/>
          <w:color w:val="auto"/>
          <w:sz w:val="20"/>
          <w:szCs w:val="20"/>
        </w:rPr>
      </w:pPr>
    </w:p>
    <w:p w14:paraId="0F53C41C" w14:textId="6857C5F0" w:rsidR="000959F9" w:rsidRPr="00B75C87" w:rsidRDefault="000B20FD" w:rsidP="000959F9">
      <w:pPr>
        <w:pStyle w:val="Navadensplet"/>
        <w:spacing w:after="0"/>
        <w:ind w:left="862" w:right="-754" w:hanging="862"/>
        <w:rPr>
          <w:rFonts w:ascii="Arial" w:hAnsi="Arial" w:cs="Arial"/>
          <w:b/>
          <w:bCs/>
          <w:color w:val="auto"/>
          <w:sz w:val="20"/>
          <w:szCs w:val="20"/>
        </w:rPr>
      </w:pPr>
      <w:r w:rsidRPr="00B75C87">
        <w:rPr>
          <w:rFonts w:ascii="Arial" w:hAnsi="Arial" w:cs="Arial"/>
          <w:b/>
          <w:bCs/>
          <w:color w:val="auto"/>
          <w:sz w:val="20"/>
          <w:szCs w:val="20"/>
        </w:rPr>
        <w:t>XIV</w:t>
      </w:r>
      <w:r w:rsidR="000959F9" w:rsidRPr="00B75C87">
        <w:rPr>
          <w:rFonts w:ascii="Arial" w:hAnsi="Arial" w:cs="Arial"/>
          <w:b/>
          <w:bCs/>
          <w:color w:val="auto"/>
          <w:sz w:val="20"/>
          <w:szCs w:val="20"/>
        </w:rPr>
        <w:t>. KONČNE DOLOČBE</w:t>
      </w:r>
    </w:p>
    <w:p w14:paraId="334A30C4" w14:textId="77777777" w:rsidR="006A4E95" w:rsidRPr="00B75C87" w:rsidRDefault="006A4E95" w:rsidP="000959F9">
      <w:pPr>
        <w:pStyle w:val="Navadensplet"/>
        <w:spacing w:after="0"/>
        <w:ind w:left="862" w:right="-754" w:hanging="862"/>
        <w:rPr>
          <w:rFonts w:ascii="Arial" w:hAnsi="Arial" w:cs="Arial"/>
          <w:b/>
          <w:bCs/>
          <w:color w:val="auto"/>
          <w:sz w:val="20"/>
          <w:szCs w:val="20"/>
        </w:rPr>
      </w:pPr>
    </w:p>
    <w:p w14:paraId="0CF6BB8B" w14:textId="6FA052E9" w:rsidR="000959F9" w:rsidRPr="00B75C87" w:rsidRDefault="000B20FD" w:rsidP="00D818C0">
      <w:pPr>
        <w:pStyle w:val="Navadensplet"/>
        <w:spacing w:after="0"/>
        <w:ind w:left="360"/>
        <w:jc w:val="center"/>
        <w:rPr>
          <w:rFonts w:ascii="Arial" w:hAnsi="Arial" w:cs="Arial"/>
          <w:color w:val="auto"/>
          <w:sz w:val="20"/>
          <w:szCs w:val="20"/>
        </w:rPr>
      </w:pPr>
      <w:r w:rsidRPr="00B75C87">
        <w:rPr>
          <w:rFonts w:ascii="Arial" w:hAnsi="Arial" w:cs="Arial"/>
          <w:bCs/>
          <w:color w:val="auto"/>
          <w:sz w:val="20"/>
          <w:szCs w:val="20"/>
        </w:rPr>
        <w:t>21</w:t>
      </w:r>
      <w:r w:rsidR="00D818C0" w:rsidRPr="00B75C87">
        <w:rPr>
          <w:rFonts w:ascii="Arial" w:hAnsi="Arial" w:cs="Arial"/>
          <w:bCs/>
          <w:color w:val="auto"/>
          <w:sz w:val="20"/>
          <w:szCs w:val="20"/>
        </w:rPr>
        <w:t>.</w:t>
      </w:r>
      <w:r w:rsidR="00D818C0" w:rsidRPr="00B75C87">
        <w:rPr>
          <w:rFonts w:ascii="Arial" w:hAnsi="Arial" w:cs="Arial"/>
          <w:b/>
          <w:bCs/>
          <w:color w:val="auto"/>
          <w:sz w:val="20"/>
          <w:szCs w:val="20"/>
        </w:rPr>
        <w:t xml:space="preserve"> </w:t>
      </w:r>
      <w:r w:rsidR="000959F9" w:rsidRPr="00B75C87">
        <w:rPr>
          <w:rFonts w:ascii="Arial" w:hAnsi="Arial" w:cs="Arial"/>
          <w:b/>
          <w:bCs/>
          <w:color w:val="auto"/>
          <w:sz w:val="20"/>
          <w:szCs w:val="20"/>
        </w:rPr>
        <w:t>člen</w:t>
      </w:r>
    </w:p>
    <w:p w14:paraId="086E11C6" w14:textId="3D7BACB9" w:rsidR="000B20FD" w:rsidRPr="00B75C87" w:rsidRDefault="000B20FD" w:rsidP="0059793A">
      <w:pPr>
        <w:pStyle w:val="oznaka-dokumenta"/>
        <w:rPr>
          <w:rFonts w:ascii="Arial" w:hAnsi="Arial" w:cs="Arial"/>
          <w:sz w:val="20"/>
          <w:szCs w:val="20"/>
        </w:rPr>
      </w:pPr>
      <w:r w:rsidRPr="00B75C87">
        <w:rPr>
          <w:rFonts w:ascii="Arial" w:hAnsi="Arial" w:cs="Arial"/>
          <w:bCs/>
          <w:sz w:val="20"/>
          <w:szCs w:val="20"/>
        </w:rPr>
        <w:t xml:space="preserve">Pogodba začne veljati  z dnem, ko jo podpišeta obe pogodbeni stranki in pod pogojem, da izvajalec predloži finančno zavarovanje za dobro izvedbo pogodbenih obveznosti </w:t>
      </w:r>
      <w:r w:rsidR="0059793A" w:rsidRPr="00B75C87">
        <w:rPr>
          <w:rFonts w:ascii="Arial" w:hAnsi="Arial" w:cs="Arial"/>
          <w:sz w:val="20"/>
          <w:szCs w:val="20"/>
        </w:rPr>
        <w:t>ter velja do izpolnitve vseh pogodbenih obveznosti.</w:t>
      </w:r>
    </w:p>
    <w:p w14:paraId="01AC7DB9" w14:textId="77777777" w:rsidR="000B20FD" w:rsidRPr="00B75C87" w:rsidRDefault="000B20FD" w:rsidP="000959F9">
      <w:pPr>
        <w:pStyle w:val="oznaka-dokumenta"/>
        <w:spacing w:before="0" w:after="0" w:line="240" w:lineRule="auto"/>
        <w:rPr>
          <w:rFonts w:ascii="Arial" w:hAnsi="Arial" w:cs="Arial"/>
          <w:bCs/>
          <w:sz w:val="20"/>
          <w:szCs w:val="20"/>
        </w:rPr>
      </w:pPr>
    </w:p>
    <w:p w14:paraId="515FDCCD" w14:textId="77777777" w:rsidR="000B20FD" w:rsidRPr="00B75C87" w:rsidRDefault="000B20FD" w:rsidP="000959F9">
      <w:pPr>
        <w:pStyle w:val="oznaka-dokumenta"/>
        <w:spacing w:before="0" w:after="0" w:line="240" w:lineRule="auto"/>
        <w:rPr>
          <w:rFonts w:ascii="Arial" w:hAnsi="Arial" w:cs="Arial"/>
          <w:bCs/>
          <w:sz w:val="20"/>
          <w:szCs w:val="20"/>
        </w:rPr>
      </w:pPr>
    </w:p>
    <w:p w14:paraId="70857997" w14:textId="77777777" w:rsidR="000959F9" w:rsidRPr="00B75C87" w:rsidRDefault="000959F9" w:rsidP="000959F9">
      <w:pPr>
        <w:pStyle w:val="oznaka-dokumenta"/>
        <w:spacing w:before="0" w:after="0" w:line="240" w:lineRule="auto"/>
        <w:rPr>
          <w:rFonts w:ascii="Arial" w:hAnsi="Arial" w:cs="Arial"/>
          <w:bCs/>
          <w:sz w:val="20"/>
          <w:szCs w:val="20"/>
        </w:rPr>
      </w:pPr>
      <w:r w:rsidRPr="00B75C87">
        <w:rPr>
          <w:rFonts w:ascii="Arial" w:hAnsi="Arial" w:cs="Arial"/>
          <w:bCs/>
          <w:sz w:val="20"/>
          <w:szCs w:val="20"/>
        </w:rPr>
        <w:t>Morebitna nesoglasja iz te pogodbe bosta pogodbeni stranki reševali sporazumno, v nasprotnem primeru pa bo spore reševalo pristojno sodišče v Ljubljani.</w:t>
      </w:r>
    </w:p>
    <w:p w14:paraId="25C9A17B" w14:textId="77777777" w:rsidR="00185392" w:rsidRPr="00B75C87" w:rsidRDefault="00185392" w:rsidP="000959F9">
      <w:pPr>
        <w:pStyle w:val="oznaka-dokumenta"/>
        <w:spacing w:before="0" w:after="0" w:line="240" w:lineRule="auto"/>
        <w:rPr>
          <w:rFonts w:ascii="Arial" w:hAnsi="Arial" w:cs="Arial"/>
          <w:bCs/>
          <w:sz w:val="20"/>
          <w:szCs w:val="20"/>
        </w:rPr>
      </w:pPr>
    </w:p>
    <w:p w14:paraId="074835F4" w14:textId="77777777" w:rsidR="001E521D" w:rsidRPr="00B75C87" w:rsidRDefault="001E521D" w:rsidP="000959F9">
      <w:pPr>
        <w:pStyle w:val="oznaka-dokumenta"/>
        <w:spacing w:before="0" w:after="0" w:line="240" w:lineRule="auto"/>
        <w:rPr>
          <w:rFonts w:ascii="Arial" w:hAnsi="Arial" w:cs="Arial"/>
          <w:sz w:val="20"/>
          <w:szCs w:val="20"/>
        </w:rPr>
      </w:pPr>
    </w:p>
    <w:p w14:paraId="6BDC45A0" w14:textId="45577633" w:rsidR="000959F9" w:rsidRPr="00B75C87" w:rsidRDefault="00D818C0" w:rsidP="00D818C0">
      <w:pPr>
        <w:pStyle w:val="Navadensplet"/>
        <w:spacing w:after="0"/>
        <w:ind w:left="360"/>
        <w:jc w:val="center"/>
        <w:rPr>
          <w:rFonts w:ascii="Arial" w:hAnsi="Arial" w:cs="Arial"/>
          <w:color w:val="auto"/>
          <w:sz w:val="20"/>
          <w:szCs w:val="20"/>
        </w:rPr>
      </w:pPr>
      <w:r w:rsidRPr="00B75C87">
        <w:rPr>
          <w:rFonts w:ascii="Arial" w:hAnsi="Arial" w:cs="Arial"/>
          <w:bCs/>
          <w:color w:val="auto"/>
          <w:sz w:val="20"/>
          <w:szCs w:val="20"/>
        </w:rPr>
        <w:t>2</w:t>
      </w:r>
      <w:r w:rsidR="000B20FD" w:rsidRPr="00B75C87">
        <w:rPr>
          <w:rFonts w:ascii="Arial" w:hAnsi="Arial" w:cs="Arial"/>
          <w:bCs/>
          <w:color w:val="auto"/>
          <w:sz w:val="20"/>
          <w:szCs w:val="20"/>
        </w:rPr>
        <w:t>2</w:t>
      </w:r>
      <w:r w:rsidRPr="00B75C87">
        <w:rPr>
          <w:rFonts w:ascii="Arial" w:hAnsi="Arial" w:cs="Arial"/>
          <w:b/>
          <w:bCs/>
          <w:color w:val="auto"/>
          <w:sz w:val="20"/>
          <w:szCs w:val="20"/>
        </w:rPr>
        <w:t xml:space="preserve">. </w:t>
      </w:r>
      <w:r w:rsidR="000959F9" w:rsidRPr="00B75C87">
        <w:rPr>
          <w:rFonts w:ascii="Arial" w:hAnsi="Arial" w:cs="Arial"/>
          <w:b/>
          <w:bCs/>
          <w:color w:val="auto"/>
          <w:sz w:val="20"/>
          <w:szCs w:val="20"/>
        </w:rPr>
        <w:t>člen</w:t>
      </w:r>
    </w:p>
    <w:p w14:paraId="0BCF6B88" w14:textId="2D7B40B4" w:rsidR="000959F9" w:rsidRPr="00B75C87" w:rsidRDefault="00EF7FD0" w:rsidP="000959F9">
      <w:pPr>
        <w:pStyle w:val="Navadensplet"/>
        <w:spacing w:after="0"/>
        <w:rPr>
          <w:rFonts w:ascii="Arial" w:hAnsi="Arial" w:cs="Arial"/>
          <w:color w:val="auto"/>
          <w:sz w:val="20"/>
          <w:szCs w:val="20"/>
        </w:rPr>
      </w:pPr>
      <w:r w:rsidRPr="00B75C87">
        <w:rPr>
          <w:rFonts w:ascii="Arial" w:hAnsi="Arial" w:cs="Arial"/>
          <w:color w:val="auto"/>
          <w:sz w:val="20"/>
          <w:szCs w:val="20"/>
        </w:rPr>
        <w:t>Pogodba je sestavljena v 4 izvodih</w:t>
      </w:r>
      <w:r w:rsidR="00C42BD1" w:rsidRPr="00B75C87">
        <w:rPr>
          <w:rFonts w:ascii="Arial" w:hAnsi="Arial" w:cs="Arial"/>
          <w:color w:val="auto"/>
          <w:sz w:val="20"/>
          <w:szCs w:val="20"/>
        </w:rPr>
        <w:t>,</w:t>
      </w:r>
      <w:r w:rsidRPr="00B75C87">
        <w:rPr>
          <w:rFonts w:ascii="Arial" w:hAnsi="Arial" w:cs="Arial"/>
          <w:color w:val="auto"/>
          <w:sz w:val="20"/>
          <w:szCs w:val="20"/>
        </w:rPr>
        <w:t xml:space="preserve"> od katerih prejme dobavitelj (1) en izvod, </w:t>
      </w:r>
      <w:r w:rsidR="00C44315" w:rsidRPr="00B75C87">
        <w:rPr>
          <w:rFonts w:ascii="Arial" w:hAnsi="Arial" w:cs="Arial"/>
          <w:color w:val="auto"/>
          <w:sz w:val="20"/>
          <w:szCs w:val="20"/>
        </w:rPr>
        <w:t>naročnik</w:t>
      </w:r>
      <w:r w:rsidRPr="00B75C87">
        <w:rPr>
          <w:rFonts w:ascii="Arial" w:hAnsi="Arial" w:cs="Arial"/>
          <w:color w:val="auto"/>
          <w:sz w:val="20"/>
          <w:szCs w:val="20"/>
        </w:rPr>
        <w:t xml:space="preserve"> pa (3) tri izvode.</w:t>
      </w:r>
    </w:p>
    <w:p w14:paraId="5F1DBD30" w14:textId="77777777" w:rsidR="000959F9" w:rsidRPr="00B75C87" w:rsidRDefault="000959F9" w:rsidP="000959F9">
      <w:pPr>
        <w:pStyle w:val="Navadensplet"/>
        <w:spacing w:after="0"/>
        <w:ind w:left="862" w:hanging="862"/>
        <w:rPr>
          <w:rFonts w:ascii="Arial" w:hAnsi="Arial" w:cs="Arial"/>
          <w:color w:val="auto"/>
          <w:sz w:val="20"/>
          <w:szCs w:val="20"/>
        </w:rPr>
      </w:pPr>
    </w:p>
    <w:p w14:paraId="12EFC5E3" w14:textId="77777777" w:rsidR="000959F9" w:rsidRPr="00B75C87" w:rsidRDefault="000959F9" w:rsidP="000959F9">
      <w:pPr>
        <w:spacing w:line="240" w:lineRule="exact"/>
        <w:jc w:val="both"/>
        <w:rPr>
          <w:rFonts w:ascii="Arial" w:hAnsi="Arial" w:cs="Arial"/>
          <w:sz w:val="20"/>
          <w:szCs w:val="20"/>
        </w:rPr>
      </w:pPr>
      <w:r w:rsidRPr="00B75C87">
        <w:rPr>
          <w:rFonts w:ascii="Arial" w:hAnsi="Arial" w:cs="Arial"/>
          <w:sz w:val="20"/>
          <w:szCs w:val="20"/>
        </w:rPr>
        <w:t>Priloge:</w:t>
      </w:r>
    </w:p>
    <w:p w14:paraId="4C570A4C" w14:textId="77777777" w:rsidR="005054DC" w:rsidRPr="00B75C87" w:rsidRDefault="005054DC" w:rsidP="005054DC">
      <w:pPr>
        <w:rPr>
          <w:rFonts w:ascii="Arial" w:hAnsi="Arial" w:cs="Arial"/>
          <w:sz w:val="20"/>
          <w:szCs w:val="20"/>
        </w:rPr>
      </w:pPr>
      <w:r w:rsidRPr="00B75C87">
        <w:rPr>
          <w:rFonts w:ascii="Arial" w:hAnsi="Arial" w:cs="Arial"/>
          <w:sz w:val="20"/>
          <w:szCs w:val="20"/>
        </w:rPr>
        <w:t>Priloga št. 1 - Pragi 2025 Rok dobave</w:t>
      </w:r>
    </w:p>
    <w:p w14:paraId="42BBCE17" w14:textId="08FDAAEE" w:rsidR="00CF2BD2" w:rsidRPr="00B75C87" w:rsidRDefault="005054DC" w:rsidP="00B547B4">
      <w:pPr>
        <w:rPr>
          <w:rFonts w:ascii="Arial" w:hAnsi="Arial" w:cs="Arial"/>
          <w:sz w:val="20"/>
          <w:szCs w:val="20"/>
        </w:rPr>
      </w:pPr>
      <w:r w:rsidRPr="00B75C87">
        <w:rPr>
          <w:rFonts w:ascii="Arial" w:hAnsi="Arial" w:cs="Arial"/>
          <w:sz w:val="20"/>
          <w:szCs w:val="20"/>
        </w:rPr>
        <w:t>Priloga št. 2 - Tehnične zahteve za lesene železniške prage</w:t>
      </w:r>
    </w:p>
    <w:p w14:paraId="733F40B6" w14:textId="032D8939" w:rsidR="00B75C87" w:rsidRDefault="00CF2BD2" w:rsidP="00B547B4">
      <w:pPr>
        <w:rPr>
          <w:rFonts w:ascii="Arial" w:hAnsi="Arial" w:cs="Arial"/>
          <w:sz w:val="20"/>
          <w:szCs w:val="20"/>
        </w:rPr>
      </w:pPr>
      <w:r w:rsidRPr="00B75C87">
        <w:rPr>
          <w:rFonts w:ascii="Arial" w:hAnsi="Arial" w:cs="Arial"/>
          <w:sz w:val="20"/>
          <w:szCs w:val="20"/>
        </w:rPr>
        <w:t>Priloga št. 3 - Tehnične zahteve za montažo lesenih pragov</w:t>
      </w:r>
    </w:p>
    <w:p w14:paraId="251A3D8C" w14:textId="5F705E3F" w:rsidR="00B547B4" w:rsidRPr="00B75C87" w:rsidRDefault="00B547B4" w:rsidP="00B547B4">
      <w:pPr>
        <w:rPr>
          <w:rFonts w:ascii="Arial" w:hAnsi="Arial" w:cs="Arial"/>
          <w:spacing w:val="-5"/>
          <w:sz w:val="20"/>
          <w:szCs w:val="20"/>
        </w:rPr>
      </w:pPr>
      <w:r w:rsidRPr="00B75C87">
        <w:rPr>
          <w:rFonts w:ascii="Arial" w:hAnsi="Arial" w:cs="Arial"/>
          <w:sz w:val="20"/>
          <w:szCs w:val="20"/>
        </w:rPr>
        <w:t xml:space="preserve">Priloga </w:t>
      </w:r>
      <w:r w:rsidR="00B75C87">
        <w:rPr>
          <w:rFonts w:ascii="Arial" w:hAnsi="Arial" w:cs="Arial"/>
          <w:sz w:val="20"/>
          <w:szCs w:val="20"/>
        </w:rPr>
        <w:t xml:space="preserve">št  </w:t>
      </w:r>
      <w:r w:rsidR="00CF2BD2" w:rsidRPr="00B75C87">
        <w:rPr>
          <w:rFonts w:ascii="Arial" w:hAnsi="Arial" w:cs="Arial"/>
          <w:sz w:val="20"/>
          <w:szCs w:val="20"/>
        </w:rPr>
        <w:t>4</w:t>
      </w:r>
      <w:r w:rsidR="00B75C87">
        <w:rPr>
          <w:rFonts w:ascii="Arial" w:hAnsi="Arial" w:cs="Arial"/>
          <w:sz w:val="20"/>
          <w:szCs w:val="20"/>
        </w:rPr>
        <w:t xml:space="preserve"> -</w:t>
      </w:r>
      <w:r w:rsidRPr="00B75C87">
        <w:rPr>
          <w:rFonts w:ascii="Arial" w:hAnsi="Arial" w:cs="Arial"/>
          <w:sz w:val="20"/>
          <w:szCs w:val="20"/>
        </w:rPr>
        <w:t xml:space="preserve"> Ponudba s ponudbenim predračunom št. …………. z dne ……………...</w:t>
      </w:r>
    </w:p>
    <w:p w14:paraId="4232D4CF" w14:textId="7AB7E4E5" w:rsidR="005054DC" w:rsidRPr="00B75C87" w:rsidRDefault="005054DC" w:rsidP="005054DC">
      <w:pPr>
        <w:rPr>
          <w:rFonts w:ascii="Arial" w:hAnsi="Arial" w:cs="Arial"/>
          <w:sz w:val="20"/>
          <w:szCs w:val="20"/>
        </w:rPr>
      </w:pPr>
    </w:p>
    <w:p w14:paraId="6B45D8A2" w14:textId="77777777" w:rsidR="000959F9" w:rsidRPr="00B75C87" w:rsidRDefault="000959F9" w:rsidP="000959F9">
      <w:pPr>
        <w:pStyle w:val="Navadensplet"/>
        <w:spacing w:after="0"/>
        <w:ind w:left="862" w:hanging="862"/>
        <w:rPr>
          <w:rFonts w:ascii="Arial" w:hAnsi="Arial" w:cs="Arial"/>
          <w:color w:val="auto"/>
          <w:sz w:val="20"/>
          <w:szCs w:val="20"/>
        </w:rPr>
      </w:pPr>
    </w:p>
    <w:p w14:paraId="7194C160" w14:textId="77777777" w:rsidR="000959F9" w:rsidRPr="00B75C87" w:rsidRDefault="000959F9" w:rsidP="000959F9">
      <w:pPr>
        <w:pStyle w:val="Navadensplet"/>
        <w:spacing w:after="0"/>
        <w:ind w:left="862" w:hanging="862"/>
        <w:rPr>
          <w:rFonts w:ascii="Arial" w:hAnsi="Arial" w:cs="Arial"/>
          <w:color w:val="auto"/>
          <w:sz w:val="20"/>
          <w:szCs w:val="20"/>
        </w:rPr>
      </w:pPr>
      <w:r w:rsidRPr="00B75C87">
        <w:rPr>
          <w:rFonts w:ascii="Arial" w:hAnsi="Arial" w:cs="Arial"/>
          <w:color w:val="auto"/>
          <w:sz w:val="20"/>
          <w:szCs w:val="20"/>
        </w:rPr>
        <w:t>V ……………., dne:………………                                        V Ljubljani, dne…………</w:t>
      </w:r>
    </w:p>
    <w:p w14:paraId="72CB69E5" w14:textId="77777777" w:rsidR="000959F9" w:rsidRPr="00B75C87" w:rsidRDefault="000959F9" w:rsidP="000959F9">
      <w:pPr>
        <w:rPr>
          <w:rFonts w:ascii="Arial" w:hAnsi="Arial" w:cs="Arial"/>
          <w:sz w:val="20"/>
          <w:szCs w:val="20"/>
        </w:rPr>
      </w:pPr>
      <w:r w:rsidRPr="00B75C87">
        <w:rPr>
          <w:rFonts w:ascii="Arial" w:hAnsi="Arial" w:cs="Arial"/>
          <w:sz w:val="20"/>
          <w:szCs w:val="20"/>
        </w:rPr>
        <w:t xml:space="preserve">     </w:t>
      </w:r>
    </w:p>
    <w:p w14:paraId="00AA774C" w14:textId="77777777" w:rsidR="000959F9" w:rsidRPr="00B75C87" w:rsidRDefault="000959F9" w:rsidP="000959F9">
      <w:pPr>
        <w:rPr>
          <w:rFonts w:ascii="Arial" w:hAnsi="Arial" w:cs="Arial"/>
          <w:sz w:val="20"/>
          <w:szCs w:val="20"/>
        </w:rPr>
      </w:pPr>
      <w:r w:rsidRPr="00B75C87">
        <w:rPr>
          <w:rFonts w:ascii="Arial" w:hAnsi="Arial" w:cs="Arial"/>
          <w:sz w:val="20"/>
          <w:szCs w:val="20"/>
        </w:rPr>
        <w:t xml:space="preserve"> </w:t>
      </w:r>
    </w:p>
    <w:p w14:paraId="26AF50E3" w14:textId="1274D6E2" w:rsidR="000959F9" w:rsidRPr="00B75C87" w:rsidRDefault="00FC4CD8" w:rsidP="000959F9">
      <w:pPr>
        <w:rPr>
          <w:rFonts w:ascii="Arial" w:hAnsi="Arial" w:cs="Arial"/>
          <w:sz w:val="20"/>
          <w:szCs w:val="20"/>
        </w:rPr>
      </w:pPr>
      <w:r w:rsidRPr="00B75C87">
        <w:rPr>
          <w:rFonts w:ascii="Arial" w:hAnsi="Arial" w:cs="Arial"/>
          <w:sz w:val="20"/>
          <w:szCs w:val="20"/>
        </w:rPr>
        <w:t>DOBAVITELJ</w:t>
      </w:r>
      <w:r w:rsidR="000959F9" w:rsidRPr="00B75C87">
        <w:rPr>
          <w:rFonts w:ascii="Arial" w:hAnsi="Arial" w:cs="Arial"/>
          <w:sz w:val="20"/>
          <w:szCs w:val="20"/>
        </w:rPr>
        <w:t xml:space="preserve">                                                                                        </w:t>
      </w:r>
      <w:r w:rsidR="00933959" w:rsidRPr="00B75C87">
        <w:rPr>
          <w:rFonts w:ascii="Arial" w:hAnsi="Arial" w:cs="Arial"/>
          <w:sz w:val="20"/>
          <w:szCs w:val="20"/>
        </w:rPr>
        <w:t>NAROČNIK</w:t>
      </w:r>
    </w:p>
    <w:p w14:paraId="2EBEE9BC" w14:textId="2BAF92E6" w:rsidR="000959F9" w:rsidRPr="00B75C87" w:rsidRDefault="000959F9" w:rsidP="000959F9">
      <w:pPr>
        <w:pStyle w:val="Navadensplet"/>
        <w:spacing w:after="0"/>
        <w:rPr>
          <w:rFonts w:ascii="Arial" w:hAnsi="Arial" w:cs="Arial"/>
          <w:color w:val="auto"/>
          <w:sz w:val="20"/>
          <w:szCs w:val="20"/>
        </w:rPr>
      </w:pPr>
      <w:r w:rsidRPr="00B75C87">
        <w:rPr>
          <w:rFonts w:ascii="Arial" w:hAnsi="Arial" w:cs="Arial"/>
          <w:color w:val="auto"/>
          <w:sz w:val="20"/>
          <w:szCs w:val="20"/>
        </w:rPr>
        <w:t xml:space="preserve">                                                                                                  </w:t>
      </w:r>
      <w:r w:rsidR="00FC4CD8" w:rsidRPr="00B75C87">
        <w:rPr>
          <w:rFonts w:ascii="Arial" w:hAnsi="Arial" w:cs="Arial"/>
          <w:color w:val="auto"/>
          <w:sz w:val="20"/>
          <w:szCs w:val="20"/>
        </w:rPr>
        <w:t xml:space="preserve">    </w:t>
      </w:r>
      <w:r w:rsidRPr="00B75C87">
        <w:rPr>
          <w:rFonts w:ascii="Arial" w:hAnsi="Arial" w:cs="Arial"/>
          <w:color w:val="auto"/>
          <w:sz w:val="20"/>
          <w:szCs w:val="20"/>
        </w:rPr>
        <w:t>SŽ –</w:t>
      </w:r>
      <w:r w:rsidR="00FC4CD8" w:rsidRPr="00B75C87">
        <w:rPr>
          <w:rFonts w:ascii="Arial" w:hAnsi="Arial" w:cs="Arial"/>
          <w:color w:val="auto"/>
          <w:sz w:val="20"/>
          <w:szCs w:val="20"/>
        </w:rPr>
        <w:t>Infrastruktura</w:t>
      </w:r>
      <w:r w:rsidRPr="00B75C87">
        <w:rPr>
          <w:rFonts w:ascii="Arial" w:hAnsi="Arial" w:cs="Arial"/>
          <w:color w:val="auto"/>
          <w:sz w:val="20"/>
          <w:szCs w:val="20"/>
        </w:rPr>
        <w:t xml:space="preserve">, d.o.o. </w:t>
      </w:r>
    </w:p>
    <w:p w14:paraId="6D19AB65" w14:textId="5965A674" w:rsidR="000959F9" w:rsidRPr="00B75C87" w:rsidRDefault="000959F9" w:rsidP="000959F9">
      <w:pPr>
        <w:pStyle w:val="Navadensplet"/>
        <w:spacing w:after="0"/>
        <w:rPr>
          <w:rFonts w:ascii="Arial" w:hAnsi="Arial" w:cs="Arial"/>
          <w:color w:val="auto"/>
          <w:sz w:val="20"/>
          <w:szCs w:val="20"/>
        </w:rPr>
      </w:pPr>
      <w:r w:rsidRPr="00B75C87">
        <w:rPr>
          <w:rFonts w:ascii="Arial" w:hAnsi="Arial" w:cs="Arial"/>
          <w:color w:val="auto"/>
          <w:sz w:val="20"/>
          <w:szCs w:val="20"/>
        </w:rPr>
        <w:t xml:space="preserve">                                                                                                              </w:t>
      </w:r>
      <w:r w:rsidR="00FC4CD8" w:rsidRPr="00B75C87">
        <w:rPr>
          <w:rFonts w:ascii="Arial" w:hAnsi="Arial" w:cs="Arial"/>
          <w:color w:val="auto"/>
          <w:sz w:val="20"/>
          <w:szCs w:val="20"/>
        </w:rPr>
        <w:t>Matjaž Kranjc</w:t>
      </w:r>
    </w:p>
    <w:p w14:paraId="0CD13EF0" w14:textId="0FA34C3B" w:rsidR="000959F9" w:rsidRPr="00B75C87" w:rsidRDefault="000959F9" w:rsidP="000959F9">
      <w:pPr>
        <w:jc w:val="both"/>
        <w:rPr>
          <w:rFonts w:ascii="Arial" w:hAnsi="Arial" w:cs="Arial"/>
          <w:sz w:val="20"/>
          <w:szCs w:val="20"/>
        </w:rPr>
      </w:pPr>
      <w:r w:rsidRPr="00B75C87">
        <w:rPr>
          <w:rFonts w:ascii="Arial" w:hAnsi="Arial" w:cs="Arial"/>
          <w:sz w:val="20"/>
          <w:szCs w:val="20"/>
        </w:rPr>
        <w:t xml:space="preserve">                                                                                                   </w:t>
      </w:r>
      <w:r w:rsidR="00E35DC9" w:rsidRPr="00B75C87">
        <w:rPr>
          <w:rFonts w:ascii="Arial" w:hAnsi="Arial" w:cs="Arial"/>
          <w:sz w:val="20"/>
          <w:szCs w:val="20"/>
        </w:rPr>
        <w:t xml:space="preserve">          </w:t>
      </w:r>
      <w:r w:rsidRPr="00B75C87">
        <w:rPr>
          <w:rFonts w:ascii="Arial" w:hAnsi="Arial" w:cs="Arial"/>
          <w:sz w:val="20"/>
          <w:szCs w:val="20"/>
        </w:rPr>
        <w:t xml:space="preserve">    Direktor</w:t>
      </w:r>
    </w:p>
    <w:p w14:paraId="1631E908" w14:textId="77777777" w:rsidR="00216208" w:rsidRPr="00B75C87" w:rsidRDefault="00216208" w:rsidP="00785BD8">
      <w:pPr>
        <w:spacing w:before="120" w:line="216" w:lineRule="auto"/>
        <w:rPr>
          <w:rFonts w:ascii="Arial" w:hAnsi="Arial" w:cs="Arial"/>
          <w:b/>
          <w:sz w:val="20"/>
          <w:szCs w:val="20"/>
        </w:rPr>
      </w:pPr>
    </w:p>
    <w:p w14:paraId="6BD590BC" w14:textId="77777777" w:rsidR="008D1676" w:rsidRPr="00B75C87" w:rsidRDefault="008D1676">
      <w:pPr>
        <w:rPr>
          <w:rFonts w:ascii="Arial" w:hAnsi="Arial" w:cs="Arial"/>
          <w:bCs/>
          <w:iCs/>
          <w:sz w:val="20"/>
          <w:szCs w:val="20"/>
          <w:u w:val="single"/>
        </w:rPr>
      </w:pPr>
      <w:r w:rsidRPr="00B75C87">
        <w:rPr>
          <w:rFonts w:ascii="Arial" w:hAnsi="Arial" w:cs="Arial"/>
          <w:bCs/>
          <w:iCs/>
          <w:sz w:val="20"/>
          <w:szCs w:val="20"/>
          <w:u w:val="single"/>
        </w:rPr>
        <w:br w:type="page"/>
      </w:r>
    </w:p>
    <w:p w14:paraId="1C49D1FB" w14:textId="52E30F7A" w:rsidR="000B20FD" w:rsidRPr="00B75C87" w:rsidRDefault="00AD459F" w:rsidP="000B20FD">
      <w:pPr>
        <w:rPr>
          <w:rFonts w:ascii="Arial" w:hAnsi="Arial" w:cs="Arial"/>
          <w:bCs/>
          <w:iCs/>
          <w:sz w:val="20"/>
          <w:szCs w:val="20"/>
          <w:u w:val="single"/>
        </w:rPr>
      </w:pPr>
      <w:r w:rsidRPr="00B75C87">
        <w:rPr>
          <w:rFonts w:ascii="Arial" w:hAnsi="Arial" w:cs="Arial"/>
          <w:bCs/>
          <w:iCs/>
          <w:sz w:val="20"/>
          <w:szCs w:val="20"/>
          <w:u w:val="single"/>
        </w:rPr>
        <w:lastRenderedPageBreak/>
        <w:t>Razpisni obrazec 4</w:t>
      </w:r>
      <w:r w:rsidR="000B20FD" w:rsidRPr="00B75C87">
        <w:rPr>
          <w:rFonts w:ascii="Arial" w:hAnsi="Arial" w:cs="Arial"/>
          <w:bCs/>
          <w:iCs/>
          <w:sz w:val="20"/>
          <w:szCs w:val="20"/>
          <w:u w:val="single"/>
        </w:rPr>
        <w:t xml:space="preserve">a </w:t>
      </w:r>
      <w:r w:rsidR="000B20FD" w:rsidRPr="00B75C87">
        <w:rPr>
          <w:rFonts w:ascii="Arial" w:hAnsi="Arial" w:cs="Arial"/>
          <w:bCs/>
          <w:iCs/>
          <w:sz w:val="20"/>
          <w:szCs w:val="20"/>
        </w:rPr>
        <w:t xml:space="preserve">    </w:t>
      </w:r>
    </w:p>
    <w:p w14:paraId="570943A7" w14:textId="77777777" w:rsidR="000B20FD" w:rsidRPr="00B75C87" w:rsidRDefault="000B20FD" w:rsidP="000B20FD">
      <w:pPr>
        <w:jc w:val="right"/>
        <w:rPr>
          <w:rFonts w:ascii="Arial" w:hAnsi="Arial" w:cs="Arial"/>
          <w:bCs/>
          <w:iCs/>
          <w:sz w:val="20"/>
          <w:szCs w:val="20"/>
          <w:u w:val="single"/>
        </w:rPr>
      </w:pPr>
      <w:r w:rsidRPr="00B75C87">
        <w:rPr>
          <w:rFonts w:ascii="Arial" w:hAnsi="Arial" w:cs="Arial"/>
          <w:bCs/>
          <w:iCs/>
          <w:sz w:val="20"/>
          <w:szCs w:val="20"/>
        </w:rPr>
        <w:t>VZOREC</w:t>
      </w:r>
    </w:p>
    <w:p w14:paraId="197543B9" w14:textId="77777777" w:rsidR="000B20FD" w:rsidRPr="00B75C87" w:rsidRDefault="000B20FD" w:rsidP="000B20FD">
      <w:pPr>
        <w:rPr>
          <w:rFonts w:ascii="Arial" w:hAnsi="Arial" w:cs="Arial"/>
          <w:b/>
          <w:sz w:val="20"/>
          <w:szCs w:val="20"/>
        </w:rPr>
      </w:pPr>
      <w:r w:rsidRPr="00B75C87">
        <w:rPr>
          <w:rFonts w:ascii="Arial" w:hAnsi="Arial" w:cs="Arial"/>
          <w:b/>
          <w:sz w:val="20"/>
          <w:szCs w:val="20"/>
        </w:rPr>
        <w:t>VZOREC GARANCIJE ZA RESNOST PONUDBE</w:t>
      </w:r>
    </w:p>
    <w:p w14:paraId="42B3D2D2" w14:textId="77777777" w:rsidR="000B20FD" w:rsidRPr="00B75C87" w:rsidRDefault="000B20FD" w:rsidP="000B20FD">
      <w:pPr>
        <w:rPr>
          <w:rFonts w:ascii="Arial" w:hAnsi="Arial" w:cs="Arial"/>
          <w:b/>
          <w:sz w:val="20"/>
          <w:szCs w:val="20"/>
        </w:rPr>
      </w:pPr>
    </w:p>
    <w:p w14:paraId="07AB8820"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sz w:val="20"/>
          <w:szCs w:val="20"/>
        </w:rPr>
        <w:t xml:space="preserve">Glava s podatki o garantu (banki) ali SWIFT-ključ </w:t>
      </w:r>
    </w:p>
    <w:p w14:paraId="5A91F230"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C050EFA"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sz w:val="20"/>
          <w:szCs w:val="20"/>
        </w:rPr>
        <w:t xml:space="preserve">Za: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upravičenca tj. izvajalca postopka javnega naročanja)</w:t>
      </w:r>
    </w:p>
    <w:p w14:paraId="591C6A1B"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sz w:val="20"/>
          <w:szCs w:val="20"/>
        </w:rPr>
        <w:t xml:space="preserve">Datum: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datum izdaje)</w:t>
      </w:r>
    </w:p>
    <w:p w14:paraId="321F6D1E"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A9F388"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F0AE3A"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B75C87">
        <w:rPr>
          <w:rFonts w:ascii="Arial" w:hAnsi="Arial" w:cs="Arial"/>
          <w:b/>
          <w:sz w:val="20"/>
          <w:szCs w:val="20"/>
        </w:rPr>
        <w:t>BANČNA GARANCIJA ZA RESNOST PONUDBE</w:t>
      </w:r>
    </w:p>
    <w:p w14:paraId="0058D0CC"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A4EE0E6"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ŠTEVILKA GARANCIJE</w:t>
      </w:r>
      <w:r w:rsidRPr="00B75C87">
        <w:rPr>
          <w:rFonts w:ascii="Arial" w:hAnsi="Arial" w:cs="Arial"/>
          <w:sz w:val="20"/>
          <w:szCs w:val="20"/>
        </w:rPr>
        <w:t xml:space="preserv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številka garancije)</w:t>
      </w:r>
    </w:p>
    <w:p w14:paraId="6F16B9A2"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5DC8186"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GARANT:</w:t>
      </w:r>
      <w:r w:rsidRPr="00B75C87">
        <w:rPr>
          <w:rFonts w:ascii="Arial" w:hAnsi="Arial" w:cs="Arial"/>
          <w:sz w:val="20"/>
          <w:szCs w:val="20"/>
        </w:rPr>
        <w:t xml:space="preserv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ime in naslov banke v kraju izdaje)</w:t>
      </w:r>
    </w:p>
    <w:p w14:paraId="0761CD52"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E0E7BE2"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 xml:space="preserve">NAROČNIK: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(vpišeta se ime in naslov naročnika garancije, tj. kandidata oziroma ponudnika v postopku javnega naročanja)</w:t>
      </w:r>
    </w:p>
    <w:p w14:paraId="1CB376AE"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BDCA211"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UPRAVIČENEC:</w:t>
      </w:r>
      <w:r w:rsidRPr="00B75C87">
        <w:rPr>
          <w:rFonts w:ascii="Arial" w:hAnsi="Arial" w:cs="Arial"/>
          <w:sz w:val="20"/>
          <w:szCs w:val="20"/>
        </w:rPr>
        <w:t xml:space="preserv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izvajalec postopka javnega naročanja)</w:t>
      </w:r>
    </w:p>
    <w:p w14:paraId="4A422A23"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5750E3"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 xml:space="preserve">OSNOVNI POSEL: </w:t>
      </w:r>
      <w:r w:rsidRPr="00B75C87">
        <w:rPr>
          <w:rFonts w:ascii="Arial" w:hAnsi="Arial" w:cs="Arial"/>
          <w:sz w:val="20"/>
          <w:szCs w:val="20"/>
        </w:rPr>
        <w:t xml:space="preserve">obveznost naročnika zavarovanja iz njegove ponudbe, predložene v postopku javnega naročanja št.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sz w:val="20"/>
          <w:szCs w:val="20"/>
        </w:rPr>
        <w:t> </w:t>
      </w:r>
      <w:r w:rsidRPr="00B75C87">
        <w:rPr>
          <w:rFonts w:ascii="Arial" w:hAnsi="Arial" w:cs="Arial"/>
          <w:sz w:val="20"/>
          <w:szCs w:val="20"/>
        </w:rPr>
        <w:t> </w:t>
      </w:r>
      <w:r w:rsidRPr="00B75C87">
        <w:rPr>
          <w:rFonts w:ascii="Arial" w:hAnsi="Arial" w:cs="Arial"/>
          <w:sz w:val="20"/>
          <w:szCs w:val="20"/>
        </w:rPr>
        <w:t> </w:t>
      </w:r>
      <w:r w:rsidRPr="00B75C87">
        <w:rPr>
          <w:rFonts w:ascii="Arial" w:hAnsi="Arial" w:cs="Arial"/>
          <w:sz w:val="20"/>
          <w:szCs w:val="20"/>
        </w:rPr>
        <w:t> </w:t>
      </w:r>
      <w:r w:rsidRPr="00B75C87">
        <w:rPr>
          <w:rFonts w:ascii="Arial" w:hAnsi="Arial" w:cs="Arial"/>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številka objave oziroma interne oznake postopka oddaje javnega naročila), katerega predmet je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sz w:val="20"/>
          <w:szCs w:val="20"/>
        </w:rPr>
        <w:t> </w:t>
      </w:r>
      <w:r w:rsidRPr="00B75C87">
        <w:rPr>
          <w:rFonts w:ascii="Arial" w:hAnsi="Arial" w:cs="Arial"/>
          <w:sz w:val="20"/>
          <w:szCs w:val="20"/>
        </w:rPr>
        <w:t> </w:t>
      </w:r>
      <w:r w:rsidRPr="00B75C87">
        <w:rPr>
          <w:rFonts w:ascii="Arial" w:hAnsi="Arial" w:cs="Arial"/>
          <w:sz w:val="20"/>
          <w:szCs w:val="20"/>
        </w:rPr>
        <w:t> </w:t>
      </w:r>
      <w:r w:rsidRPr="00B75C87">
        <w:rPr>
          <w:rFonts w:ascii="Arial" w:hAnsi="Arial" w:cs="Arial"/>
          <w:sz w:val="20"/>
          <w:szCs w:val="20"/>
        </w:rPr>
        <w:t> </w:t>
      </w:r>
      <w:r w:rsidRPr="00B75C87">
        <w:rPr>
          <w:rFonts w:ascii="Arial" w:hAnsi="Arial" w:cs="Arial"/>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predmet javnega naročila).</w:t>
      </w:r>
    </w:p>
    <w:p w14:paraId="1BC6FBF1"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BBC2079"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 xml:space="preserve">ZNESEK V EUR: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najvišji znesek s številko in besedo)</w:t>
      </w:r>
    </w:p>
    <w:p w14:paraId="3B368638"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C7D807"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 xml:space="preserve">LISTINE, KI JIH JE POLEG IZJAVE TREBA PRILOŽITI ZAHTEVI ZA PLAČILO IN SE IZRECNO ZAHTEVAJO V SPODNJEM BESEDILU: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(nobena/navede se listina)</w:t>
      </w:r>
    </w:p>
    <w:p w14:paraId="4EB75B89"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3F6C2F"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JEZIK V ZAHTEVANIH LISTINAH:</w:t>
      </w:r>
      <w:r w:rsidRPr="00B75C87">
        <w:rPr>
          <w:rFonts w:ascii="Arial" w:hAnsi="Arial" w:cs="Arial"/>
          <w:sz w:val="20"/>
          <w:szCs w:val="20"/>
        </w:rPr>
        <w:t xml:space="preserve"> slovenski</w:t>
      </w:r>
    </w:p>
    <w:p w14:paraId="7B2649F8"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6F0BBE3"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OBLIKA PREDLOŽITVE:</w:t>
      </w:r>
      <w:r w:rsidRPr="00B75C87">
        <w:rPr>
          <w:rFonts w:ascii="Arial" w:hAnsi="Arial" w:cs="Arial"/>
          <w:sz w:val="20"/>
          <w:szCs w:val="20"/>
        </w:rPr>
        <w:t xml:space="preserve"> v papirni obliki s priporočeno pošto ali katerokoli obliko hitre pošte ali osebno ali v elektronski obliki po SWIFT sistemu na naslov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(navede se SWIFT naslova garanta)</w:t>
      </w:r>
    </w:p>
    <w:p w14:paraId="5C64B2A1"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25A90D"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KRAJ PREDLOŽITVE:</w:t>
      </w:r>
      <w:r w:rsidRPr="00B75C87">
        <w:rPr>
          <w:rFonts w:ascii="Arial" w:hAnsi="Arial" w:cs="Arial"/>
          <w:sz w:val="20"/>
          <w:szCs w:val="20"/>
        </w:rPr>
        <w:t xml:space="preserv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5D3140B"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DB4A5F1"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064ECE05"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8424387"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 xml:space="preserve">ROK VELJAVNOSTI: </w:t>
      </w:r>
      <w:r w:rsidRPr="00B75C87">
        <w:rPr>
          <w:rFonts w:ascii="Arial" w:hAnsi="Arial" w:cs="Arial"/>
          <w:sz w:val="20"/>
          <w:szCs w:val="20"/>
        </w:rPr>
        <w:fldChar w:fldCharType="begin">
          <w:ffData>
            <w:name w:val="Besedilo2"/>
            <w:enabled/>
            <w:calcOnExit w:val="0"/>
            <w:textInput>
              <w:default w:val="DD. MM. LLLL"/>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DD. MM. LLLL</w:t>
      </w:r>
      <w:r w:rsidRPr="00B75C87">
        <w:rPr>
          <w:rFonts w:ascii="Arial" w:hAnsi="Arial" w:cs="Arial"/>
          <w:sz w:val="20"/>
          <w:szCs w:val="20"/>
        </w:rPr>
        <w:fldChar w:fldCharType="end"/>
      </w:r>
      <w:r w:rsidRPr="00B75C87">
        <w:rPr>
          <w:rFonts w:ascii="Arial" w:hAnsi="Arial" w:cs="Arial"/>
          <w:sz w:val="20"/>
          <w:szCs w:val="20"/>
        </w:rPr>
        <w:t xml:space="preserve"> (vpiše se datum veljavnosti, ki je zahtevan v razpisni dokumentaciji za oddajo predmetnega javnega naročila ali v obvestilu o naročilu)</w:t>
      </w:r>
    </w:p>
    <w:p w14:paraId="41253DE0"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39E2E"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STRANKA, KI MORA PLAČATI STROŠKE:</w:t>
      </w:r>
      <w:r w:rsidRPr="00B75C87">
        <w:rPr>
          <w:rFonts w:ascii="Arial" w:hAnsi="Arial" w:cs="Arial"/>
          <w:sz w:val="20"/>
          <w:szCs w:val="20"/>
        </w:rPr>
        <w:t xml:space="preserv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ime naročnika zavarovanja, tj. kandidata oziroma ponudnika v postopku javnega naročanja)</w:t>
      </w:r>
    </w:p>
    <w:p w14:paraId="07982275"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26E8A83" w14:textId="77777777" w:rsidR="000B20FD" w:rsidRPr="00B75C87" w:rsidRDefault="000B20FD" w:rsidP="000B20FD">
      <w:pPr>
        <w:jc w:val="both"/>
        <w:rPr>
          <w:rFonts w:ascii="Arial" w:hAnsi="Arial" w:cs="Arial"/>
          <w:sz w:val="20"/>
          <w:szCs w:val="20"/>
        </w:rPr>
      </w:pPr>
      <w:r w:rsidRPr="00B75C87">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C4C3A5" w14:textId="77777777" w:rsidR="000B20FD" w:rsidRPr="00B75C87" w:rsidRDefault="000B20FD" w:rsidP="000B20FD">
      <w:pPr>
        <w:jc w:val="both"/>
        <w:rPr>
          <w:rFonts w:ascii="Arial" w:hAnsi="Arial" w:cs="Arial"/>
          <w:sz w:val="20"/>
          <w:szCs w:val="20"/>
        </w:rPr>
      </w:pPr>
    </w:p>
    <w:p w14:paraId="389254C1" w14:textId="77777777" w:rsidR="000B20FD" w:rsidRPr="00B75C87" w:rsidRDefault="000B20FD" w:rsidP="000B20FD">
      <w:pPr>
        <w:jc w:val="both"/>
        <w:rPr>
          <w:rFonts w:ascii="Arial" w:hAnsi="Arial" w:cs="Arial"/>
          <w:sz w:val="20"/>
          <w:szCs w:val="20"/>
        </w:rPr>
      </w:pPr>
      <w:r w:rsidRPr="00B75C87">
        <w:rPr>
          <w:rFonts w:ascii="Arial" w:hAnsi="Arial" w:cs="Arial"/>
          <w:sz w:val="20"/>
          <w:szCs w:val="20"/>
        </w:rPr>
        <w:t xml:space="preserve">Zavarovanje se lahko unovči iz naslednjih razlogov, ki morajo biti navedeni v izjavi upravičenca oziroma zahtevi za plačilo: </w:t>
      </w:r>
    </w:p>
    <w:p w14:paraId="60CA3259" w14:textId="77777777" w:rsidR="000B20FD" w:rsidRPr="00B75C87" w:rsidRDefault="000B20FD" w:rsidP="000B20FD">
      <w:pPr>
        <w:numPr>
          <w:ilvl w:val="0"/>
          <w:numId w:val="19"/>
        </w:numPr>
        <w:jc w:val="both"/>
        <w:rPr>
          <w:rFonts w:ascii="Arial" w:hAnsi="Arial" w:cs="Arial"/>
          <w:sz w:val="20"/>
          <w:szCs w:val="20"/>
        </w:rPr>
      </w:pPr>
      <w:r w:rsidRPr="00B75C87">
        <w:rPr>
          <w:rFonts w:ascii="Arial" w:hAnsi="Arial" w:cs="Arial"/>
          <w:sz w:val="20"/>
          <w:szCs w:val="20"/>
        </w:rPr>
        <w:lastRenderedPageBreak/>
        <w:t>naročnik zavarovanja je umaknil ponudbo po poteku roka za prejem ponudb ali nedopustno spremenil ponudbo v času njene veljavnosti; ali</w:t>
      </w:r>
    </w:p>
    <w:p w14:paraId="47FA700D" w14:textId="77777777" w:rsidR="000B20FD" w:rsidRPr="00B75C87" w:rsidRDefault="000B20FD" w:rsidP="000B20FD">
      <w:pPr>
        <w:numPr>
          <w:ilvl w:val="0"/>
          <w:numId w:val="19"/>
        </w:numPr>
        <w:jc w:val="both"/>
        <w:rPr>
          <w:rFonts w:ascii="Arial" w:hAnsi="Arial" w:cs="Arial"/>
          <w:sz w:val="20"/>
          <w:szCs w:val="20"/>
        </w:rPr>
      </w:pPr>
      <w:r w:rsidRPr="00B75C87">
        <w:rPr>
          <w:rFonts w:ascii="Arial" w:hAnsi="Arial" w:cs="Arial"/>
          <w:sz w:val="20"/>
          <w:szCs w:val="20"/>
        </w:rPr>
        <w:t>izbrani naročnik zavarovanja na poziv upravičenca ni podpisal pogodbe; ali</w:t>
      </w:r>
    </w:p>
    <w:p w14:paraId="6DA975E4" w14:textId="77777777" w:rsidR="000B20FD" w:rsidRPr="00B75C87" w:rsidRDefault="000B20FD" w:rsidP="000B20FD">
      <w:pPr>
        <w:numPr>
          <w:ilvl w:val="0"/>
          <w:numId w:val="19"/>
        </w:numPr>
        <w:jc w:val="both"/>
        <w:rPr>
          <w:rFonts w:ascii="Arial" w:hAnsi="Arial" w:cs="Arial"/>
          <w:sz w:val="20"/>
          <w:szCs w:val="20"/>
        </w:rPr>
      </w:pPr>
      <w:r w:rsidRPr="00B75C87">
        <w:rPr>
          <w:rFonts w:ascii="Arial" w:hAnsi="Arial" w:cs="Arial"/>
          <w:sz w:val="20"/>
          <w:szCs w:val="20"/>
        </w:rPr>
        <w:t>izbrani naročnik zavarovanja ni predložil zavarovanja za dobro izvedbo pogodbenih obveznosti v skladu s pogoji naročila.</w:t>
      </w:r>
    </w:p>
    <w:p w14:paraId="191C9D7F" w14:textId="77777777" w:rsidR="000B20FD" w:rsidRPr="00B75C87" w:rsidRDefault="000B20FD" w:rsidP="000B20FD">
      <w:pPr>
        <w:jc w:val="both"/>
        <w:rPr>
          <w:rFonts w:ascii="Arial" w:hAnsi="Arial" w:cs="Arial"/>
          <w:sz w:val="20"/>
          <w:szCs w:val="20"/>
        </w:rPr>
      </w:pPr>
    </w:p>
    <w:p w14:paraId="79D2D9BD" w14:textId="77777777" w:rsidR="000B20FD" w:rsidRPr="00B75C87" w:rsidRDefault="000B20FD" w:rsidP="000B20FD">
      <w:pPr>
        <w:jc w:val="both"/>
        <w:rPr>
          <w:rFonts w:ascii="Arial" w:hAnsi="Arial" w:cs="Arial"/>
          <w:sz w:val="20"/>
          <w:szCs w:val="20"/>
        </w:rPr>
      </w:pPr>
      <w:r w:rsidRPr="00B75C87">
        <w:rPr>
          <w:rFonts w:ascii="Arial" w:hAnsi="Arial" w:cs="Arial"/>
          <w:sz w:val="20"/>
          <w:szCs w:val="20"/>
        </w:rPr>
        <w:t>Katerokoli zahtevo za plačilo po tem zavarovanju moramo prejeti na datum veljavnosti zavarovanja ali pred njim v zgoraj navedenem kraju predložitve.</w:t>
      </w:r>
    </w:p>
    <w:p w14:paraId="28F8283D" w14:textId="77777777" w:rsidR="000B20FD" w:rsidRPr="00B75C87" w:rsidRDefault="000B20FD" w:rsidP="000B20FD">
      <w:pPr>
        <w:jc w:val="both"/>
        <w:rPr>
          <w:rFonts w:ascii="Arial" w:hAnsi="Arial" w:cs="Arial"/>
          <w:sz w:val="20"/>
          <w:szCs w:val="20"/>
        </w:rPr>
      </w:pPr>
    </w:p>
    <w:p w14:paraId="532C7A4F" w14:textId="77777777" w:rsidR="000B20FD" w:rsidRPr="00B75C87" w:rsidRDefault="000B20FD" w:rsidP="000B20FD">
      <w:pPr>
        <w:jc w:val="both"/>
        <w:rPr>
          <w:rFonts w:ascii="Arial" w:hAnsi="Arial" w:cs="Arial"/>
          <w:sz w:val="20"/>
          <w:szCs w:val="20"/>
        </w:rPr>
      </w:pPr>
      <w:r w:rsidRPr="00B75C87">
        <w:rPr>
          <w:rFonts w:ascii="Arial" w:hAnsi="Arial" w:cs="Arial"/>
          <w:sz w:val="20"/>
          <w:szCs w:val="20"/>
        </w:rPr>
        <w:t>Morebitne spore v zvezi s tem zavarovanjem rešuje stvarno pristojno sodišče v Ljubljani po slovenskem pravu.</w:t>
      </w:r>
    </w:p>
    <w:p w14:paraId="6C5D13D8"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CF3BEE"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sz w:val="20"/>
          <w:szCs w:val="20"/>
        </w:rPr>
        <w:t>Za to garancijo veljajo Enotna pravila za garancije na poziv (EPGP) revizija iz leta 2010, izdana pri MTZ pod št. 758.</w:t>
      </w:r>
    </w:p>
    <w:p w14:paraId="2E3AFA0B"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975702"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F1A77D"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t xml:space="preserve">   garant</w:t>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t>(žig in podpis)</w:t>
      </w:r>
    </w:p>
    <w:p w14:paraId="18B3565B" w14:textId="77777777" w:rsidR="000B20FD" w:rsidRPr="00B75C87" w:rsidRDefault="000B20FD" w:rsidP="000B20FD">
      <w:pPr>
        <w:spacing w:before="120" w:line="216" w:lineRule="auto"/>
        <w:rPr>
          <w:rFonts w:ascii="Arial" w:hAnsi="Arial" w:cs="Arial"/>
          <w:b/>
          <w:sz w:val="20"/>
          <w:szCs w:val="20"/>
        </w:rPr>
      </w:pPr>
    </w:p>
    <w:p w14:paraId="3304A2EC" w14:textId="77777777" w:rsidR="000B20FD" w:rsidRPr="00B75C87" w:rsidRDefault="000B20FD" w:rsidP="000B20FD">
      <w:pPr>
        <w:spacing w:before="120" w:line="216" w:lineRule="auto"/>
        <w:rPr>
          <w:rFonts w:ascii="Arial" w:hAnsi="Arial" w:cs="Arial"/>
          <w:b/>
          <w:sz w:val="20"/>
          <w:szCs w:val="20"/>
        </w:rPr>
      </w:pPr>
    </w:p>
    <w:p w14:paraId="53EB049C" w14:textId="77777777" w:rsidR="000B20FD" w:rsidRPr="00B75C87" w:rsidRDefault="000B20FD" w:rsidP="000B20FD">
      <w:pPr>
        <w:rPr>
          <w:rFonts w:ascii="Arial" w:hAnsi="Arial" w:cs="Arial"/>
          <w:bCs/>
          <w:iCs/>
          <w:sz w:val="20"/>
          <w:szCs w:val="20"/>
          <w:u w:val="single"/>
        </w:rPr>
      </w:pPr>
    </w:p>
    <w:p w14:paraId="7A1CBC72" w14:textId="4421D322" w:rsidR="000B20FD" w:rsidRPr="00B75C87" w:rsidRDefault="00AD459F" w:rsidP="000B20FD">
      <w:pPr>
        <w:pageBreakBefore/>
        <w:rPr>
          <w:rFonts w:ascii="Arial" w:hAnsi="Arial" w:cs="Arial"/>
          <w:bCs/>
          <w:iCs/>
          <w:sz w:val="20"/>
          <w:szCs w:val="20"/>
          <w:u w:val="single"/>
        </w:rPr>
      </w:pPr>
      <w:r w:rsidRPr="00B75C87">
        <w:rPr>
          <w:rFonts w:ascii="Arial" w:hAnsi="Arial" w:cs="Arial"/>
          <w:bCs/>
          <w:iCs/>
          <w:sz w:val="20"/>
          <w:szCs w:val="20"/>
          <w:u w:val="single"/>
        </w:rPr>
        <w:lastRenderedPageBreak/>
        <w:t>Razpisni obrazec 4</w:t>
      </w:r>
      <w:r w:rsidR="000B20FD" w:rsidRPr="00B75C87">
        <w:rPr>
          <w:rFonts w:ascii="Arial" w:hAnsi="Arial" w:cs="Arial"/>
          <w:bCs/>
          <w:iCs/>
          <w:sz w:val="20"/>
          <w:szCs w:val="20"/>
          <w:u w:val="single"/>
        </w:rPr>
        <w:t>b</w:t>
      </w:r>
      <w:r w:rsidR="000B20FD" w:rsidRPr="00B75C87">
        <w:rPr>
          <w:rFonts w:ascii="Arial" w:hAnsi="Arial" w:cs="Arial"/>
          <w:bCs/>
          <w:iCs/>
          <w:sz w:val="20"/>
          <w:szCs w:val="20"/>
        </w:rPr>
        <w:t xml:space="preserve">    </w:t>
      </w:r>
    </w:p>
    <w:p w14:paraId="3B765135" w14:textId="77777777" w:rsidR="000B20FD" w:rsidRPr="00B75C87" w:rsidRDefault="000B20FD" w:rsidP="000B20FD">
      <w:pPr>
        <w:jc w:val="right"/>
        <w:rPr>
          <w:rFonts w:ascii="Arial" w:hAnsi="Arial" w:cs="Arial"/>
          <w:bCs/>
          <w:iCs/>
          <w:sz w:val="20"/>
          <w:szCs w:val="20"/>
          <w:u w:val="single"/>
        </w:rPr>
      </w:pPr>
      <w:r w:rsidRPr="00B75C87">
        <w:rPr>
          <w:rFonts w:ascii="Arial" w:hAnsi="Arial" w:cs="Arial"/>
          <w:bCs/>
          <w:iCs/>
          <w:sz w:val="20"/>
          <w:szCs w:val="20"/>
        </w:rPr>
        <w:t>VZOREC</w:t>
      </w:r>
    </w:p>
    <w:p w14:paraId="45163865" w14:textId="77777777" w:rsidR="000B20FD" w:rsidRPr="00B75C87" w:rsidRDefault="000B20FD" w:rsidP="000B20FD">
      <w:pPr>
        <w:spacing w:line="0" w:lineRule="atLeast"/>
        <w:jc w:val="center"/>
        <w:rPr>
          <w:rFonts w:ascii="Arial" w:hAnsi="Arial" w:cs="Arial"/>
          <w:b/>
          <w:sz w:val="20"/>
          <w:szCs w:val="20"/>
        </w:rPr>
      </w:pPr>
      <w:r w:rsidRPr="00B75C87">
        <w:rPr>
          <w:rFonts w:ascii="Arial" w:hAnsi="Arial" w:cs="Arial"/>
          <w:b/>
          <w:sz w:val="20"/>
          <w:szCs w:val="20"/>
        </w:rPr>
        <w:t>VZOREC GARANCIJE ZA DOBRO IZVEDBO POGODBENIH</w:t>
      </w:r>
    </w:p>
    <w:p w14:paraId="007E41E1" w14:textId="77777777" w:rsidR="000B20FD" w:rsidRPr="00B75C87" w:rsidRDefault="000B20FD" w:rsidP="000B20FD">
      <w:pPr>
        <w:spacing w:line="0" w:lineRule="atLeast"/>
        <w:jc w:val="center"/>
        <w:rPr>
          <w:rFonts w:ascii="Arial" w:hAnsi="Arial" w:cs="Arial"/>
          <w:b/>
          <w:sz w:val="20"/>
          <w:szCs w:val="20"/>
        </w:rPr>
      </w:pPr>
      <w:r w:rsidRPr="00B75C87">
        <w:rPr>
          <w:rFonts w:ascii="Arial" w:hAnsi="Arial" w:cs="Arial"/>
          <w:b/>
          <w:sz w:val="20"/>
          <w:szCs w:val="20"/>
        </w:rPr>
        <w:t>OBVEZNOSTI</w:t>
      </w:r>
    </w:p>
    <w:p w14:paraId="06B1F749"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6854E1"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sz w:val="20"/>
          <w:szCs w:val="20"/>
        </w:rPr>
        <w:t>Glava s podatki o garantu (banki) ali SWIFT ključ</w:t>
      </w:r>
    </w:p>
    <w:p w14:paraId="618D2B44"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C1CB1B"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sz w:val="20"/>
          <w:szCs w:val="20"/>
        </w:rPr>
        <w:t xml:space="preserve">Za: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upravičenca tj. naročnika javnega naročila)</w:t>
      </w:r>
    </w:p>
    <w:p w14:paraId="4899D13B"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sz w:val="20"/>
          <w:szCs w:val="20"/>
        </w:rPr>
        <w:t xml:space="preserve">Datum: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datum izdaje)</w:t>
      </w:r>
    </w:p>
    <w:p w14:paraId="4FFC992D"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8D3DE6"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VRSTA GARANCIJE:</w:t>
      </w:r>
      <w:r w:rsidRPr="00B75C87">
        <w:rPr>
          <w:rFonts w:ascii="Arial" w:hAnsi="Arial" w:cs="Arial"/>
          <w:sz w:val="20"/>
          <w:szCs w:val="20"/>
        </w:rPr>
        <w:t xml:space="preserve"> Garancija za dobro izvedbo posla</w:t>
      </w:r>
    </w:p>
    <w:p w14:paraId="4D8C5F45"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D2FB52F"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 xml:space="preserve">ŠTEVILKA GARANCIJE: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številka garancije)</w:t>
      </w:r>
    </w:p>
    <w:p w14:paraId="4A467AC1"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CE01E2D"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GARANT:</w:t>
      </w:r>
      <w:r w:rsidRPr="00B75C87">
        <w:rPr>
          <w:rFonts w:ascii="Arial" w:hAnsi="Arial" w:cs="Arial"/>
          <w:sz w:val="20"/>
          <w:szCs w:val="20"/>
        </w:rPr>
        <w:t xml:space="preserv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ime in naslov banke v kraju izdaje)</w:t>
      </w:r>
    </w:p>
    <w:p w14:paraId="0CF25295"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56D460"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 xml:space="preserve">NAROČNIK GARANCIJE: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ime in naslov naročnika garancije, tj. v postopku javnega naročanja izbranega ponudnika)</w:t>
      </w:r>
    </w:p>
    <w:p w14:paraId="691E5431"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90DC87"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UPRAVIČENEC:</w:t>
      </w:r>
      <w:r w:rsidRPr="00B75C87">
        <w:rPr>
          <w:rFonts w:ascii="Arial" w:hAnsi="Arial" w:cs="Arial"/>
          <w:sz w:val="20"/>
          <w:szCs w:val="20"/>
        </w:rPr>
        <w:t xml:space="preserv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naročnika javnega naročila)</w:t>
      </w:r>
    </w:p>
    <w:p w14:paraId="0F690322"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AA9EBE5"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 xml:space="preserve">OSNOVNI POSEL: </w:t>
      </w:r>
      <w:r w:rsidRPr="00B75C87">
        <w:rPr>
          <w:rFonts w:ascii="Arial" w:hAnsi="Arial" w:cs="Arial"/>
          <w:sz w:val="20"/>
          <w:szCs w:val="20"/>
        </w:rPr>
        <w:t xml:space="preserve">pogodba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št.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z dne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pogodbo o izvedbi javnega naročila)</w:t>
      </w:r>
    </w:p>
    <w:p w14:paraId="73CB8109"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223618"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 xml:space="preserve">ZNESEK IN VALUTA GARANCIJE: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najvišji znesek s številko in besedo in valuto)</w:t>
      </w:r>
    </w:p>
    <w:p w14:paraId="7882326C"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D5552B"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 xml:space="preserve">LISTINE, KI JIH JE POLEG IZJAVE TREBA PRILOŽITI ZAHTEVI ZA PLAČILO IN SE IZRECNO ZAHTEVAJO V SPODNJEM BESEDILU: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(nobena/navede se listina)</w:t>
      </w:r>
    </w:p>
    <w:p w14:paraId="543116E1"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A47A1C8"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JEZIK V ZAHTEVANIH LISTINAH:</w:t>
      </w:r>
      <w:r w:rsidRPr="00B75C87">
        <w:rPr>
          <w:rFonts w:ascii="Arial" w:hAnsi="Arial" w:cs="Arial"/>
          <w:sz w:val="20"/>
          <w:szCs w:val="20"/>
        </w:rPr>
        <w:t xml:space="preserve"> slovenski</w:t>
      </w:r>
    </w:p>
    <w:p w14:paraId="29167303"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470F95"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OBLIKA PREDLOŽITVE:</w:t>
      </w:r>
      <w:r w:rsidRPr="00B75C87">
        <w:rPr>
          <w:rFonts w:ascii="Arial" w:hAnsi="Arial" w:cs="Arial"/>
          <w:sz w:val="20"/>
          <w:szCs w:val="20"/>
        </w:rPr>
        <w:t xml:space="preserve"> v papirni obliki s priporočeno pošto ali katerokoli obliko hitre pošte ali v elektronski obliki po SWIFT sistemu na naslov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(navede se SWIFT naslova garanta)</w:t>
      </w:r>
    </w:p>
    <w:p w14:paraId="0A2DAAA3"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4F7EB16"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KRAJ PREDLOŽITVE:</w:t>
      </w:r>
      <w:r w:rsidRPr="00B75C87">
        <w:rPr>
          <w:rFonts w:ascii="Arial" w:hAnsi="Arial" w:cs="Arial"/>
          <w:sz w:val="20"/>
          <w:szCs w:val="20"/>
        </w:rPr>
        <w:t xml:space="preserv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602637E"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4AF8A9A"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 xml:space="preserve">DATUM VELJAVNOSTI: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datum zapadlosti garancije)</w:t>
      </w:r>
    </w:p>
    <w:p w14:paraId="7D6507C3"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7E7D188"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B75C87">
        <w:rPr>
          <w:rFonts w:ascii="Arial" w:hAnsi="Arial" w:cs="Arial"/>
          <w:b/>
          <w:sz w:val="20"/>
          <w:szCs w:val="20"/>
        </w:rPr>
        <w:t>STRANKA, KI JE DOLŽNA PLAČATI STROŠKE:</w:t>
      </w:r>
      <w:r w:rsidRPr="00B75C87">
        <w:rPr>
          <w:rFonts w:ascii="Arial" w:hAnsi="Arial" w:cs="Arial"/>
          <w:sz w:val="20"/>
          <w:szCs w:val="20"/>
        </w:rPr>
        <w:t xml:space="preserve"> </w:t>
      </w:r>
      <w:r w:rsidRPr="00B75C87">
        <w:rPr>
          <w:rFonts w:ascii="Arial" w:hAnsi="Arial" w:cs="Arial"/>
          <w:sz w:val="20"/>
          <w:szCs w:val="20"/>
        </w:rPr>
        <w:fldChar w:fldCharType="begin">
          <w:ffData>
            <w:name w:val="Besedilo2"/>
            <w:enabled/>
            <w:calcOnExit w:val="0"/>
            <w:textInput/>
          </w:ffData>
        </w:fldChar>
      </w:r>
      <w:r w:rsidRPr="00B75C87">
        <w:rPr>
          <w:rFonts w:ascii="Arial" w:hAnsi="Arial" w:cs="Arial"/>
          <w:sz w:val="20"/>
          <w:szCs w:val="20"/>
        </w:rPr>
        <w:instrText xml:space="preserve"> FORMTEXT </w:instrText>
      </w:r>
      <w:r w:rsidRPr="00B75C87">
        <w:rPr>
          <w:rFonts w:ascii="Arial" w:hAnsi="Arial" w:cs="Arial"/>
          <w:sz w:val="20"/>
          <w:szCs w:val="20"/>
        </w:rPr>
      </w:r>
      <w:r w:rsidRPr="00B75C87">
        <w:rPr>
          <w:rFonts w:ascii="Arial" w:hAnsi="Arial" w:cs="Arial"/>
          <w:sz w:val="20"/>
          <w:szCs w:val="20"/>
        </w:rPr>
        <w:fldChar w:fldCharType="separate"/>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noProof/>
          <w:sz w:val="20"/>
          <w:szCs w:val="20"/>
        </w:rPr>
        <w:t> </w:t>
      </w:r>
      <w:r w:rsidRPr="00B75C87">
        <w:rPr>
          <w:rFonts w:ascii="Arial" w:hAnsi="Arial" w:cs="Arial"/>
          <w:sz w:val="20"/>
          <w:szCs w:val="20"/>
        </w:rPr>
        <w:fldChar w:fldCharType="end"/>
      </w:r>
      <w:r w:rsidRPr="00B75C87">
        <w:rPr>
          <w:rFonts w:ascii="Arial" w:hAnsi="Arial" w:cs="Arial"/>
          <w:sz w:val="20"/>
          <w:szCs w:val="20"/>
        </w:rPr>
        <w:t xml:space="preserve"> (vpiše se ime naročnika garancije, tj. v postopku javnega naročanja izbranega ponudnika)</w:t>
      </w:r>
    </w:p>
    <w:p w14:paraId="035E1478"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4B43ECB3" w14:textId="77777777" w:rsidR="000B20FD" w:rsidRPr="00B75C87" w:rsidRDefault="000B20FD" w:rsidP="000B20FD">
      <w:pPr>
        <w:jc w:val="both"/>
        <w:rPr>
          <w:rFonts w:ascii="Arial" w:hAnsi="Arial" w:cs="Arial"/>
          <w:sz w:val="20"/>
          <w:szCs w:val="20"/>
        </w:rPr>
      </w:pPr>
      <w:r w:rsidRPr="00B75C87">
        <w:rPr>
          <w:rFonts w:ascii="Arial" w:hAnsi="Arial" w:cs="Arial"/>
          <w:sz w:val="20"/>
          <w:szCs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7DC7635" w14:textId="77777777" w:rsidR="000B20FD" w:rsidRPr="00B75C87" w:rsidRDefault="000B20FD" w:rsidP="000B20FD">
      <w:pPr>
        <w:jc w:val="both"/>
        <w:rPr>
          <w:rFonts w:ascii="Arial" w:hAnsi="Arial" w:cs="Arial"/>
          <w:sz w:val="20"/>
          <w:szCs w:val="20"/>
        </w:rPr>
      </w:pPr>
    </w:p>
    <w:p w14:paraId="2FAF874D" w14:textId="77777777" w:rsidR="000B20FD" w:rsidRPr="00B75C87" w:rsidRDefault="000B20FD" w:rsidP="000B20FD">
      <w:pPr>
        <w:jc w:val="both"/>
        <w:rPr>
          <w:rFonts w:ascii="Arial" w:hAnsi="Arial" w:cs="Arial"/>
          <w:sz w:val="20"/>
          <w:szCs w:val="20"/>
        </w:rPr>
      </w:pPr>
      <w:r w:rsidRPr="00B75C87">
        <w:rPr>
          <w:rFonts w:ascii="Arial" w:hAnsi="Arial" w:cs="Arial"/>
          <w:sz w:val="20"/>
          <w:szCs w:val="20"/>
        </w:rPr>
        <w:t>Katerokoli zahtevo za plačilo po tej garanciji moramo prejeti na datum veljavnosti garancije ali pred njim v zgoraj navedenem kraju predložitve.</w:t>
      </w:r>
    </w:p>
    <w:p w14:paraId="300CFDC6" w14:textId="77777777" w:rsidR="000B20FD" w:rsidRPr="00B75C87" w:rsidRDefault="000B20FD" w:rsidP="000B20FD">
      <w:pPr>
        <w:jc w:val="both"/>
        <w:rPr>
          <w:rFonts w:ascii="Arial" w:hAnsi="Arial" w:cs="Arial"/>
          <w:sz w:val="20"/>
          <w:szCs w:val="20"/>
        </w:rPr>
      </w:pPr>
    </w:p>
    <w:p w14:paraId="7D70579D" w14:textId="77777777" w:rsidR="000B20FD" w:rsidRPr="00B75C87" w:rsidRDefault="000B20FD" w:rsidP="000B20FD">
      <w:pPr>
        <w:jc w:val="both"/>
        <w:rPr>
          <w:rFonts w:ascii="Arial" w:hAnsi="Arial" w:cs="Arial"/>
          <w:sz w:val="20"/>
          <w:szCs w:val="20"/>
        </w:rPr>
      </w:pPr>
    </w:p>
    <w:p w14:paraId="59DE1533" w14:textId="77777777" w:rsidR="000B20FD" w:rsidRPr="00B75C87" w:rsidRDefault="000B20FD" w:rsidP="000B20FD">
      <w:pPr>
        <w:jc w:val="both"/>
        <w:rPr>
          <w:rFonts w:ascii="Arial" w:hAnsi="Arial" w:cs="Arial"/>
          <w:sz w:val="20"/>
          <w:szCs w:val="20"/>
        </w:rPr>
      </w:pPr>
      <w:r w:rsidRPr="00B75C87">
        <w:rPr>
          <w:rFonts w:ascii="Arial" w:hAnsi="Arial" w:cs="Arial"/>
          <w:sz w:val="20"/>
          <w:szCs w:val="20"/>
        </w:rPr>
        <w:t>Morebitne spore v zvezi s to garancijo rešuje stvarno pristojno sodišče v Ljubljani po slovenskem pravu.</w:t>
      </w:r>
    </w:p>
    <w:p w14:paraId="37E02669" w14:textId="77777777" w:rsidR="000B20FD" w:rsidRPr="00B75C87" w:rsidRDefault="000B20FD" w:rsidP="000B20FD">
      <w:pPr>
        <w:jc w:val="both"/>
        <w:rPr>
          <w:rFonts w:ascii="Arial" w:hAnsi="Arial" w:cs="Arial"/>
          <w:sz w:val="20"/>
          <w:szCs w:val="20"/>
        </w:rPr>
      </w:pPr>
    </w:p>
    <w:p w14:paraId="2D2E5EAA" w14:textId="77777777" w:rsidR="000B20FD" w:rsidRPr="00B75C87" w:rsidRDefault="000B20FD" w:rsidP="000B20FD">
      <w:pPr>
        <w:jc w:val="both"/>
        <w:rPr>
          <w:rFonts w:ascii="Arial" w:hAnsi="Arial" w:cs="Arial"/>
          <w:sz w:val="20"/>
          <w:szCs w:val="20"/>
        </w:rPr>
      </w:pPr>
      <w:r w:rsidRPr="00B75C87">
        <w:rPr>
          <w:rFonts w:ascii="Arial" w:hAnsi="Arial" w:cs="Arial"/>
          <w:sz w:val="20"/>
          <w:szCs w:val="20"/>
        </w:rPr>
        <w:t>Za to garancijo veljajo Enotna Pravila za Garancije na Poziv (EPGP) revizija iz leta 2010, izdana pri MTZ pod št. 758.</w:t>
      </w:r>
    </w:p>
    <w:p w14:paraId="66F27566" w14:textId="77777777" w:rsidR="000B20FD" w:rsidRPr="00B75C87" w:rsidRDefault="000B20FD" w:rsidP="000B20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t xml:space="preserve">   garant</w:t>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r>
      <w:r w:rsidRPr="00B75C87">
        <w:rPr>
          <w:rFonts w:ascii="Arial" w:hAnsi="Arial" w:cs="Arial"/>
          <w:sz w:val="20"/>
          <w:szCs w:val="20"/>
        </w:rPr>
        <w:tab/>
        <w:t>(žig in podpis)</w:t>
      </w:r>
    </w:p>
    <w:p w14:paraId="24E16A7A" w14:textId="15F3B738" w:rsidR="003E2E91" w:rsidRPr="00B75C87" w:rsidRDefault="004A22AF" w:rsidP="003E2E91">
      <w:pPr>
        <w:autoSpaceDE w:val="0"/>
        <w:autoSpaceDN w:val="0"/>
        <w:adjustRightInd w:val="0"/>
        <w:spacing w:before="120"/>
        <w:jc w:val="both"/>
        <w:rPr>
          <w:rFonts w:ascii="Arial" w:eastAsia="Batang" w:hAnsi="Arial" w:cs="Arial"/>
          <w:sz w:val="20"/>
          <w:szCs w:val="20"/>
          <w:lang w:eastAsia="ko-KR"/>
        </w:rPr>
      </w:pPr>
      <w:r w:rsidRPr="00B75C87">
        <w:rPr>
          <w:rFonts w:ascii="Arial" w:hAnsi="Arial" w:cs="Arial"/>
          <w:b/>
          <w:bCs/>
          <w:iCs/>
          <w:sz w:val="20"/>
          <w:szCs w:val="20"/>
        </w:rPr>
        <w:lastRenderedPageBreak/>
        <w:t xml:space="preserve">Razpisni obrazec </w:t>
      </w:r>
      <w:r w:rsidR="00AD459F" w:rsidRPr="00B75C87">
        <w:rPr>
          <w:rFonts w:ascii="Arial" w:hAnsi="Arial" w:cs="Arial"/>
          <w:b/>
          <w:bCs/>
          <w:iCs/>
          <w:sz w:val="20"/>
          <w:szCs w:val="20"/>
        </w:rPr>
        <w:t>5</w:t>
      </w:r>
      <w:r w:rsidRPr="00B75C87">
        <w:rPr>
          <w:rFonts w:ascii="Arial" w:hAnsi="Arial" w:cs="Arial"/>
          <w:b/>
          <w:bCs/>
          <w:iCs/>
          <w:sz w:val="20"/>
          <w:szCs w:val="20"/>
        </w:rPr>
        <w:t>: Izjava ponudnika, da ne nastopa s podizvajalci</w:t>
      </w:r>
    </w:p>
    <w:p w14:paraId="76BE977E" w14:textId="77777777" w:rsidR="003E2E91" w:rsidRPr="00B75C87" w:rsidRDefault="003E2E91" w:rsidP="003E2E91">
      <w:pPr>
        <w:autoSpaceDE w:val="0"/>
        <w:autoSpaceDN w:val="0"/>
        <w:adjustRightInd w:val="0"/>
        <w:spacing w:before="120"/>
        <w:jc w:val="both"/>
        <w:rPr>
          <w:rFonts w:ascii="Arial" w:eastAsia="Batang" w:hAnsi="Arial" w:cs="Arial"/>
          <w:sz w:val="20"/>
          <w:szCs w:val="20"/>
          <w:lang w:eastAsia="ko-KR"/>
        </w:rPr>
      </w:pPr>
      <w:r w:rsidRPr="00B75C87">
        <w:rPr>
          <w:rFonts w:ascii="Arial" w:eastAsia="Batang" w:hAnsi="Arial" w:cs="Arial"/>
          <w:sz w:val="20"/>
          <w:szCs w:val="20"/>
          <w:lang w:eastAsia="ko-KR"/>
        </w:rPr>
        <w:t>PONUDNIK:</w:t>
      </w:r>
    </w:p>
    <w:p w14:paraId="08C6C06D" w14:textId="77777777" w:rsidR="003E2E91" w:rsidRPr="00B75C87" w:rsidRDefault="003E2E91" w:rsidP="003E2E91">
      <w:pPr>
        <w:autoSpaceDE w:val="0"/>
        <w:autoSpaceDN w:val="0"/>
        <w:adjustRightInd w:val="0"/>
        <w:spacing w:before="120"/>
        <w:jc w:val="both"/>
        <w:rPr>
          <w:rFonts w:ascii="Arial" w:eastAsia="Batang" w:hAnsi="Arial" w:cs="Arial"/>
          <w:sz w:val="20"/>
          <w:szCs w:val="20"/>
          <w:lang w:eastAsia="ko-KR"/>
        </w:rPr>
      </w:pPr>
      <w:r w:rsidRPr="00B75C87">
        <w:rPr>
          <w:rFonts w:ascii="Arial" w:eastAsia="Batang" w:hAnsi="Arial" w:cs="Arial"/>
          <w:sz w:val="20"/>
          <w:szCs w:val="20"/>
          <w:lang w:eastAsia="ko-KR"/>
        </w:rPr>
        <w:t>__________________________</w:t>
      </w:r>
    </w:p>
    <w:p w14:paraId="4BD0CE9E" w14:textId="77777777" w:rsidR="003E2E91" w:rsidRPr="00B75C87" w:rsidRDefault="003E2E91" w:rsidP="003E2E91">
      <w:pPr>
        <w:autoSpaceDE w:val="0"/>
        <w:autoSpaceDN w:val="0"/>
        <w:adjustRightInd w:val="0"/>
        <w:spacing w:before="120"/>
        <w:jc w:val="both"/>
        <w:rPr>
          <w:rFonts w:ascii="Arial" w:eastAsia="Batang" w:hAnsi="Arial" w:cs="Arial"/>
          <w:sz w:val="20"/>
          <w:szCs w:val="20"/>
          <w:lang w:eastAsia="ko-KR"/>
        </w:rPr>
      </w:pPr>
      <w:r w:rsidRPr="00B75C87">
        <w:rPr>
          <w:rFonts w:ascii="Arial" w:eastAsia="Batang" w:hAnsi="Arial" w:cs="Arial"/>
          <w:sz w:val="20"/>
          <w:szCs w:val="20"/>
          <w:lang w:eastAsia="ko-KR"/>
        </w:rPr>
        <w:t>__________________________</w:t>
      </w:r>
    </w:p>
    <w:p w14:paraId="24936602" w14:textId="77777777" w:rsidR="003E2E91" w:rsidRPr="00B75C87" w:rsidRDefault="003E2E91" w:rsidP="003E2E91">
      <w:pPr>
        <w:autoSpaceDE w:val="0"/>
        <w:autoSpaceDN w:val="0"/>
        <w:adjustRightInd w:val="0"/>
        <w:spacing w:before="120"/>
        <w:jc w:val="both"/>
        <w:rPr>
          <w:rFonts w:ascii="Arial" w:eastAsia="Batang" w:hAnsi="Arial" w:cs="Arial"/>
          <w:sz w:val="20"/>
          <w:szCs w:val="20"/>
          <w:lang w:eastAsia="ko-KR"/>
        </w:rPr>
      </w:pPr>
      <w:r w:rsidRPr="00B75C87">
        <w:rPr>
          <w:rFonts w:ascii="Arial" w:eastAsia="Batang" w:hAnsi="Arial" w:cs="Arial"/>
          <w:sz w:val="20"/>
          <w:szCs w:val="20"/>
          <w:lang w:eastAsia="ko-KR"/>
        </w:rPr>
        <w:t>__________________________</w:t>
      </w:r>
    </w:p>
    <w:p w14:paraId="45BD0FB3" w14:textId="77777777" w:rsidR="003E2E91" w:rsidRPr="00B75C87"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B75C87"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B75C87" w:rsidRDefault="003E2E91" w:rsidP="003E2E91">
      <w:pPr>
        <w:spacing w:before="120"/>
        <w:jc w:val="center"/>
        <w:rPr>
          <w:rFonts w:ascii="Arial" w:eastAsia="Batang" w:hAnsi="Arial" w:cs="Arial"/>
          <w:b/>
          <w:sz w:val="20"/>
          <w:szCs w:val="20"/>
          <w:lang w:eastAsia="ko-KR"/>
        </w:rPr>
      </w:pPr>
      <w:r w:rsidRPr="00B75C87">
        <w:rPr>
          <w:rFonts w:ascii="Arial" w:eastAsia="Batang" w:hAnsi="Arial" w:cs="Arial"/>
          <w:b/>
          <w:sz w:val="20"/>
          <w:szCs w:val="20"/>
          <w:lang w:eastAsia="ko-KR"/>
        </w:rPr>
        <w:t>IZJAVA</w:t>
      </w:r>
    </w:p>
    <w:p w14:paraId="4CC966AC" w14:textId="77777777" w:rsidR="003E2E91" w:rsidRPr="00B75C87" w:rsidRDefault="003E2E91" w:rsidP="003E2E91">
      <w:pPr>
        <w:spacing w:before="120"/>
        <w:jc w:val="center"/>
        <w:rPr>
          <w:rFonts w:ascii="Arial" w:eastAsia="Batang" w:hAnsi="Arial" w:cs="Arial"/>
          <w:b/>
          <w:sz w:val="20"/>
          <w:szCs w:val="20"/>
          <w:lang w:eastAsia="ko-KR"/>
        </w:rPr>
      </w:pPr>
    </w:p>
    <w:p w14:paraId="6574B1FE" w14:textId="6AA57D11" w:rsidR="003E2E91" w:rsidRPr="00B75C87" w:rsidRDefault="003E2E91" w:rsidP="003E2E91">
      <w:pPr>
        <w:autoSpaceDE w:val="0"/>
        <w:autoSpaceDN w:val="0"/>
        <w:adjustRightInd w:val="0"/>
        <w:spacing w:before="120"/>
        <w:jc w:val="both"/>
        <w:rPr>
          <w:rFonts w:ascii="Arial" w:eastAsia="Batang" w:hAnsi="Arial" w:cs="Arial"/>
          <w:sz w:val="20"/>
          <w:szCs w:val="20"/>
          <w:lang w:eastAsia="ko-KR"/>
        </w:rPr>
      </w:pPr>
      <w:r w:rsidRPr="00B75C87">
        <w:rPr>
          <w:rFonts w:ascii="Arial" w:eastAsia="Batang" w:hAnsi="Arial" w:cs="Arial"/>
          <w:sz w:val="20"/>
          <w:szCs w:val="20"/>
          <w:lang w:eastAsia="ko-KR"/>
        </w:rPr>
        <w:t>V zvezi z javnim naročilom »</w:t>
      </w:r>
      <w:r w:rsidR="00366D8B" w:rsidRPr="00B75C87">
        <w:rPr>
          <w:rFonts w:ascii="Arial" w:eastAsia="Batang" w:hAnsi="Arial" w:cs="Arial"/>
          <w:bCs/>
          <w:sz w:val="20"/>
          <w:szCs w:val="20"/>
          <w:lang w:eastAsia="ko-KR"/>
        </w:rPr>
        <w:t xml:space="preserve">Dobava </w:t>
      </w:r>
      <w:r w:rsidR="00E73E44" w:rsidRPr="00B75C87">
        <w:rPr>
          <w:rFonts w:ascii="Arial" w:eastAsia="Batang" w:hAnsi="Arial" w:cs="Arial"/>
          <w:bCs/>
          <w:sz w:val="20"/>
          <w:szCs w:val="20"/>
          <w:lang w:eastAsia="ko-KR"/>
        </w:rPr>
        <w:t xml:space="preserve">lesenih </w:t>
      </w:r>
      <w:r w:rsidR="009C14E2" w:rsidRPr="00B75C87">
        <w:rPr>
          <w:rFonts w:ascii="Arial" w:eastAsia="Batang" w:hAnsi="Arial" w:cs="Arial"/>
          <w:bCs/>
          <w:sz w:val="20"/>
          <w:szCs w:val="20"/>
          <w:lang w:eastAsia="ko-KR"/>
        </w:rPr>
        <w:t xml:space="preserve">železniških </w:t>
      </w:r>
      <w:r w:rsidR="00E73E44" w:rsidRPr="00B75C87">
        <w:rPr>
          <w:rFonts w:ascii="Arial" w:eastAsia="Batang" w:hAnsi="Arial" w:cs="Arial"/>
          <w:bCs/>
          <w:sz w:val="20"/>
          <w:szCs w:val="20"/>
          <w:lang w:eastAsia="ko-KR"/>
        </w:rPr>
        <w:t>pragov</w:t>
      </w:r>
      <w:r w:rsidR="00366D8B" w:rsidRPr="00B75C87">
        <w:rPr>
          <w:rFonts w:ascii="Arial" w:eastAsia="Batang" w:hAnsi="Arial" w:cs="Arial"/>
          <w:bCs/>
          <w:sz w:val="20"/>
          <w:szCs w:val="20"/>
          <w:lang w:eastAsia="ko-KR"/>
        </w:rPr>
        <w:t xml:space="preserve"> 202</w:t>
      </w:r>
      <w:r w:rsidR="00B547B4" w:rsidRPr="00B75C87">
        <w:rPr>
          <w:rFonts w:ascii="Arial" w:eastAsia="Batang" w:hAnsi="Arial" w:cs="Arial"/>
          <w:bCs/>
          <w:sz w:val="20"/>
          <w:szCs w:val="20"/>
          <w:lang w:eastAsia="ko-KR"/>
        </w:rPr>
        <w:t>5</w:t>
      </w:r>
      <w:r w:rsidRPr="00B75C87">
        <w:rPr>
          <w:rFonts w:ascii="Arial" w:eastAsia="Batang" w:hAnsi="Arial" w:cs="Arial"/>
          <w:bCs/>
          <w:sz w:val="20"/>
          <w:szCs w:val="20"/>
          <w:lang w:eastAsia="ko-KR"/>
        </w:rPr>
        <w:t>«,</w:t>
      </w:r>
      <w:r w:rsidRPr="00B75C87">
        <w:rPr>
          <w:rFonts w:ascii="Arial" w:eastAsia="Batang" w:hAnsi="Arial" w:cs="Arial"/>
          <w:b/>
          <w:bCs/>
          <w:sz w:val="20"/>
          <w:szCs w:val="20"/>
          <w:lang w:eastAsia="ko-KR"/>
        </w:rPr>
        <w:t xml:space="preserve"> </w:t>
      </w:r>
      <w:r w:rsidRPr="00B75C87">
        <w:rPr>
          <w:rFonts w:ascii="Arial" w:eastAsia="Batang" w:hAnsi="Arial" w:cs="Arial"/>
          <w:sz w:val="20"/>
          <w:szCs w:val="20"/>
          <w:lang w:eastAsia="ko-KR"/>
        </w:rPr>
        <w:t>pod kazensko in materialno odgovornostjo izjavljamo, da ne nastopamo s podizvajalci.</w:t>
      </w:r>
    </w:p>
    <w:p w14:paraId="48DD517D"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B75C87" w:rsidRDefault="003E2E91" w:rsidP="003E2E91">
      <w:pPr>
        <w:autoSpaceDE w:val="0"/>
        <w:autoSpaceDN w:val="0"/>
        <w:adjustRightInd w:val="0"/>
        <w:spacing w:before="120"/>
        <w:rPr>
          <w:rFonts w:ascii="Arial" w:eastAsia="Batang" w:hAnsi="Arial" w:cs="Arial"/>
          <w:b/>
          <w:sz w:val="20"/>
          <w:szCs w:val="20"/>
          <w:lang w:eastAsia="ko-KR"/>
        </w:rPr>
      </w:pPr>
      <w:r w:rsidRPr="00B75C87">
        <w:rPr>
          <w:rFonts w:ascii="Arial" w:eastAsia="Batang" w:hAnsi="Arial" w:cs="Arial"/>
          <w:b/>
          <w:sz w:val="20"/>
          <w:szCs w:val="20"/>
          <w:lang w:eastAsia="ko-KR"/>
        </w:rPr>
        <w:t>(OPOMBA: Izjava se izpolni le v primeru, da ponudnik ne nastopa s podizvajalci)</w:t>
      </w:r>
    </w:p>
    <w:p w14:paraId="67633E9D"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B75C87" w:rsidRDefault="003E2E91" w:rsidP="00EF6FDA">
      <w:pPr>
        <w:rPr>
          <w:rFonts w:ascii="Arial" w:hAnsi="Arial" w:cs="Arial"/>
          <w:sz w:val="20"/>
          <w:szCs w:val="20"/>
          <w:lang w:eastAsia="ko-KR"/>
        </w:rPr>
      </w:pPr>
      <w:r w:rsidRPr="00B75C87">
        <w:rPr>
          <w:rFonts w:ascii="Arial" w:hAnsi="Arial" w:cs="Arial"/>
          <w:noProof/>
          <w:sz w:val="20"/>
          <w:szCs w:val="20"/>
        </w:rPr>
        <w:t>Kraj in datum:</w:t>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t>Žig:</w:t>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t>Podpis ponudnika:</w:t>
      </w:r>
      <w:bookmarkStart w:id="23" w:name="_Toc380395341"/>
      <w:bookmarkStart w:id="24" w:name="_Toc492474475"/>
      <w:bookmarkStart w:id="25" w:name="_Toc514231615"/>
      <w:bookmarkStart w:id="26" w:name="_Toc514231950"/>
      <w:bookmarkStart w:id="27" w:name="_Toc516144209"/>
    </w:p>
    <w:p w14:paraId="38DD123E" w14:textId="77777777" w:rsidR="00EF6FDA" w:rsidRPr="00B75C87" w:rsidRDefault="00EF6FDA" w:rsidP="00EF6FDA">
      <w:pPr>
        <w:pStyle w:val="Naslov2"/>
        <w:rPr>
          <w:i w:val="0"/>
          <w:sz w:val="20"/>
          <w:szCs w:val="20"/>
          <w:lang w:eastAsia="ko-KR"/>
        </w:rPr>
      </w:pPr>
    </w:p>
    <w:p w14:paraId="17CFCD54" w14:textId="77777777" w:rsidR="00EF6FDA" w:rsidRPr="00B75C87" w:rsidRDefault="00EF6FDA" w:rsidP="00EF6FDA">
      <w:pPr>
        <w:rPr>
          <w:rFonts w:ascii="Arial" w:hAnsi="Arial" w:cs="Arial"/>
          <w:sz w:val="20"/>
          <w:szCs w:val="20"/>
          <w:lang w:eastAsia="ko-KR"/>
        </w:rPr>
      </w:pPr>
    </w:p>
    <w:p w14:paraId="1A04C8B0" w14:textId="77777777" w:rsidR="00EF6FDA" w:rsidRPr="00B75C87" w:rsidRDefault="00EF6FDA" w:rsidP="00EF6FDA">
      <w:pPr>
        <w:rPr>
          <w:rFonts w:ascii="Arial" w:hAnsi="Arial" w:cs="Arial"/>
          <w:sz w:val="20"/>
          <w:szCs w:val="20"/>
          <w:lang w:eastAsia="ko-KR"/>
        </w:rPr>
      </w:pPr>
    </w:p>
    <w:p w14:paraId="4493D21E" w14:textId="77777777" w:rsidR="00EF6FDA" w:rsidRPr="00B75C87" w:rsidRDefault="00EF6FDA" w:rsidP="00EF6FDA">
      <w:pPr>
        <w:rPr>
          <w:rFonts w:ascii="Arial" w:hAnsi="Arial" w:cs="Arial"/>
          <w:sz w:val="20"/>
          <w:szCs w:val="20"/>
          <w:lang w:eastAsia="ko-KR"/>
        </w:rPr>
      </w:pPr>
    </w:p>
    <w:p w14:paraId="75F09BFE" w14:textId="77777777" w:rsidR="00EF6FDA" w:rsidRPr="00B75C87" w:rsidRDefault="00EF6FDA" w:rsidP="00EF6FDA">
      <w:pPr>
        <w:rPr>
          <w:rFonts w:ascii="Arial" w:hAnsi="Arial" w:cs="Arial"/>
          <w:sz w:val="20"/>
          <w:szCs w:val="20"/>
          <w:lang w:eastAsia="ko-KR"/>
        </w:rPr>
      </w:pPr>
    </w:p>
    <w:p w14:paraId="2A9D49F9" w14:textId="77777777" w:rsidR="00EF6FDA" w:rsidRPr="00B75C87" w:rsidRDefault="00EF6FDA" w:rsidP="00EF6FDA">
      <w:pPr>
        <w:rPr>
          <w:rFonts w:ascii="Arial" w:hAnsi="Arial" w:cs="Arial"/>
          <w:sz w:val="20"/>
          <w:szCs w:val="20"/>
          <w:lang w:eastAsia="ko-KR"/>
        </w:rPr>
      </w:pPr>
    </w:p>
    <w:p w14:paraId="6F2BA21B" w14:textId="77777777" w:rsidR="00EF6FDA" w:rsidRPr="00B75C87" w:rsidRDefault="00EF6FDA" w:rsidP="00EF6FDA">
      <w:pPr>
        <w:rPr>
          <w:rFonts w:ascii="Arial" w:hAnsi="Arial" w:cs="Arial"/>
          <w:sz w:val="20"/>
          <w:szCs w:val="20"/>
          <w:lang w:eastAsia="ko-KR"/>
        </w:rPr>
      </w:pPr>
    </w:p>
    <w:p w14:paraId="77F6DF0A" w14:textId="77777777" w:rsidR="00EF6FDA" w:rsidRPr="00B75C87" w:rsidRDefault="00EF6FDA" w:rsidP="00EF6FDA">
      <w:pPr>
        <w:rPr>
          <w:rFonts w:ascii="Arial" w:hAnsi="Arial" w:cs="Arial"/>
          <w:sz w:val="20"/>
          <w:szCs w:val="20"/>
          <w:lang w:eastAsia="ko-KR"/>
        </w:rPr>
      </w:pPr>
    </w:p>
    <w:p w14:paraId="54D77EF0" w14:textId="77777777" w:rsidR="00EF6FDA" w:rsidRPr="00B75C87" w:rsidRDefault="00EF6FDA" w:rsidP="00EF6FDA">
      <w:pPr>
        <w:rPr>
          <w:rFonts w:ascii="Arial" w:hAnsi="Arial" w:cs="Arial"/>
          <w:sz w:val="20"/>
          <w:szCs w:val="20"/>
          <w:lang w:eastAsia="ko-KR"/>
        </w:rPr>
      </w:pPr>
    </w:p>
    <w:p w14:paraId="6A2DA436" w14:textId="77777777" w:rsidR="00EF6FDA" w:rsidRPr="00B75C87" w:rsidRDefault="00EF6FDA" w:rsidP="00EF6FDA">
      <w:pPr>
        <w:rPr>
          <w:rFonts w:ascii="Arial" w:hAnsi="Arial" w:cs="Arial"/>
          <w:sz w:val="20"/>
          <w:szCs w:val="20"/>
          <w:lang w:eastAsia="ko-KR"/>
        </w:rPr>
      </w:pPr>
    </w:p>
    <w:p w14:paraId="7401A273" w14:textId="77777777" w:rsidR="00EF6FDA" w:rsidRPr="00B75C87" w:rsidRDefault="00EF6FDA" w:rsidP="00EF6FDA">
      <w:pPr>
        <w:rPr>
          <w:rFonts w:ascii="Arial" w:hAnsi="Arial" w:cs="Arial"/>
          <w:sz w:val="20"/>
          <w:szCs w:val="20"/>
          <w:lang w:eastAsia="ko-KR"/>
        </w:rPr>
      </w:pPr>
    </w:p>
    <w:p w14:paraId="7DC21920" w14:textId="77777777" w:rsidR="00EF6FDA" w:rsidRPr="00B75C87" w:rsidRDefault="00EF6FDA" w:rsidP="00EF6FDA">
      <w:pPr>
        <w:rPr>
          <w:rFonts w:ascii="Arial" w:hAnsi="Arial" w:cs="Arial"/>
          <w:sz w:val="20"/>
          <w:szCs w:val="20"/>
          <w:lang w:eastAsia="ko-KR"/>
        </w:rPr>
      </w:pPr>
    </w:p>
    <w:p w14:paraId="1A4ACA80" w14:textId="77777777" w:rsidR="00EF6FDA" w:rsidRPr="00B75C87" w:rsidRDefault="00EF6FDA" w:rsidP="00EF6FDA">
      <w:pPr>
        <w:rPr>
          <w:rFonts w:ascii="Arial" w:hAnsi="Arial" w:cs="Arial"/>
          <w:sz w:val="20"/>
          <w:szCs w:val="20"/>
          <w:lang w:eastAsia="ko-KR"/>
        </w:rPr>
      </w:pPr>
    </w:p>
    <w:p w14:paraId="42475D4D" w14:textId="77777777" w:rsidR="00EF6FDA" w:rsidRPr="00B75C87" w:rsidRDefault="00EF6FDA" w:rsidP="00EF6FDA">
      <w:pPr>
        <w:rPr>
          <w:rFonts w:ascii="Arial" w:hAnsi="Arial" w:cs="Arial"/>
          <w:sz w:val="20"/>
          <w:szCs w:val="20"/>
          <w:lang w:eastAsia="ko-KR"/>
        </w:rPr>
      </w:pPr>
    </w:p>
    <w:p w14:paraId="46D333C8" w14:textId="77777777" w:rsidR="00EF6FDA" w:rsidRPr="00B75C87" w:rsidRDefault="00EF6FDA" w:rsidP="00EF6FDA">
      <w:pPr>
        <w:rPr>
          <w:rFonts w:ascii="Arial" w:hAnsi="Arial" w:cs="Arial"/>
          <w:sz w:val="20"/>
          <w:szCs w:val="20"/>
          <w:lang w:eastAsia="ko-KR"/>
        </w:rPr>
      </w:pPr>
    </w:p>
    <w:p w14:paraId="2F764D35" w14:textId="77777777" w:rsidR="00EF6FDA" w:rsidRPr="00B75C87" w:rsidRDefault="00EF6FDA" w:rsidP="00EF6FDA">
      <w:pPr>
        <w:rPr>
          <w:rFonts w:ascii="Arial" w:hAnsi="Arial" w:cs="Arial"/>
          <w:sz w:val="20"/>
          <w:szCs w:val="20"/>
          <w:lang w:eastAsia="ko-KR"/>
        </w:rPr>
      </w:pPr>
    </w:p>
    <w:p w14:paraId="687CC404" w14:textId="77777777" w:rsidR="00EF6FDA" w:rsidRPr="00B75C87" w:rsidRDefault="00EF6FDA" w:rsidP="00EF6FDA">
      <w:pPr>
        <w:rPr>
          <w:rFonts w:ascii="Arial" w:hAnsi="Arial" w:cs="Arial"/>
          <w:sz w:val="20"/>
          <w:szCs w:val="20"/>
          <w:lang w:eastAsia="ko-KR"/>
        </w:rPr>
      </w:pPr>
    </w:p>
    <w:p w14:paraId="40D9C494" w14:textId="77777777" w:rsidR="004A22AF" w:rsidRPr="00B75C87" w:rsidRDefault="004A22AF" w:rsidP="00F32528">
      <w:pPr>
        <w:pStyle w:val="Naslov2"/>
        <w:rPr>
          <w:i w:val="0"/>
          <w:sz w:val="20"/>
          <w:szCs w:val="20"/>
        </w:rPr>
      </w:pPr>
      <w:bookmarkStart w:id="28" w:name="_Toc532533802"/>
    </w:p>
    <w:bookmarkEnd w:id="23"/>
    <w:bookmarkEnd w:id="24"/>
    <w:bookmarkEnd w:id="25"/>
    <w:bookmarkEnd w:id="26"/>
    <w:bookmarkEnd w:id="27"/>
    <w:bookmarkEnd w:id="28"/>
    <w:p w14:paraId="5BE22167" w14:textId="77777777" w:rsidR="003E2E91" w:rsidRPr="00B75C87" w:rsidRDefault="003E2E91" w:rsidP="003E2E91">
      <w:pPr>
        <w:spacing w:before="120" w:after="120"/>
        <w:rPr>
          <w:rFonts w:ascii="Arial" w:eastAsia="Batang" w:hAnsi="Arial" w:cs="Arial"/>
          <w:sz w:val="20"/>
          <w:szCs w:val="20"/>
          <w:lang w:eastAsia="ko-KR"/>
        </w:rPr>
      </w:pPr>
    </w:p>
    <w:p w14:paraId="36B82232" w14:textId="77777777" w:rsidR="00E73E44" w:rsidRPr="00B75C87" w:rsidRDefault="00E73E44" w:rsidP="003E2E91">
      <w:pPr>
        <w:spacing w:before="120" w:after="120"/>
        <w:rPr>
          <w:rFonts w:ascii="Arial" w:eastAsia="Batang" w:hAnsi="Arial" w:cs="Arial"/>
          <w:sz w:val="20"/>
          <w:szCs w:val="20"/>
          <w:lang w:eastAsia="ko-KR"/>
        </w:rPr>
      </w:pPr>
    </w:p>
    <w:p w14:paraId="5104A710" w14:textId="77777777" w:rsidR="00E73E44" w:rsidRPr="00B75C87" w:rsidRDefault="00E73E44" w:rsidP="003E2E91">
      <w:pPr>
        <w:spacing w:before="120" w:after="120"/>
        <w:rPr>
          <w:rFonts w:ascii="Arial" w:eastAsia="Batang" w:hAnsi="Arial" w:cs="Arial"/>
          <w:sz w:val="20"/>
          <w:szCs w:val="20"/>
          <w:lang w:eastAsia="ko-KR"/>
        </w:rPr>
      </w:pPr>
    </w:p>
    <w:p w14:paraId="3A89F4EB" w14:textId="77777777" w:rsidR="00E73E44" w:rsidRPr="00B75C87" w:rsidRDefault="00E73E44" w:rsidP="003E2E91">
      <w:pPr>
        <w:spacing w:before="120" w:after="120"/>
        <w:rPr>
          <w:rFonts w:ascii="Arial" w:eastAsia="Batang" w:hAnsi="Arial" w:cs="Arial"/>
          <w:sz w:val="20"/>
          <w:szCs w:val="20"/>
          <w:lang w:eastAsia="ko-KR"/>
        </w:rPr>
      </w:pPr>
    </w:p>
    <w:p w14:paraId="5985A89F" w14:textId="77777777" w:rsidR="00E73E44" w:rsidRPr="00B75C87" w:rsidRDefault="00E73E44" w:rsidP="003E2E91">
      <w:pPr>
        <w:spacing w:before="120" w:after="120"/>
        <w:rPr>
          <w:rFonts w:ascii="Arial" w:eastAsia="Batang" w:hAnsi="Arial" w:cs="Arial"/>
          <w:sz w:val="20"/>
          <w:szCs w:val="20"/>
          <w:lang w:eastAsia="ko-KR"/>
        </w:rPr>
      </w:pPr>
    </w:p>
    <w:p w14:paraId="39AD34A4" w14:textId="77777777" w:rsidR="00E73E44" w:rsidRPr="00B75C87" w:rsidRDefault="00E73E44" w:rsidP="003E2E91">
      <w:pPr>
        <w:spacing w:before="120" w:after="120"/>
        <w:rPr>
          <w:rFonts w:ascii="Arial" w:eastAsia="Batang" w:hAnsi="Arial" w:cs="Arial"/>
          <w:sz w:val="20"/>
          <w:szCs w:val="20"/>
          <w:lang w:eastAsia="ko-KR"/>
        </w:rPr>
      </w:pPr>
    </w:p>
    <w:p w14:paraId="19D4C18D" w14:textId="1CE5D264" w:rsidR="004A22AF" w:rsidRPr="00B75C87" w:rsidRDefault="00AD459F" w:rsidP="003E2E91">
      <w:pPr>
        <w:spacing w:before="120" w:after="120"/>
        <w:rPr>
          <w:rFonts w:ascii="Arial" w:eastAsia="Batang" w:hAnsi="Arial" w:cs="Arial"/>
          <w:sz w:val="20"/>
          <w:szCs w:val="20"/>
          <w:lang w:eastAsia="ko-KR"/>
        </w:rPr>
      </w:pPr>
      <w:r w:rsidRPr="00B75C87">
        <w:rPr>
          <w:rFonts w:ascii="Arial" w:eastAsia="Batang" w:hAnsi="Arial" w:cs="Arial"/>
          <w:b/>
          <w:bCs/>
          <w:iCs/>
          <w:sz w:val="20"/>
          <w:szCs w:val="20"/>
          <w:lang w:eastAsia="ko-KR"/>
        </w:rPr>
        <w:lastRenderedPageBreak/>
        <w:t>Razpisni obrazec 6</w:t>
      </w:r>
      <w:r w:rsidR="004A22AF" w:rsidRPr="00B75C87">
        <w:rPr>
          <w:rFonts w:ascii="Arial" w:eastAsia="Batang" w:hAnsi="Arial" w:cs="Arial"/>
          <w:b/>
          <w:bCs/>
          <w:iCs/>
          <w:sz w:val="20"/>
          <w:szCs w:val="20"/>
          <w:lang w:eastAsia="ko-KR"/>
        </w:rPr>
        <w:t>: Podatki o podizvajalcu</w:t>
      </w:r>
    </w:p>
    <w:p w14:paraId="121200E9" w14:textId="77777777" w:rsidR="004A22AF" w:rsidRPr="00B75C87" w:rsidRDefault="004A22AF" w:rsidP="003E2E91">
      <w:pPr>
        <w:spacing w:before="120" w:after="120"/>
        <w:rPr>
          <w:rFonts w:ascii="Arial" w:eastAsia="Batang" w:hAnsi="Arial" w:cs="Arial"/>
          <w:sz w:val="20"/>
          <w:szCs w:val="20"/>
          <w:lang w:eastAsia="ko-KR"/>
        </w:rPr>
      </w:pPr>
    </w:p>
    <w:p w14:paraId="57B9B772" w14:textId="77777777" w:rsidR="004A22AF" w:rsidRPr="00B75C87" w:rsidRDefault="004A22AF" w:rsidP="003E2E91">
      <w:pPr>
        <w:spacing w:before="120" w:after="120"/>
        <w:rPr>
          <w:rFonts w:ascii="Arial" w:eastAsia="Batang" w:hAnsi="Arial" w:cs="Arial"/>
          <w:sz w:val="20"/>
          <w:szCs w:val="20"/>
          <w:lang w:eastAsia="ko-KR"/>
        </w:rPr>
      </w:pPr>
    </w:p>
    <w:p w14:paraId="0D285D57" w14:textId="77777777" w:rsidR="003E2E91" w:rsidRPr="00B75C87" w:rsidRDefault="003E2E91" w:rsidP="003E2E91">
      <w:pPr>
        <w:autoSpaceDE w:val="0"/>
        <w:autoSpaceDN w:val="0"/>
        <w:adjustRightInd w:val="0"/>
        <w:spacing w:before="120"/>
        <w:jc w:val="both"/>
        <w:rPr>
          <w:rFonts w:ascii="Arial" w:eastAsia="Batang" w:hAnsi="Arial" w:cs="Arial"/>
          <w:sz w:val="20"/>
          <w:szCs w:val="20"/>
          <w:lang w:eastAsia="ko-KR"/>
        </w:rPr>
      </w:pPr>
      <w:r w:rsidRPr="00B75C87">
        <w:rPr>
          <w:rFonts w:ascii="Arial" w:eastAsia="Batang" w:hAnsi="Arial" w:cs="Arial"/>
          <w:sz w:val="20"/>
          <w:szCs w:val="20"/>
          <w:lang w:eastAsia="ko-KR"/>
        </w:rPr>
        <w:t>PONUDNIK:</w:t>
      </w:r>
    </w:p>
    <w:p w14:paraId="60917BD0" w14:textId="77777777" w:rsidR="003E2E91" w:rsidRPr="00B75C87" w:rsidRDefault="003E2E91" w:rsidP="003E2E91">
      <w:pPr>
        <w:spacing w:before="120"/>
        <w:jc w:val="both"/>
        <w:rPr>
          <w:rFonts w:ascii="Arial" w:hAnsi="Arial" w:cs="Arial"/>
          <w:noProof/>
          <w:sz w:val="20"/>
          <w:szCs w:val="20"/>
          <w:u w:val="dotted"/>
        </w:rPr>
      </w:pP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p>
    <w:p w14:paraId="4847D705" w14:textId="77777777" w:rsidR="003E2E91" w:rsidRPr="00B75C87" w:rsidRDefault="003E2E91" w:rsidP="003E2E91">
      <w:pPr>
        <w:spacing w:before="120"/>
        <w:jc w:val="both"/>
        <w:rPr>
          <w:rFonts w:ascii="Arial" w:hAnsi="Arial" w:cs="Arial"/>
          <w:noProof/>
          <w:sz w:val="20"/>
          <w:szCs w:val="20"/>
          <w:u w:val="dotted"/>
        </w:rPr>
      </w:pP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p>
    <w:p w14:paraId="0710A958" w14:textId="77777777" w:rsidR="003E2E91" w:rsidRPr="00B75C87" w:rsidRDefault="003E2E91" w:rsidP="003E2E91">
      <w:pPr>
        <w:spacing w:before="120"/>
        <w:jc w:val="both"/>
        <w:rPr>
          <w:rFonts w:ascii="Arial" w:hAnsi="Arial" w:cs="Arial"/>
          <w:noProof/>
          <w:sz w:val="20"/>
          <w:szCs w:val="20"/>
          <w:u w:val="dotted"/>
        </w:rPr>
      </w:pP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p>
    <w:p w14:paraId="253D563C" w14:textId="77777777" w:rsidR="003E2E91" w:rsidRPr="00B75C87"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B75C87">
        <w:rPr>
          <w:rFonts w:ascii="Arial" w:eastAsia="Batang" w:hAnsi="Arial" w:cs="Arial"/>
          <w:b/>
          <w:sz w:val="20"/>
          <w:szCs w:val="20"/>
          <w:lang w:eastAsia="ko-KR"/>
        </w:rPr>
        <w:tab/>
      </w:r>
    </w:p>
    <w:p w14:paraId="3D21F74A" w14:textId="77777777" w:rsidR="003E2E91" w:rsidRPr="00B75C87" w:rsidRDefault="003E2E91" w:rsidP="003E2E91">
      <w:pPr>
        <w:autoSpaceDE w:val="0"/>
        <w:autoSpaceDN w:val="0"/>
        <w:adjustRightInd w:val="0"/>
        <w:spacing w:before="120"/>
        <w:jc w:val="center"/>
        <w:rPr>
          <w:rFonts w:ascii="Arial" w:eastAsia="Batang" w:hAnsi="Arial" w:cs="Arial"/>
          <w:b/>
          <w:sz w:val="20"/>
          <w:szCs w:val="20"/>
          <w:lang w:eastAsia="ko-KR"/>
        </w:rPr>
      </w:pPr>
      <w:r w:rsidRPr="00B75C87">
        <w:rPr>
          <w:rFonts w:ascii="Arial" w:eastAsia="Batang" w:hAnsi="Arial" w:cs="Arial"/>
          <w:b/>
          <w:sz w:val="20"/>
          <w:szCs w:val="20"/>
          <w:lang w:eastAsia="ko-KR"/>
        </w:rPr>
        <w:t>PODATKI O PODIZVAJALCU</w:t>
      </w:r>
    </w:p>
    <w:p w14:paraId="5B18B443" w14:textId="77777777" w:rsidR="003E2E91" w:rsidRPr="00B75C87"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B75C87" w:rsidRDefault="003E2E91" w:rsidP="003E2E91">
      <w:pPr>
        <w:autoSpaceDE w:val="0"/>
        <w:autoSpaceDN w:val="0"/>
        <w:adjustRightInd w:val="0"/>
        <w:rPr>
          <w:rFonts w:ascii="Arial" w:eastAsia="Batang" w:hAnsi="Arial" w:cs="Arial"/>
          <w:sz w:val="20"/>
          <w:szCs w:val="20"/>
          <w:lang w:eastAsia="ko-KR"/>
        </w:rPr>
      </w:pPr>
      <w:r w:rsidRPr="00B75C87">
        <w:rPr>
          <w:rFonts w:ascii="Arial" w:eastAsia="Batang" w:hAnsi="Arial" w:cs="Arial"/>
          <w:sz w:val="20"/>
          <w:szCs w:val="20"/>
          <w:lang w:eastAsia="ko-KR"/>
        </w:rPr>
        <w:t>Naziv podizvajalca:       __________________________________________________</w:t>
      </w:r>
    </w:p>
    <w:p w14:paraId="6A5D1DA9" w14:textId="77777777" w:rsidR="003E2E91" w:rsidRPr="00B75C87"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B75C87" w:rsidRDefault="003E2E91" w:rsidP="003E2E91">
      <w:pPr>
        <w:autoSpaceDE w:val="0"/>
        <w:autoSpaceDN w:val="0"/>
        <w:adjustRightInd w:val="0"/>
        <w:rPr>
          <w:rFonts w:ascii="Arial" w:eastAsia="Batang" w:hAnsi="Arial" w:cs="Arial"/>
          <w:sz w:val="20"/>
          <w:szCs w:val="20"/>
          <w:lang w:eastAsia="ko-KR"/>
        </w:rPr>
      </w:pPr>
      <w:r w:rsidRPr="00B75C87">
        <w:rPr>
          <w:rFonts w:ascii="Arial" w:eastAsia="Batang" w:hAnsi="Arial" w:cs="Arial"/>
          <w:sz w:val="20"/>
          <w:szCs w:val="20"/>
          <w:lang w:eastAsia="ko-KR"/>
        </w:rPr>
        <w:t>Naslov podizvajalca:     __________________________________________________</w:t>
      </w:r>
    </w:p>
    <w:p w14:paraId="0BCFD7CD" w14:textId="77777777" w:rsidR="003E2E91" w:rsidRPr="00B75C87"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B75C87" w:rsidRDefault="003E2E91" w:rsidP="003E2E91">
      <w:pPr>
        <w:autoSpaceDE w:val="0"/>
        <w:autoSpaceDN w:val="0"/>
        <w:adjustRightInd w:val="0"/>
        <w:rPr>
          <w:rFonts w:ascii="Arial" w:eastAsia="Batang" w:hAnsi="Arial" w:cs="Arial"/>
          <w:sz w:val="20"/>
          <w:szCs w:val="20"/>
          <w:lang w:eastAsia="ko-KR"/>
        </w:rPr>
      </w:pPr>
      <w:r w:rsidRPr="00B75C87">
        <w:rPr>
          <w:rFonts w:ascii="Arial" w:eastAsia="Batang" w:hAnsi="Arial" w:cs="Arial"/>
          <w:sz w:val="20"/>
          <w:szCs w:val="20"/>
          <w:lang w:eastAsia="ko-KR"/>
        </w:rPr>
        <w:t>Kontaktna oseba:             ________________________________________________</w:t>
      </w:r>
    </w:p>
    <w:p w14:paraId="0F1CAEEC" w14:textId="77777777" w:rsidR="003E2E91" w:rsidRPr="00B75C87"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B75C87" w:rsidRDefault="003E2E91" w:rsidP="003E2E91">
      <w:pPr>
        <w:autoSpaceDE w:val="0"/>
        <w:autoSpaceDN w:val="0"/>
        <w:adjustRightInd w:val="0"/>
        <w:rPr>
          <w:rFonts w:ascii="Arial" w:eastAsia="Batang" w:hAnsi="Arial" w:cs="Arial"/>
          <w:sz w:val="20"/>
          <w:szCs w:val="20"/>
          <w:lang w:eastAsia="ko-KR"/>
        </w:rPr>
      </w:pPr>
      <w:r w:rsidRPr="00B75C87">
        <w:rPr>
          <w:rFonts w:ascii="Arial" w:eastAsia="Batang" w:hAnsi="Arial" w:cs="Arial"/>
          <w:sz w:val="20"/>
          <w:szCs w:val="20"/>
          <w:lang w:eastAsia="ko-KR"/>
        </w:rPr>
        <w:t>Elektronski naslov kontaktne osebe:  _______________________________________</w:t>
      </w:r>
    </w:p>
    <w:p w14:paraId="7D2230B9" w14:textId="77777777" w:rsidR="003E2E91" w:rsidRPr="00B75C87" w:rsidRDefault="003E2E91" w:rsidP="003E2E91">
      <w:pPr>
        <w:autoSpaceDE w:val="0"/>
        <w:autoSpaceDN w:val="0"/>
        <w:adjustRightInd w:val="0"/>
        <w:rPr>
          <w:rFonts w:ascii="Arial" w:eastAsia="Batang" w:hAnsi="Arial" w:cs="Arial"/>
          <w:sz w:val="20"/>
          <w:szCs w:val="20"/>
          <w:lang w:eastAsia="ko-KR"/>
        </w:rPr>
      </w:pPr>
    </w:p>
    <w:p w14:paraId="23B41435" w14:textId="77777777" w:rsidR="003E2E91" w:rsidRPr="00B75C87" w:rsidRDefault="003E2E91" w:rsidP="003E2E91">
      <w:pPr>
        <w:autoSpaceDE w:val="0"/>
        <w:autoSpaceDN w:val="0"/>
        <w:adjustRightInd w:val="0"/>
        <w:rPr>
          <w:rFonts w:ascii="Arial" w:eastAsia="Batang" w:hAnsi="Arial" w:cs="Arial"/>
          <w:sz w:val="20"/>
          <w:szCs w:val="20"/>
          <w:lang w:eastAsia="ko-KR"/>
        </w:rPr>
      </w:pPr>
      <w:r w:rsidRPr="00B75C87">
        <w:rPr>
          <w:rFonts w:ascii="Arial" w:eastAsia="Batang" w:hAnsi="Arial" w:cs="Arial"/>
          <w:sz w:val="20"/>
          <w:szCs w:val="20"/>
          <w:lang w:eastAsia="ko-KR"/>
        </w:rPr>
        <w:t xml:space="preserve">Telefon:                   </w:t>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t xml:space="preserve">     __________________________________________</w:t>
      </w:r>
    </w:p>
    <w:p w14:paraId="4E77F76A" w14:textId="77777777" w:rsidR="003E2E91" w:rsidRPr="00B75C87" w:rsidRDefault="003E2E91" w:rsidP="003E2E91">
      <w:pPr>
        <w:autoSpaceDE w:val="0"/>
        <w:autoSpaceDN w:val="0"/>
        <w:adjustRightInd w:val="0"/>
        <w:rPr>
          <w:rFonts w:ascii="Arial" w:eastAsia="Batang" w:hAnsi="Arial" w:cs="Arial"/>
          <w:sz w:val="20"/>
          <w:szCs w:val="20"/>
          <w:lang w:eastAsia="ko-KR"/>
        </w:rPr>
      </w:pPr>
    </w:p>
    <w:p w14:paraId="6B5B8641" w14:textId="77777777" w:rsidR="003E2E91" w:rsidRPr="00B75C87" w:rsidRDefault="003E2E91" w:rsidP="003E2E91">
      <w:pPr>
        <w:autoSpaceDE w:val="0"/>
        <w:autoSpaceDN w:val="0"/>
        <w:adjustRightInd w:val="0"/>
        <w:rPr>
          <w:rFonts w:ascii="Arial" w:eastAsia="Batang" w:hAnsi="Arial" w:cs="Arial"/>
          <w:sz w:val="20"/>
          <w:szCs w:val="20"/>
          <w:lang w:eastAsia="ko-KR"/>
        </w:rPr>
      </w:pPr>
      <w:r w:rsidRPr="00B75C87">
        <w:rPr>
          <w:rFonts w:ascii="Arial" w:eastAsia="Batang" w:hAnsi="Arial" w:cs="Arial"/>
          <w:sz w:val="20"/>
          <w:szCs w:val="20"/>
          <w:lang w:eastAsia="ko-KR"/>
        </w:rPr>
        <w:t xml:space="preserve">Telefaks:       </w:t>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r>
      <w:r w:rsidRPr="00B75C87">
        <w:rPr>
          <w:rFonts w:ascii="Arial" w:eastAsia="Batang" w:hAnsi="Arial" w:cs="Arial"/>
          <w:sz w:val="20"/>
          <w:szCs w:val="20"/>
          <w:lang w:eastAsia="ko-KR"/>
        </w:rPr>
        <w:tab/>
        <w:t xml:space="preserve"> ____________________________________________</w:t>
      </w:r>
    </w:p>
    <w:p w14:paraId="313A6945" w14:textId="77777777" w:rsidR="003E2E91" w:rsidRPr="00B75C87" w:rsidRDefault="003E2E91" w:rsidP="003E2E91">
      <w:pPr>
        <w:autoSpaceDE w:val="0"/>
        <w:autoSpaceDN w:val="0"/>
        <w:adjustRightInd w:val="0"/>
        <w:rPr>
          <w:rFonts w:ascii="Arial" w:eastAsia="Batang" w:hAnsi="Arial" w:cs="Arial"/>
          <w:sz w:val="20"/>
          <w:szCs w:val="20"/>
          <w:lang w:eastAsia="ko-KR"/>
        </w:rPr>
      </w:pPr>
    </w:p>
    <w:p w14:paraId="28E54712" w14:textId="77777777" w:rsidR="003E2E91" w:rsidRPr="00B75C87" w:rsidRDefault="003E2E91" w:rsidP="003E2E91">
      <w:pPr>
        <w:autoSpaceDE w:val="0"/>
        <w:autoSpaceDN w:val="0"/>
        <w:adjustRightInd w:val="0"/>
        <w:rPr>
          <w:rFonts w:ascii="Arial" w:eastAsia="Batang" w:hAnsi="Arial" w:cs="Arial"/>
          <w:sz w:val="20"/>
          <w:szCs w:val="20"/>
          <w:lang w:eastAsia="ko-KR"/>
        </w:rPr>
      </w:pPr>
      <w:r w:rsidRPr="00B75C87">
        <w:rPr>
          <w:rFonts w:ascii="Arial" w:eastAsia="Batang" w:hAnsi="Arial" w:cs="Arial"/>
          <w:sz w:val="20"/>
          <w:szCs w:val="20"/>
          <w:lang w:eastAsia="ko-KR"/>
        </w:rPr>
        <w:t>Identifikacijska številka za DDV: _________________________________________</w:t>
      </w:r>
    </w:p>
    <w:p w14:paraId="7EE4508E" w14:textId="77777777" w:rsidR="003E2E91" w:rsidRPr="00B75C87" w:rsidRDefault="003E2E91" w:rsidP="003E2E91">
      <w:pPr>
        <w:autoSpaceDE w:val="0"/>
        <w:autoSpaceDN w:val="0"/>
        <w:adjustRightInd w:val="0"/>
        <w:rPr>
          <w:rFonts w:ascii="Arial" w:eastAsia="Batang" w:hAnsi="Arial" w:cs="Arial"/>
          <w:sz w:val="20"/>
          <w:szCs w:val="20"/>
          <w:lang w:eastAsia="ko-KR"/>
        </w:rPr>
      </w:pPr>
    </w:p>
    <w:p w14:paraId="17F361AE" w14:textId="39889362" w:rsidR="003E2E91" w:rsidRPr="00B75C87" w:rsidRDefault="003E2E91" w:rsidP="003E2E91">
      <w:pPr>
        <w:autoSpaceDE w:val="0"/>
        <w:autoSpaceDN w:val="0"/>
        <w:adjustRightInd w:val="0"/>
        <w:rPr>
          <w:rFonts w:ascii="Arial" w:eastAsia="Batang" w:hAnsi="Arial" w:cs="Arial"/>
          <w:sz w:val="20"/>
          <w:szCs w:val="20"/>
          <w:lang w:eastAsia="ko-KR"/>
        </w:rPr>
      </w:pPr>
      <w:r w:rsidRPr="00B75C87">
        <w:rPr>
          <w:rFonts w:ascii="Arial" w:eastAsia="Batang" w:hAnsi="Arial" w:cs="Arial"/>
          <w:sz w:val="20"/>
          <w:szCs w:val="20"/>
          <w:lang w:eastAsia="ko-KR"/>
        </w:rPr>
        <w:t>Št. Transakcijskega računa</w:t>
      </w:r>
      <w:r w:rsidR="00DD79E2" w:rsidRPr="00B75C87">
        <w:rPr>
          <w:rFonts w:ascii="Arial" w:eastAsia="Batang" w:hAnsi="Arial" w:cs="Arial"/>
          <w:sz w:val="20"/>
          <w:szCs w:val="20"/>
          <w:lang w:eastAsia="ko-KR"/>
        </w:rPr>
        <w:t xml:space="preserve"> (odprt pri banki</w:t>
      </w:r>
      <w:r w:rsidR="00D52CB1" w:rsidRPr="00B75C87">
        <w:rPr>
          <w:rFonts w:ascii="Arial" w:eastAsia="Batang" w:hAnsi="Arial" w:cs="Arial"/>
          <w:sz w:val="20"/>
          <w:szCs w:val="20"/>
          <w:lang w:eastAsia="ko-KR"/>
        </w:rPr>
        <w:t xml:space="preserve"> – SWIFT CODE</w:t>
      </w:r>
      <w:r w:rsidR="00DD79E2" w:rsidRPr="00B75C87">
        <w:rPr>
          <w:rFonts w:ascii="Arial" w:eastAsia="Batang" w:hAnsi="Arial" w:cs="Arial"/>
          <w:sz w:val="20"/>
          <w:szCs w:val="20"/>
          <w:lang w:eastAsia="ko-KR"/>
        </w:rPr>
        <w:t>):</w:t>
      </w:r>
      <w:r w:rsidR="00D52CB1" w:rsidRPr="00B75C87">
        <w:rPr>
          <w:rFonts w:ascii="Arial" w:eastAsia="Batang" w:hAnsi="Arial" w:cs="Arial"/>
          <w:sz w:val="20"/>
          <w:szCs w:val="20"/>
          <w:lang w:eastAsia="ko-KR"/>
        </w:rPr>
        <w:t>___________</w:t>
      </w:r>
      <w:r w:rsidRPr="00B75C87">
        <w:rPr>
          <w:rFonts w:ascii="Arial" w:eastAsia="Batang" w:hAnsi="Arial" w:cs="Arial"/>
          <w:sz w:val="20"/>
          <w:szCs w:val="20"/>
          <w:lang w:eastAsia="ko-KR"/>
        </w:rPr>
        <w:t>_______</w:t>
      </w:r>
    </w:p>
    <w:p w14:paraId="6EF7210E" w14:textId="77777777" w:rsidR="003E2E91" w:rsidRPr="00B75C87" w:rsidRDefault="003E2E91" w:rsidP="003E2E91">
      <w:pPr>
        <w:autoSpaceDE w:val="0"/>
        <w:autoSpaceDN w:val="0"/>
        <w:adjustRightInd w:val="0"/>
        <w:rPr>
          <w:rFonts w:ascii="Arial" w:eastAsia="Batang" w:hAnsi="Arial" w:cs="Arial"/>
          <w:sz w:val="20"/>
          <w:szCs w:val="20"/>
          <w:lang w:eastAsia="ko-KR"/>
        </w:rPr>
      </w:pPr>
    </w:p>
    <w:p w14:paraId="19BC15EB" w14:textId="77777777" w:rsidR="003E2E91" w:rsidRPr="00B75C87" w:rsidRDefault="003E2E91" w:rsidP="003E2E91">
      <w:pPr>
        <w:autoSpaceDE w:val="0"/>
        <w:autoSpaceDN w:val="0"/>
        <w:adjustRightInd w:val="0"/>
        <w:rPr>
          <w:rFonts w:ascii="Arial" w:eastAsia="Batang" w:hAnsi="Arial" w:cs="Arial"/>
          <w:sz w:val="20"/>
          <w:szCs w:val="20"/>
          <w:lang w:eastAsia="ko-KR"/>
        </w:rPr>
      </w:pPr>
      <w:r w:rsidRPr="00B75C87">
        <w:rPr>
          <w:rFonts w:ascii="Arial" w:eastAsia="Batang" w:hAnsi="Arial" w:cs="Arial"/>
          <w:sz w:val="20"/>
          <w:szCs w:val="20"/>
          <w:lang w:eastAsia="ko-KR"/>
        </w:rPr>
        <w:t>Matična številka:                        __________________________________________</w:t>
      </w:r>
    </w:p>
    <w:p w14:paraId="5FA18759" w14:textId="77777777" w:rsidR="003E2E91" w:rsidRPr="00B75C87" w:rsidRDefault="003E2E91" w:rsidP="003E2E91">
      <w:pPr>
        <w:autoSpaceDE w:val="0"/>
        <w:autoSpaceDN w:val="0"/>
        <w:adjustRightInd w:val="0"/>
        <w:rPr>
          <w:rFonts w:ascii="Arial" w:eastAsia="Batang" w:hAnsi="Arial" w:cs="Arial"/>
          <w:sz w:val="20"/>
          <w:szCs w:val="20"/>
          <w:lang w:eastAsia="ko-KR"/>
        </w:rPr>
      </w:pPr>
    </w:p>
    <w:p w14:paraId="52D25D43" w14:textId="77777777" w:rsidR="003E2E91" w:rsidRPr="00B75C87" w:rsidRDefault="003E2E91" w:rsidP="003E2E91">
      <w:pPr>
        <w:autoSpaceDE w:val="0"/>
        <w:autoSpaceDN w:val="0"/>
        <w:adjustRightInd w:val="0"/>
        <w:rPr>
          <w:rFonts w:ascii="Arial" w:eastAsia="Batang" w:hAnsi="Arial" w:cs="Arial"/>
          <w:sz w:val="20"/>
          <w:szCs w:val="20"/>
          <w:lang w:eastAsia="ko-KR"/>
        </w:rPr>
      </w:pPr>
      <w:r w:rsidRPr="00B75C87">
        <w:rPr>
          <w:rFonts w:ascii="Arial" w:eastAsia="Batang" w:hAnsi="Arial" w:cs="Arial"/>
          <w:sz w:val="20"/>
          <w:szCs w:val="20"/>
          <w:lang w:eastAsia="ko-KR"/>
        </w:rPr>
        <w:t>Številka vpisa v sodni register (št. vložka):   ________________________________</w:t>
      </w:r>
    </w:p>
    <w:p w14:paraId="6B50BDD0" w14:textId="77777777" w:rsidR="003E2E91" w:rsidRPr="00B75C87" w:rsidRDefault="003E2E91" w:rsidP="003E2E91">
      <w:pPr>
        <w:autoSpaceDE w:val="0"/>
        <w:autoSpaceDN w:val="0"/>
        <w:adjustRightInd w:val="0"/>
        <w:rPr>
          <w:rFonts w:ascii="Arial" w:eastAsia="Batang" w:hAnsi="Arial" w:cs="Arial"/>
          <w:sz w:val="20"/>
          <w:szCs w:val="20"/>
          <w:lang w:eastAsia="ko-KR"/>
        </w:rPr>
      </w:pPr>
      <w:r w:rsidRPr="00B75C87">
        <w:rPr>
          <w:rFonts w:ascii="Arial" w:eastAsia="Batang" w:hAnsi="Arial" w:cs="Arial"/>
          <w:sz w:val="20"/>
          <w:szCs w:val="20"/>
          <w:lang w:eastAsia="ko-KR"/>
        </w:rPr>
        <w:t xml:space="preserve"> </w:t>
      </w:r>
    </w:p>
    <w:p w14:paraId="138EB2AD" w14:textId="77777777" w:rsidR="003E2E91" w:rsidRPr="00B75C87" w:rsidRDefault="003E2E91" w:rsidP="003E2E91">
      <w:pPr>
        <w:autoSpaceDE w:val="0"/>
        <w:autoSpaceDN w:val="0"/>
        <w:adjustRightInd w:val="0"/>
        <w:rPr>
          <w:rFonts w:ascii="Arial" w:eastAsia="Batang" w:hAnsi="Arial" w:cs="Arial"/>
          <w:sz w:val="20"/>
          <w:szCs w:val="20"/>
          <w:lang w:eastAsia="ko-KR"/>
        </w:rPr>
      </w:pPr>
      <w:r w:rsidRPr="00B75C87">
        <w:rPr>
          <w:rFonts w:ascii="Arial" w:eastAsia="Batang" w:hAnsi="Arial" w:cs="Arial"/>
          <w:sz w:val="20"/>
          <w:szCs w:val="20"/>
          <w:lang w:eastAsia="ko-KR"/>
        </w:rPr>
        <w:t>Odgovorna oseba za podpis pogodbe:  _____________________________________</w:t>
      </w:r>
    </w:p>
    <w:p w14:paraId="64694FB7"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37241A83" w14:textId="77777777" w:rsidR="003E2E91" w:rsidRPr="00B75C87" w:rsidRDefault="003E2E91" w:rsidP="003E2E91">
      <w:pPr>
        <w:widowControl w:val="0"/>
        <w:spacing w:before="120"/>
        <w:rPr>
          <w:rFonts w:ascii="Arial" w:eastAsia="Batang" w:hAnsi="Arial" w:cs="Arial"/>
          <w:sz w:val="20"/>
          <w:szCs w:val="20"/>
          <w:lang w:eastAsia="ko-KR"/>
        </w:rPr>
      </w:pPr>
      <w:r w:rsidRPr="00B75C87">
        <w:rPr>
          <w:rFonts w:ascii="Arial" w:eastAsia="Batang" w:hAnsi="Arial" w:cs="Arial"/>
          <w:sz w:val="20"/>
          <w:szCs w:val="20"/>
          <w:lang w:eastAsia="ko-KR"/>
        </w:rPr>
        <w:t>V skladu z določbo 5. odstavka 94. člena ZJN-3 zahtevamo neposredno plačilo s strani naročnika:</w:t>
      </w:r>
    </w:p>
    <w:p w14:paraId="7F19F72B" w14:textId="77777777" w:rsidR="003E2E91" w:rsidRPr="00B75C87" w:rsidRDefault="003E2E91" w:rsidP="003E2E91">
      <w:pPr>
        <w:widowControl w:val="0"/>
        <w:spacing w:before="120"/>
        <w:jc w:val="center"/>
        <w:rPr>
          <w:rFonts w:ascii="Arial" w:eastAsia="Batang" w:hAnsi="Arial" w:cs="Arial"/>
          <w:sz w:val="20"/>
          <w:szCs w:val="20"/>
          <w:lang w:eastAsia="ko-KR"/>
        </w:rPr>
      </w:pPr>
      <w:r w:rsidRPr="00B75C87">
        <w:rPr>
          <w:rFonts w:ascii="Arial" w:eastAsia="Batang" w:hAnsi="Arial" w:cs="Arial"/>
          <w:sz w:val="20"/>
          <w:szCs w:val="20"/>
          <w:lang w:eastAsia="ko-KR"/>
        </w:rPr>
        <w:t>DA                       NE</w:t>
      </w:r>
    </w:p>
    <w:p w14:paraId="222C15D3" w14:textId="77777777" w:rsidR="003E2E91" w:rsidRPr="00B75C87" w:rsidRDefault="003E2E91" w:rsidP="003E2E91">
      <w:pPr>
        <w:widowControl w:val="0"/>
        <w:spacing w:before="120"/>
        <w:jc w:val="center"/>
        <w:rPr>
          <w:rFonts w:ascii="Arial" w:eastAsia="Batang" w:hAnsi="Arial" w:cs="Arial"/>
          <w:sz w:val="20"/>
          <w:szCs w:val="20"/>
          <w:lang w:eastAsia="ko-KR"/>
        </w:rPr>
      </w:pPr>
      <w:r w:rsidRPr="00B75C87">
        <w:rPr>
          <w:rFonts w:ascii="Arial" w:eastAsia="Batang" w:hAnsi="Arial" w:cs="Arial"/>
          <w:sz w:val="20"/>
          <w:szCs w:val="20"/>
          <w:lang w:eastAsia="ko-KR"/>
        </w:rPr>
        <w:t>(ustrezno obkroži)</w:t>
      </w:r>
    </w:p>
    <w:p w14:paraId="6AFEBB4B" w14:textId="77777777" w:rsidR="00EF6FDA" w:rsidRPr="00B75C87" w:rsidRDefault="00EF6FDA" w:rsidP="003E2E91">
      <w:pPr>
        <w:widowControl w:val="0"/>
        <w:spacing w:before="120"/>
        <w:jc w:val="center"/>
        <w:rPr>
          <w:rFonts w:ascii="Arial" w:eastAsia="Batang" w:hAnsi="Arial" w:cs="Arial"/>
          <w:sz w:val="20"/>
          <w:szCs w:val="20"/>
          <w:lang w:eastAsia="ko-KR"/>
        </w:rPr>
      </w:pPr>
    </w:p>
    <w:p w14:paraId="49641179" w14:textId="77777777" w:rsidR="00EF6FDA" w:rsidRPr="00B75C87" w:rsidRDefault="00EF6FDA" w:rsidP="003E2E91">
      <w:pPr>
        <w:widowControl w:val="0"/>
        <w:spacing w:before="120"/>
        <w:jc w:val="center"/>
        <w:rPr>
          <w:rFonts w:ascii="Arial" w:eastAsia="Batang" w:hAnsi="Arial" w:cs="Arial"/>
          <w:sz w:val="20"/>
          <w:szCs w:val="20"/>
          <w:lang w:eastAsia="ko-KR"/>
        </w:rPr>
      </w:pPr>
    </w:p>
    <w:p w14:paraId="104DF408"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6573C578"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7A9B83A9" w14:textId="77777777" w:rsidR="00E73E44" w:rsidRPr="00B75C87" w:rsidRDefault="00E73E44" w:rsidP="003E2E91">
      <w:pPr>
        <w:autoSpaceDE w:val="0"/>
        <w:autoSpaceDN w:val="0"/>
        <w:adjustRightInd w:val="0"/>
        <w:spacing w:before="120"/>
        <w:rPr>
          <w:rFonts w:ascii="Arial" w:eastAsia="Batang" w:hAnsi="Arial" w:cs="Arial"/>
          <w:sz w:val="20"/>
          <w:szCs w:val="20"/>
          <w:lang w:eastAsia="ko-KR"/>
        </w:rPr>
      </w:pPr>
    </w:p>
    <w:p w14:paraId="3B16E19B" w14:textId="77777777" w:rsidR="00E73E44" w:rsidRPr="00B75C87" w:rsidRDefault="00E73E44" w:rsidP="003E2E91">
      <w:pPr>
        <w:autoSpaceDE w:val="0"/>
        <w:autoSpaceDN w:val="0"/>
        <w:adjustRightInd w:val="0"/>
        <w:spacing w:before="120"/>
        <w:rPr>
          <w:rFonts w:ascii="Arial" w:eastAsia="Batang" w:hAnsi="Arial" w:cs="Arial"/>
          <w:sz w:val="20"/>
          <w:szCs w:val="20"/>
          <w:lang w:eastAsia="ko-KR"/>
        </w:rPr>
      </w:pPr>
    </w:p>
    <w:p w14:paraId="77D9D0D8" w14:textId="77777777" w:rsidR="00E73E44" w:rsidRPr="00B75C87" w:rsidRDefault="00E73E44" w:rsidP="003E2E91">
      <w:pPr>
        <w:autoSpaceDE w:val="0"/>
        <w:autoSpaceDN w:val="0"/>
        <w:adjustRightInd w:val="0"/>
        <w:spacing w:before="120"/>
        <w:rPr>
          <w:rFonts w:ascii="Arial" w:eastAsia="Batang" w:hAnsi="Arial" w:cs="Arial"/>
          <w:sz w:val="20"/>
          <w:szCs w:val="20"/>
          <w:lang w:eastAsia="ko-KR"/>
        </w:rPr>
      </w:pPr>
    </w:p>
    <w:p w14:paraId="7A2DF0FE" w14:textId="77777777" w:rsidR="00E73E44" w:rsidRPr="00B75C87" w:rsidRDefault="00E73E44" w:rsidP="003E2E91">
      <w:pPr>
        <w:autoSpaceDE w:val="0"/>
        <w:autoSpaceDN w:val="0"/>
        <w:adjustRightInd w:val="0"/>
        <w:spacing w:before="120"/>
        <w:rPr>
          <w:rFonts w:ascii="Arial" w:eastAsia="Batang" w:hAnsi="Arial" w:cs="Arial"/>
          <w:sz w:val="20"/>
          <w:szCs w:val="20"/>
          <w:lang w:eastAsia="ko-KR"/>
        </w:rPr>
      </w:pPr>
    </w:p>
    <w:p w14:paraId="4F832A4C" w14:textId="77777777" w:rsidR="00E73E44" w:rsidRPr="00B75C87" w:rsidRDefault="00E73E44" w:rsidP="003E2E91">
      <w:pPr>
        <w:autoSpaceDE w:val="0"/>
        <w:autoSpaceDN w:val="0"/>
        <w:adjustRightInd w:val="0"/>
        <w:spacing w:before="120"/>
        <w:rPr>
          <w:rFonts w:ascii="Arial" w:eastAsia="Batang" w:hAnsi="Arial" w:cs="Arial"/>
          <w:sz w:val="20"/>
          <w:szCs w:val="20"/>
          <w:lang w:eastAsia="ko-KR"/>
        </w:rPr>
      </w:pPr>
    </w:p>
    <w:p w14:paraId="7A189852" w14:textId="637EFBE8" w:rsidR="003E2E91" w:rsidRPr="00B75C87" w:rsidRDefault="004A22AF" w:rsidP="00F32528">
      <w:pPr>
        <w:pStyle w:val="Naslov2"/>
        <w:rPr>
          <w:i w:val="0"/>
          <w:sz w:val="20"/>
          <w:szCs w:val="20"/>
        </w:rPr>
      </w:pPr>
      <w:bookmarkStart w:id="29" w:name="_Toc534885135"/>
      <w:bookmarkStart w:id="30" w:name="_Toc534885886"/>
      <w:bookmarkStart w:id="31" w:name="_Toc124496227"/>
      <w:bookmarkStart w:id="32" w:name="_Toc125096656"/>
      <w:r w:rsidRPr="00B75C87">
        <w:rPr>
          <w:i w:val="0"/>
          <w:sz w:val="20"/>
          <w:szCs w:val="20"/>
        </w:rPr>
        <w:lastRenderedPageBreak/>
        <w:t xml:space="preserve">Razpisni obrazec </w:t>
      </w:r>
      <w:r w:rsidR="00AD459F" w:rsidRPr="00B75C87">
        <w:rPr>
          <w:i w:val="0"/>
          <w:sz w:val="20"/>
          <w:szCs w:val="20"/>
        </w:rPr>
        <w:t>7</w:t>
      </w:r>
      <w:r w:rsidRPr="00B75C87">
        <w:rPr>
          <w:i w:val="0"/>
          <w:sz w:val="20"/>
          <w:szCs w:val="20"/>
        </w:rPr>
        <w:t>: Soglasje podizvajalca</w:t>
      </w:r>
      <w:bookmarkEnd w:id="29"/>
      <w:bookmarkEnd w:id="30"/>
      <w:bookmarkEnd w:id="31"/>
      <w:bookmarkEnd w:id="32"/>
    </w:p>
    <w:p w14:paraId="1C986931"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r w:rsidRPr="00B75C87">
        <w:rPr>
          <w:rFonts w:ascii="Arial" w:eastAsia="Batang" w:hAnsi="Arial" w:cs="Arial"/>
          <w:sz w:val="20"/>
          <w:szCs w:val="20"/>
          <w:lang w:eastAsia="ko-KR"/>
        </w:rPr>
        <w:t>PONUDNIK:</w:t>
      </w:r>
    </w:p>
    <w:p w14:paraId="3F02397F" w14:textId="77777777" w:rsidR="003E2E91" w:rsidRPr="00B75C87" w:rsidRDefault="003E2E91" w:rsidP="003E2E91">
      <w:pPr>
        <w:spacing w:before="120"/>
        <w:jc w:val="both"/>
        <w:rPr>
          <w:rFonts w:ascii="Arial" w:hAnsi="Arial" w:cs="Arial"/>
          <w:noProof/>
          <w:sz w:val="20"/>
          <w:szCs w:val="20"/>
          <w:u w:val="dotted"/>
        </w:rPr>
      </w:pP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p>
    <w:p w14:paraId="53648272" w14:textId="77777777" w:rsidR="003E2E91" w:rsidRPr="00B75C87" w:rsidRDefault="003E2E91" w:rsidP="003E2E91">
      <w:pPr>
        <w:spacing w:before="120"/>
        <w:jc w:val="both"/>
        <w:rPr>
          <w:rFonts w:ascii="Arial" w:hAnsi="Arial" w:cs="Arial"/>
          <w:noProof/>
          <w:sz w:val="20"/>
          <w:szCs w:val="20"/>
          <w:u w:val="dotted"/>
        </w:rPr>
      </w:pP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p>
    <w:p w14:paraId="51ED29ED" w14:textId="77777777" w:rsidR="003E2E91" w:rsidRPr="00B75C87" w:rsidRDefault="003E2E91" w:rsidP="003E2E91">
      <w:pPr>
        <w:spacing w:before="120"/>
        <w:jc w:val="both"/>
        <w:rPr>
          <w:rFonts w:ascii="Arial" w:hAnsi="Arial" w:cs="Arial"/>
          <w:noProof/>
          <w:sz w:val="20"/>
          <w:szCs w:val="20"/>
          <w:u w:val="dotted"/>
        </w:rPr>
      </w:pP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p>
    <w:p w14:paraId="126E5320"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B75C87" w:rsidRDefault="003E2E91" w:rsidP="003E2E91">
      <w:pPr>
        <w:autoSpaceDE w:val="0"/>
        <w:autoSpaceDN w:val="0"/>
        <w:adjustRightInd w:val="0"/>
        <w:spacing w:before="120"/>
        <w:jc w:val="center"/>
        <w:rPr>
          <w:rFonts w:ascii="Arial" w:eastAsia="Batang" w:hAnsi="Arial" w:cs="Arial"/>
          <w:b/>
          <w:sz w:val="20"/>
          <w:szCs w:val="20"/>
          <w:lang w:eastAsia="ko-KR"/>
        </w:rPr>
      </w:pPr>
      <w:r w:rsidRPr="00B75C87">
        <w:rPr>
          <w:rFonts w:ascii="Arial" w:eastAsia="Batang" w:hAnsi="Arial" w:cs="Arial"/>
          <w:b/>
          <w:sz w:val="20"/>
          <w:szCs w:val="20"/>
          <w:lang w:eastAsia="ko-KR"/>
        </w:rPr>
        <w:t>SOGLASJE PODIZVAJALCA</w:t>
      </w:r>
    </w:p>
    <w:p w14:paraId="624BA3B1"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B75C87" w:rsidRDefault="003E2E91" w:rsidP="003E2E91">
      <w:pPr>
        <w:autoSpaceDE w:val="0"/>
        <w:autoSpaceDN w:val="0"/>
        <w:adjustRightInd w:val="0"/>
        <w:spacing w:before="120"/>
        <w:rPr>
          <w:rFonts w:ascii="Arial" w:eastAsia="Batang" w:hAnsi="Arial" w:cs="Arial"/>
          <w:sz w:val="20"/>
          <w:szCs w:val="20"/>
          <w:lang w:eastAsia="ko-KR"/>
        </w:rPr>
      </w:pPr>
      <w:r w:rsidRPr="00B75C87">
        <w:rPr>
          <w:rFonts w:ascii="Arial" w:eastAsia="Batang" w:hAnsi="Arial" w:cs="Arial"/>
          <w:sz w:val="20"/>
          <w:szCs w:val="20"/>
          <w:lang w:eastAsia="ko-KR"/>
        </w:rPr>
        <w:t>Podizvajalec: ……………………</w:t>
      </w:r>
      <w:r w:rsidR="00866274" w:rsidRPr="00B75C87">
        <w:rPr>
          <w:rFonts w:ascii="Arial" w:eastAsia="Batang" w:hAnsi="Arial" w:cs="Arial"/>
          <w:sz w:val="20"/>
          <w:szCs w:val="20"/>
          <w:lang w:eastAsia="ko-KR"/>
        </w:rPr>
        <w:t>…………………………………………………………………………………</w:t>
      </w:r>
    </w:p>
    <w:p w14:paraId="76FD3C56"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r w:rsidRPr="00B75C87">
        <w:rPr>
          <w:rFonts w:ascii="Arial" w:eastAsia="Batang" w:hAnsi="Arial" w:cs="Arial"/>
          <w:sz w:val="20"/>
          <w:szCs w:val="20"/>
          <w:lang w:eastAsia="ko-KR"/>
        </w:rPr>
        <w:t>(naziv in naslov podizvajalca)</w:t>
      </w:r>
    </w:p>
    <w:p w14:paraId="6C00A0FB"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6F2CB331" w14:textId="6B2037A4" w:rsidR="003E2E91" w:rsidRPr="00B75C87" w:rsidRDefault="003E2E91" w:rsidP="003E2E91">
      <w:pPr>
        <w:autoSpaceDE w:val="0"/>
        <w:autoSpaceDN w:val="0"/>
        <w:adjustRightInd w:val="0"/>
        <w:spacing w:before="120"/>
        <w:jc w:val="both"/>
        <w:rPr>
          <w:rFonts w:ascii="Arial" w:eastAsia="Batang" w:hAnsi="Arial" w:cs="Arial"/>
          <w:sz w:val="20"/>
          <w:szCs w:val="20"/>
          <w:lang w:eastAsia="ko-KR"/>
        </w:rPr>
      </w:pPr>
      <w:r w:rsidRPr="00B75C87">
        <w:rPr>
          <w:rFonts w:ascii="Arial" w:eastAsia="Batang" w:hAnsi="Arial" w:cs="Arial"/>
          <w:sz w:val="20"/>
          <w:szCs w:val="20"/>
          <w:lang w:eastAsia="ko-KR"/>
        </w:rPr>
        <w:t>V zvezi z javnim naročilom št…………………….., »</w:t>
      </w:r>
      <w:r w:rsidR="00E73E44" w:rsidRPr="00B75C87">
        <w:rPr>
          <w:rFonts w:ascii="Arial" w:eastAsia="Batang" w:hAnsi="Arial" w:cs="Arial"/>
          <w:bCs/>
          <w:sz w:val="20"/>
          <w:szCs w:val="20"/>
          <w:lang w:eastAsia="ko-KR"/>
        </w:rPr>
        <w:t xml:space="preserve">Dobava lesenih </w:t>
      </w:r>
      <w:r w:rsidR="009C14E2" w:rsidRPr="00B75C87">
        <w:rPr>
          <w:rFonts w:ascii="Arial" w:eastAsia="Batang" w:hAnsi="Arial" w:cs="Arial"/>
          <w:bCs/>
          <w:sz w:val="20"/>
          <w:szCs w:val="20"/>
          <w:lang w:eastAsia="ko-KR"/>
        </w:rPr>
        <w:t xml:space="preserve">železniških </w:t>
      </w:r>
      <w:r w:rsidR="00E73E44" w:rsidRPr="00B75C87">
        <w:rPr>
          <w:rFonts w:ascii="Arial" w:eastAsia="Batang" w:hAnsi="Arial" w:cs="Arial"/>
          <w:bCs/>
          <w:sz w:val="20"/>
          <w:szCs w:val="20"/>
          <w:lang w:eastAsia="ko-KR"/>
        </w:rPr>
        <w:t>pragov 202</w:t>
      </w:r>
      <w:r w:rsidR="00B547B4" w:rsidRPr="00B75C87">
        <w:rPr>
          <w:rFonts w:ascii="Arial" w:eastAsia="Batang" w:hAnsi="Arial" w:cs="Arial"/>
          <w:bCs/>
          <w:sz w:val="20"/>
          <w:szCs w:val="20"/>
          <w:lang w:eastAsia="ko-KR"/>
        </w:rPr>
        <w:t>5</w:t>
      </w:r>
      <w:r w:rsidRPr="00B75C87">
        <w:rPr>
          <w:rFonts w:ascii="Arial" w:eastAsia="Batang" w:hAnsi="Arial" w:cs="Arial"/>
          <w:b/>
          <w:sz w:val="20"/>
          <w:szCs w:val="20"/>
          <w:lang w:eastAsia="ko-KR"/>
        </w:rPr>
        <w:t>«</w:t>
      </w:r>
      <w:r w:rsidRPr="00B75C87">
        <w:rPr>
          <w:rFonts w:ascii="Arial" w:eastAsia="Batang" w:hAnsi="Arial" w:cs="Arial"/>
          <w:bCs/>
          <w:sz w:val="20"/>
          <w:szCs w:val="20"/>
          <w:lang w:eastAsia="ko-KR"/>
        </w:rPr>
        <w:t xml:space="preserve"> </w:t>
      </w:r>
      <w:r w:rsidRPr="00B75C87">
        <w:rPr>
          <w:rFonts w:ascii="Arial" w:eastAsia="Batang" w:hAnsi="Arial" w:cs="Arial"/>
          <w:sz w:val="20"/>
          <w:szCs w:val="20"/>
          <w:lang w:eastAsia="ko-KR"/>
        </w:rPr>
        <w:t xml:space="preserve">za potrebe SŽ – </w:t>
      </w:r>
      <w:r w:rsidR="004A22AF" w:rsidRPr="00B75C87">
        <w:rPr>
          <w:rFonts w:ascii="Arial" w:eastAsia="Batang" w:hAnsi="Arial" w:cs="Arial"/>
          <w:sz w:val="20"/>
          <w:szCs w:val="20"/>
          <w:lang w:eastAsia="ko-KR"/>
        </w:rPr>
        <w:t>Infrastruktura</w:t>
      </w:r>
      <w:r w:rsidRPr="00B75C87">
        <w:rPr>
          <w:rFonts w:ascii="Arial" w:eastAsia="Batang" w:hAnsi="Arial" w:cs="Arial"/>
          <w:sz w:val="20"/>
          <w:szCs w:val="20"/>
          <w:lang w:eastAsia="ko-KR"/>
        </w:rPr>
        <w:t>, d.o.o., dajemo soglasje, da naročnik namesto glavnega izvajalca (dobavitelja) poravna našo terjatev do glavnega izvajalca (dobavitelja).</w:t>
      </w:r>
    </w:p>
    <w:p w14:paraId="20E3624D" w14:textId="77777777" w:rsidR="003E2E91" w:rsidRPr="00B75C87"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B75C87"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B75C87" w:rsidRDefault="003E2E91" w:rsidP="003E2E91">
      <w:pPr>
        <w:rPr>
          <w:rFonts w:ascii="Arial" w:hAnsi="Arial" w:cs="Arial"/>
          <w:noProof/>
          <w:sz w:val="20"/>
          <w:szCs w:val="20"/>
        </w:rPr>
      </w:pPr>
      <w:r w:rsidRPr="00B75C87">
        <w:rPr>
          <w:rFonts w:ascii="Arial" w:hAnsi="Arial" w:cs="Arial"/>
          <w:noProof/>
          <w:sz w:val="20"/>
          <w:szCs w:val="20"/>
        </w:rPr>
        <w:t>Kraj in datum:</w:t>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t>Žig:</w:t>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t>Podpis podizvajalca:</w:t>
      </w:r>
    </w:p>
    <w:p w14:paraId="760E116E" w14:textId="77777777" w:rsidR="003E2E91" w:rsidRPr="00B75C87" w:rsidRDefault="003E2E91" w:rsidP="003E2E91">
      <w:pPr>
        <w:spacing w:before="120" w:after="120"/>
        <w:rPr>
          <w:rFonts w:ascii="Arial" w:eastAsia="Batang" w:hAnsi="Arial" w:cs="Arial"/>
          <w:sz w:val="20"/>
          <w:szCs w:val="20"/>
          <w:lang w:eastAsia="ko-KR"/>
        </w:rPr>
      </w:pPr>
    </w:p>
    <w:p w14:paraId="14BF99F5" w14:textId="77777777" w:rsidR="003E2E91" w:rsidRPr="00B75C87" w:rsidRDefault="003E2E91" w:rsidP="003E2E91">
      <w:pPr>
        <w:spacing w:before="120" w:after="120"/>
        <w:rPr>
          <w:rFonts w:ascii="Arial" w:eastAsia="Batang" w:hAnsi="Arial" w:cs="Arial"/>
          <w:sz w:val="20"/>
          <w:szCs w:val="20"/>
          <w:lang w:eastAsia="ko-KR"/>
        </w:rPr>
      </w:pPr>
    </w:p>
    <w:p w14:paraId="1581FC30" w14:textId="77777777" w:rsidR="003E2E91" w:rsidRPr="00B75C87" w:rsidRDefault="003E2E91" w:rsidP="003E2E91">
      <w:pPr>
        <w:spacing w:before="120" w:after="120"/>
        <w:rPr>
          <w:rFonts w:ascii="Arial" w:eastAsia="Batang" w:hAnsi="Arial" w:cs="Arial"/>
          <w:sz w:val="20"/>
          <w:szCs w:val="20"/>
          <w:lang w:eastAsia="ko-KR"/>
        </w:rPr>
      </w:pPr>
    </w:p>
    <w:p w14:paraId="36B4690C" w14:textId="77777777" w:rsidR="003E2E91" w:rsidRPr="00B75C87" w:rsidRDefault="003E2E91" w:rsidP="003E2E91">
      <w:pPr>
        <w:spacing w:line="276" w:lineRule="auto"/>
        <w:rPr>
          <w:rFonts w:ascii="Arial" w:eastAsia="Batang" w:hAnsi="Arial" w:cs="Arial"/>
          <w:b/>
          <w:sz w:val="20"/>
          <w:szCs w:val="20"/>
          <w:lang w:eastAsia="ko-KR"/>
        </w:rPr>
      </w:pPr>
      <w:r w:rsidRPr="00B75C87">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B75C87" w:rsidRDefault="00EF6FDA" w:rsidP="003E2E91">
      <w:pPr>
        <w:spacing w:line="276" w:lineRule="auto"/>
        <w:rPr>
          <w:rFonts w:ascii="Arial" w:eastAsia="Batang" w:hAnsi="Arial" w:cs="Arial"/>
          <w:b/>
          <w:sz w:val="20"/>
          <w:szCs w:val="20"/>
          <w:lang w:eastAsia="ko-KR"/>
        </w:rPr>
      </w:pPr>
    </w:p>
    <w:p w14:paraId="736DAF7B" w14:textId="77777777" w:rsidR="00EF6FDA" w:rsidRPr="00B75C87" w:rsidRDefault="00EF6FDA" w:rsidP="003E2E91">
      <w:pPr>
        <w:spacing w:line="276" w:lineRule="auto"/>
        <w:rPr>
          <w:rFonts w:ascii="Arial" w:eastAsia="Batang" w:hAnsi="Arial" w:cs="Arial"/>
          <w:b/>
          <w:sz w:val="20"/>
          <w:szCs w:val="20"/>
          <w:lang w:eastAsia="ko-KR"/>
        </w:rPr>
      </w:pPr>
    </w:p>
    <w:p w14:paraId="51F1F91E" w14:textId="77777777" w:rsidR="00EF6FDA" w:rsidRPr="00B75C87" w:rsidRDefault="00EF6FDA" w:rsidP="003E2E91">
      <w:pPr>
        <w:spacing w:line="276" w:lineRule="auto"/>
        <w:rPr>
          <w:rFonts w:ascii="Arial" w:eastAsia="Batang" w:hAnsi="Arial" w:cs="Arial"/>
          <w:b/>
          <w:sz w:val="20"/>
          <w:szCs w:val="20"/>
          <w:lang w:eastAsia="ko-KR"/>
        </w:rPr>
      </w:pPr>
    </w:p>
    <w:p w14:paraId="4AEEE26B" w14:textId="77777777" w:rsidR="00EF6FDA" w:rsidRPr="00B75C87" w:rsidRDefault="00EF6FDA" w:rsidP="003E2E91">
      <w:pPr>
        <w:spacing w:line="276" w:lineRule="auto"/>
        <w:rPr>
          <w:rFonts w:ascii="Arial" w:eastAsia="Batang" w:hAnsi="Arial" w:cs="Arial"/>
          <w:b/>
          <w:sz w:val="20"/>
          <w:szCs w:val="20"/>
          <w:lang w:eastAsia="ko-KR"/>
        </w:rPr>
      </w:pPr>
    </w:p>
    <w:p w14:paraId="4970F9A3" w14:textId="77777777" w:rsidR="00EF6FDA" w:rsidRPr="00B75C87" w:rsidRDefault="00EF6FDA" w:rsidP="003E2E91">
      <w:pPr>
        <w:spacing w:line="276" w:lineRule="auto"/>
        <w:rPr>
          <w:rFonts w:ascii="Arial" w:eastAsia="Batang" w:hAnsi="Arial" w:cs="Arial"/>
          <w:b/>
          <w:sz w:val="20"/>
          <w:szCs w:val="20"/>
          <w:lang w:eastAsia="ko-KR"/>
        </w:rPr>
      </w:pPr>
    </w:p>
    <w:p w14:paraId="7B599EE5" w14:textId="77777777" w:rsidR="00E73E44" w:rsidRPr="00B75C87" w:rsidRDefault="00E73E44" w:rsidP="003E2E91">
      <w:pPr>
        <w:spacing w:line="276" w:lineRule="auto"/>
        <w:rPr>
          <w:rFonts w:ascii="Arial" w:eastAsia="Batang" w:hAnsi="Arial" w:cs="Arial"/>
          <w:b/>
          <w:sz w:val="20"/>
          <w:szCs w:val="20"/>
          <w:lang w:eastAsia="ko-KR"/>
        </w:rPr>
      </w:pPr>
    </w:p>
    <w:p w14:paraId="3831B453" w14:textId="77777777" w:rsidR="00E73E44" w:rsidRPr="00B75C87" w:rsidRDefault="00E73E44" w:rsidP="003E2E91">
      <w:pPr>
        <w:spacing w:line="276" w:lineRule="auto"/>
        <w:rPr>
          <w:rFonts w:ascii="Arial" w:eastAsia="Batang" w:hAnsi="Arial" w:cs="Arial"/>
          <w:b/>
          <w:sz w:val="20"/>
          <w:szCs w:val="20"/>
          <w:lang w:eastAsia="ko-KR"/>
        </w:rPr>
      </w:pPr>
    </w:p>
    <w:p w14:paraId="65DF94D0" w14:textId="77777777" w:rsidR="00E73E44" w:rsidRPr="00B75C87" w:rsidRDefault="00E73E44" w:rsidP="003E2E91">
      <w:pPr>
        <w:spacing w:line="276" w:lineRule="auto"/>
        <w:rPr>
          <w:rFonts w:ascii="Arial" w:eastAsia="Batang" w:hAnsi="Arial" w:cs="Arial"/>
          <w:b/>
          <w:sz w:val="20"/>
          <w:szCs w:val="20"/>
          <w:lang w:eastAsia="ko-KR"/>
        </w:rPr>
      </w:pPr>
    </w:p>
    <w:p w14:paraId="4D5CE666" w14:textId="77777777" w:rsidR="00E73E44" w:rsidRPr="00B75C87" w:rsidRDefault="00E73E44" w:rsidP="003E2E91">
      <w:pPr>
        <w:spacing w:line="276" w:lineRule="auto"/>
        <w:rPr>
          <w:rFonts w:ascii="Arial" w:eastAsia="Batang" w:hAnsi="Arial" w:cs="Arial"/>
          <w:b/>
          <w:sz w:val="20"/>
          <w:szCs w:val="20"/>
          <w:lang w:eastAsia="ko-KR"/>
        </w:rPr>
      </w:pPr>
    </w:p>
    <w:p w14:paraId="7FFFB40A" w14:textId="77777777" w:rsidR="00E73E44" w:rsidRPr="00B75C87" w:rsidRDefault="00E73E44" w:rsidP="003E2E91">
      <w:pPr>
        <w:spacing w:line="276" w:lineRule="auto"/>
        <w:rPr>
          <w:rFonts w:ascii="Arial" w:eastAsia="Batang" w:hAnsi="Arial" w:cs="Arial"/>
          <w:b/>
          <w:sz w:val="20"/>
          <w:szCs w:val="20"/>
          <w:lang w:eastAsia="ko-KR"/>
        </w:rPr>
      </w:pPr>
    </w:p>
    <w:p w14:paraId="0FAACD6F" w14:textId="77777777" w:rsidR="00E73E44" w:rsidRPr="00B75C87" w:rsidRDefault="00E73E44" w:rsidP="003E2E91">
      <w:pPr>
        <w:spacing w:line="276" w:lineRule="auto"/>
        <w:rPr>
          <w:rFonts w:ascii="Arial" w:eastAsia="Batang" w:hAnsi="Arial" w:cs="Arial"/>
          <w:b/>
          <w:sz w:val="20"/>
          <w:szCs w:val="20"/>
          <w:lang w:eastAsia="ko-KR"/>
        </w:rPr>
      </w:pPr>
    </w:p>
    <w:p w14:paraId="2697E116" w14:textId="77777777" w:rsidR="00E73E44" w:rsidRPr="00B75C87" w:rsidRDefault="00E73E44" w:rsidP="003E2E91">
      <w:pPr>
        <w:spacing w:line="276" w:lineRule="auto"/>
        <w:rPr>
          <w:rFonts w:ascii="Arial" w:eastAsia="Batang" w:hAnsi="Arial" w:cs="Arial"/>
          <w:b/>
          <w:sz w:val="20"/>
          <w:szCs w:val="20"/>
          <w:lang w:eastAsia="ko-KR"/>
        </w:rPr>
      </w:pPr>
    </w:p>
    <w:p w14:paraId="2BA2C097" w14:textId="77777777" w:rsidR="00E73E44" w:rsidRPr="00B75C87" w:rsidRDefault="00E73E44" w:rsidP="003E2E91">
      <w:pPr>
        <w:spacing w:line="276" w:lineRule="auto"/>
        <w:rPr>
          <w:rFonts w:ascii="Arial" w:eastAsia="Batang" w:hAnsi="Arial" w:cs="Arial"/>
          <w:b/>
          <w:sz w:val="20"/>
          <w:szCs w:val="20"/>
          <w:lang w:eastAsia="ko-KR"/>
        </w:rPr>
      </w:pPr>
    </w:p>
    <w:p w14:paraId="1DC33228" w14:textId="77777777" w:rsidR="00E73E44" w:rsidRPr="00B75C87" w:rsidRDefault="00E73E44" w:rsidP="003E2E91">
      <w:pPr>
        <w:spacing w:line="276" w:lineRule="auto"/>
        <w:rPr>
          <w:rFonts w:ascii="Arial" w:eastAsia="Batang" w:hAnsi="Arial" w:cs="Arial"/>
          <w:b/>
          <w:sz w:val="20"/>
          <w:szCs w:val="20"/>
          <w:lang w:eastAsia="ko-KR"/>
        </w:rPr>
      </w:pPr>
    </w:p>
    <w:p w14:paraId="6467DF14" w14:textId="77777777" w:rsidR="00E73E44" w:rsidRPr="00B75C87" w:rsidRDefault="00E73E44" w:rsidP="003E2E91">
      <w:pPr>
        <w:spacing w:line="276" w:lineRule="auto"/>
        <w:rPr>
          <w:rFonts w:ascii="Arial" w:eastAsia="Batang" w:hAnsi="Arial" w:cs="Arial"/>
          <w:b/>
          <w:sz w:val="20"/>
          <w:szCs w:val="20"/>
          <w:lang w:eastAsia="ko-KR"/>
        </w:rPr>
      </w:pPr>
    </w:p>
    <w:p w14:paraId="7FE5E518" w14:textId="77777777" w:rsidR="00E73E44" w:rsidRPr="00B75C87" w:rsidRDefault="00E73E44" w:rsidP="003E2E91">
      <w:pPr>
        <w:spacing w:line="276" w:lineRule="auto"/>
        <w:rPr>
          <w:rFonts w:ascii="Arial" w:eastAsia="Batang" w:hAnsi="Arial" w:cs="Arial"/>
          <w:b/>
          <w:sz w:val="20"/>
          <w:szCs w:val="20"/>
          <w:lang w:eastAsia="ko-KR"/>
        </w:rPr>
      </w:pPr>
    </w:p>
    <w:p w14:paraId="3192B9F6" w14:textId="77777777" w:rsidR="00E73E44" w:rsidRPr="00B75C87" w:rsidRDefault="00E73E44" w:rsidP="003E2E91">
      <w:pPr>
        <w:spacing w:line="276" w:lineRule="auto"/>
        <w:rPr>
          <w:rFonts w:ascii="Arial" w:eastAsia="Batang" w:hAnsi="Arial" w:cs="Arial"/>
          <w:b/>
          <w:sz w:val="20"/>
          <w:szCs w:val="20"/>
          <w:lang w:eastAsia="ko-KR"/>
        </w:rPr>
      </w:pPr>
    </w:p>
    <w:p w14:paraId="16928815" w14:textId="12DB1500" w:rsidR="003E2E91" w:rsidRPr="00B75C87" w:rsidRDefault="004A22AF" w:rsidP="003E2E91">
      <w:pPr>
        <w:autoSpaceDE w:val="0"/>
        <w:autoSpaceDN w:val="0"/>
        <w:adjustRightInd w:val="0"/>
        <w:spacing w:before="120"/>
        <w:rPr>
          <w:rFonts w:ascii="Arial" w:eastAsia="Batang" w:hAnsi="Arial" w:cs="Arial"/>
          <w:sz w:val="20"/>
          <w:szCs w:val="20"/>
          <w:lang w:eastAsia="ko-KR"/>
        </w:rPr>
      </w:pPr>
      <w:r w:rsidRPr="00B75C87">
        <w:rPr>
          <w:rFonts w:ascii="Arial" w:hAnsi="Arial" w:cs="Arial"/>
          <w:b/>
          <w:bCs/>
          <w:iCs/>
          <w:sz w:val="20"/>
          <w:szCs w:val="20"/>
        </w:rPr>
        <w:lastRenderedPageBreak/>
        <w:t xml:space="preserve">Razpisni obrazec </w:t>
      </w:r>
      <w:r w:rsidR="00AD459F" w:rsidRPr="00B75C87">
        <w:rPr>
          <w:rFonts w:ascii="Arial" w:hAnsi="Arial" w:cs="Arial"/>
          <w:b/>
          <w:bCs/>
          <w:iCs/>
          <w:sz w:val="20"/>
          <w:szCs w:val="20"/>
        </w:rPr>
        <w:t>8</w:t>
      </w:r>
      <w:r w:rsidRPr="00B75C87">
        <w:rPr>
          <w:rFonts w:ascii="Arial" w:hAnsi="Arial" w:cs="Arial"/>
          <w:b/>
          <w:bCs/>
          <w:iCs/>
          <w:sz w:val="20"/>
          <w:szCs w:val="20"/>
        </w:rPr>
        <w:t>: Seznam podizvajalcev</w:t>
      </w:r>
    </w:p>
    <w:p w14:paraId="0E7B5AE2"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r w:rsidRPr="00B75C87">
        <w:rPr>
          <w:rFonts w:ascii="Arial" w:eastAsia="Batang" w:hAnsi="Arial" w:cs="Arial"/>
          <w:sz w:val="20"/>
          <w:szCs w:val="20"/>
          <w:lang w:eastAsia="ko-KR"/>
        </w:rPr>
        <w:t>PONUDNIK:</w:t>
      </w:r>
    </w:p>
    <w:p w14:paraId="2D5A4DFE" w14:textId="77777777" w:rsidR="003E2E91" w:rsidRPr="00B75C87" w:rsidRDefault="003E2E91" w:rsidP="003E2E91">
      <w:pPr>
        <w:spacing w:before="120"/>
        <w:jc w:val="both"/>
        <w:rPr>
          <w:rFonts w:ascii="Arial" w:hAnsi="Arial" w:cs="Arial"/>
          <w:noProof/>
          <w:sz w:val="20"/>
          <w:szCs w:val="20"/>
          <w:u w:val="dotted"/>
        </w:rPr>
      </w:pP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p>
    <w:p w14:paraId="7C6EE475" w14:textId="77777777" w:rsidR="003E2E91" w:rsidRPr="00B75C87" w:rsidRDefault="003E2E91" w:rsidP="0096694E">
      <w:pPr>
        <w:spacing w:before="120"/>
        <w:jc w:val="both"/>
        <w:rPr>
          <w:rFonts w:ascii="Arial" w:hAnsi="Arial" w:cs="Arial"/>
          <w:noProof/>
          <w:sz w:val="20"/>
          <w:szCs w:val="20"/>
          <w:u w:val="dotted"/>
        </w:rPr>
      </w:pP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p>
    <w:p w14:paraId="453F5EE1" w14:textId="77777777" w:rsidR="003E2E91" w:rsidRPr="00B75C87" w:rsidRDefault="003E2E91" w:rsidP="003E2E91">
      <w:pPr>
        <w:spacing w:before="120"/>
        <w:jc w:val="both"/>
        <w:rPr>
          <w:rFonts w:ascii="Arial" w:hAnsi="Arial" w:cs="Arial"/>
          <w:noProof/>
          <w:sz w:val="20"/>
          <w:szCs w:val="20"/>
          <w:u w:val="dotted"/>
        </w:rPr>
      </w:pP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r w:rsidRPr="00B75C87">
        <w:rPr>
          <w:rFonts w:ascii="Arial" w:hAnsi="Arial" w:cs="Arial"/>
          <w:noProof/>
          <w:sz w:val="20"/>
          <w:szCs w:val="20"/>
          <w:u w:val="dotted"/>
        </w:rPr>
        <w:tab/>
      </w:r>
    </w:p>
    <w:p w14:paraId="2B27B9AD"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B75C87" w:rsidRDefault="003E2E91" w:rsidP="003E2E91">
      <w:pPr>
        <w:autoSpaceDE w:val="0"/>
        <w:autoSpaceDN w:val="0"/>
        <w:adjustRightInd w:val="0"/>
        <w:spacing w:before="120"/>
        <w:jc w:val="center"/>
        <w:rPr>
          <w:rFonts w:ascii="Arial" w:eastAsia="Batang" w:hAnsi="Arial" w:cs="Arial"/>
          <w:b/>
          <w:sz w:val="20"/>
          <w:szCs w:val="20"/>
          <w:lang w:eastAsia="ko-KR"/>
        </w:rPr>
      </w:pPr>
      <w:r w:rsidRPr="00B75C87">
        <w:rPr>
          <w:rFonts w:ascii="Arial" w:eastAsia="Batang" w:hAnsi="Arial" w:cs="Arial"/>
          <w:b/>
          <w:sz w:val="20"/>
          <w:szCs w:val="20"/>
          <w:lang w:eastAsia="ko-KR"/>
        </w:rPr>
        <w:t>SEZNAM PODIZVAJALCEV</w:t>
      </w:r>
    </w:p>
    <w:p w14:paraId="75AB8903" w14:textId="77777777" w:rsidR="003E2E91" w:rsidRPr="00B75C87"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76562555" w:rsidR="003E2E91" w:rsidRPr="00B75C87" w:rsidRDefault="003E2E91" w:rsidP="003E2E91">
      <w:pPr>
        <w:autoSpaceDE w:val="0"/>
        <w:autoSpaceDN w:val="0"/>
        <w:adjustRightInd w:val="0"/>
        <w:spacing w:before="120"/>
        <w:rPr>
          <w:rFonts w:ascii="Arial" w:eastAsia="Batang" w:hAnsi="Arial" w:cs="Arial"/>
          <w:b/>
          <w:bCs/>
          <w:sz w:val="20"/>
          <w:szCs w:val="20"/>
          <w:lang w:eastAsia="ko-KR"/>
        </w:rPr>
      </w:pPr>
      <w:r w:rsidRPr="00B75C87">
        <w:rPr>
          <w:rFonts w:ascii="Arial" w:eastAsia="Batang" w:hAnsi="Arial" w:cs="Arial"/>
          <w:sz w:val="20"/>
          <w:szCs w:val="20"/>
          <w:lang w:eastAsia="ko-KR"/>
        </w:rPr>
        <w:t xml:space="preserve">Predmet javnega naročila: </w:t>
      </w:r>
      <w:r w:rsidRPr="00B75C87">
        <w:rPr>
          <w:rFonts w:ascii="Arial" w:eastAsia="Batang" w:hAnsi="Arial" w:cs="Arial"/>
          <w:b/>
          <w:bCs/>
          <w:sz w:val="20"/>
          <w:szCs w:val="20"/>
          <w:lang w:eastAsia="ko-KR"/>
        </w:rPr>
        <w:t>»</w:t>
      </w:r>
      <w:r w:rsidR="00E73E44" w:rsidRPr="00B75C87">
        <w:rPr>
          <w:rFonts w:ascii="Arial" w:eastAsia="Batang" w:hAnsi="Arial" w:cs="Arial"/>
          <w:bCs/>
          <w:sz w:val="20"/>
          <w:szCs w:val="20"/>
          <w:lang w:eastAsia="ko-KR"/>
        </w:rPr>
        <w:t xml:space="preserve">Dobava lesenih </w:t>
      </w:r>
      <w:r w:rsidR="009C14E2" w:rsidRPr="00B75C87">
        <w:rPr>
          <w:rFonts w:ascii="Arial" w:eastAsia="Batang" w:hAnsi="Arial" w:cs="Arial"/>
          <w:bCs/>
          <w:sz w:val="20"/>
          <w:szCs w:val="20"/>
          <w:lang w:eastAsia="ko-KR"/>
        </w:rPr>
        <w:t xml:space="preserve">železniških </w:t>
      </w:r>
      <w:r w:rsidR="00E73E44" w:rsidRPr="00B75C87">
        <w:rPr>
          <w:rFonts w:ascii="Arial" w:eastAsia="Batang" w:hAnsi="Arial" w:cs="Arial"/>
          <w:bCs/>
          <w:sz w:val="20"/>
          <w:szCs w:val="20"/>
          <w:lang w:eastAsia="ko-KR"/>
        </w:rPr>
        <w:t>pragov 202</w:t>
      </w:r>
      <w:r w:rsidR="00B547B4" w:rsidRPr="00B75C87">
        <w:rPr>
          <w:rFonts w:ascii="Arial" w:eastAsia="Batang" w:hAnsi="Arial" w:cs="Arial"/>
          <w:bCs/>
          <w:sz w:val="20"/>
          <w:szCs w:val="20"/>
          <w:lang w:eastAsia="ko-KR"/>
        </w:rPr>
        <w:t>5</w:t>
      </w:r>
      <w:r w:rsidRPr="00B75C87">
        <w:rPr>
          <w:rFonts w:ascii="Arial" w:eastAsia="Batang" w:hAnsi="Arial" w:cs="Arial"/>
          <w:b/>
          <w:bCs/>
          <w:sz w:val="20"/>
          <w:szCs w:val="20"/>
          <w:lang w:eastAsia="ko-KR"/>
        </w:rPr>
        <w:t>«</w:t>
      </w:r>
    </w:p>
    <w:p w14:paraId="2CB548DC"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B75C87" w:rsidRPr="00B75C87"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r w:rsidRPr="00B75C87">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r w:rsidRPr="00B75C87">
              <w:rPr>
                <w:rFonts w:ascii="Arial" w:eastAsia="Batang" w:hAnsi="Arial" w:cs="Arial"/>
                <w:sz w:val="20"/>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r w:rsidRPr="00B75C87">
              <w:rPr>
                <w:rFonts w:ascii="Arial" w:eastAsia="Batang" w:hAnsi="Arial" w:cs="Arial"/>
                <w:sz w:val="20"/>
                <w:szCs w:val="20"/>
                <w:lang w:eastAsia="ko-KR"/>
              </w:rPr>
              <w:t>Vrednost (v EUR z DDV) in delež (v %):</w:t>
            </w:r>
          </w:p>
        </w:tc>
      </w:tr>
      <w:tr w:rsidR="00B75C87" w:rsidRPr="00B75C87"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B75C87"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58ACCEDC" w14:textId="77777777" w:rsidR="003E2E91" w:rsidRPr="00B75C87" w:rsidRDefault="003E2E91" w:rsidP="003E2E91">
            <w:pPr>
              <w:rPr>
                <w:rFonts w:ascii="Arial" w:eastAsia="Batang" w:hAnsi="Arial" w:cs="Arial"/>
                <w:sz w:val="20"/>
                <w:szCs w:val="20"/>
                <w:lang w:eastAsia="ko-KR"/>
              </w:rPr>
            </w:pPr>
          </w:p>
          <w:p w14:paraId="7888BC5D" w14:textId="77777777" w:rsidR="003E2E91" w:rsidRPr="00B75C87"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0AF31F3" w14:textId="77777777" w:rsidR="003E2E91" w:rsidRPr="00B75C87" w:rsidRDefault="003E2E91" w:rsidP="003E2E91">
            <w:pPr>
              <w:rPr>
                <w:rFonts w:ascii="Arial" w:eastAsia="Batang" w:hAnsi="Arial" w:cs="Arial"/>
                <w:sz w:val="20"/>
                <w:szCs w:val="20"/>
                <w:lang w:eastAsia="ko-KR"/>
              </w:rPr>
            </w:pPr>
          </w:p>
          <w:p w14:paraId="4C1BFBFC" w14:textId="77777777" w:rsidR="003E2E91" w:rsidRPr="00B75C87" w:rsidRDefault="003E2E91" w:rsidP="003E2E91">
            <w:pPr>
              <w:autoSpaceDE w:val="0"/>
              <w:autoSpaceDN w:val="0"/>
              <w:adjustRightInd w:val="0"/>
              <w:spacing w:before="120"/>
              <w:jc w:val="center"/>
              <w:rPr>
                <w:rFonts w:ascii="Arial" w:eastAsia="Batang" w:hAnsi="Arial" w:cs="Arial"/>
                <w:sz w:val="20"/>
                <w:szCs w:val="20"/>
                <w:lang w:eastAsia="ko-KR"/>
              </w:rPr>
            </w:pPr>
          </w:p>
        </w:tc>
      </w:tr>
      <w:tr w:rsidR="00B75C87" w:rsidRPr="00B75C87"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B75C87"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1C2A802" w14:textId="77777777" w:rsidR="003E2E91" w:rsidRPr="00B75C87"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43B41C22" w14:textId="77777777" w:rsidR="003E2E91" w:rsidRPr="00B75C87" w:rsidRDefault="003E2E91" w:rsidP="003E2E91">
            <w:pPr>
              <w:autoSpaceDE w:val="0"/>
              <w:autoSpaceDN w:val="0"/>
              <w:adjustRightInd w:val="0"/>
              <w:spacing w:before="120"/>
              <w:jc w:val="center"/>
              <w:rPr>
                <w:rFonts w:ascii="Arial" w:eastAsia="Batang" w:hAnsi="Arial" w:cs="Arial"/>
                <w:sz w:val="20"/>
                <w:szCs w:val="20"/>
                <w:lang w:eastAsia="ko-KR"/>
              </w:rPr>
            </w:pPr>
          </w:p>
        </w:tc>
      </w:tr>
      <w:tr w:rsidR="003E2E91" w:rsidRPr="00B75C87"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B75C87"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6F415AA0" w14:textId="77777777" w:rsidR="003E2E91" w:rsidRPr="00B75C87" w:rsidRDefault="003E2E91" w:rsidP="003E2E91">
            <w:pPr>
              <w:autoSpaceDE w:val="0"/>
              <w:autoSpaceDN w:val="0"/>
              <w:adjustRightInd w:val="0"/>
              <w:spacing w:before="120"/>
              <w:jc w:val="center"/>
              <w:rPr>
                <w:rFonts w:ascii="Arial" w:eastAsia="Batang" w:hAnsi="Arial" w:cs="Arial"/>
                <w:sz w:val="20"/>
                <w:szCs w:val="20"/>
                <w:lang w:eastAsia="ko-KR"/>
              </w:rPr>
            </w:pPr>
          </w:p>
        </w:tc>
        <w:tc>
          <w:tcPr>
            <w:tcW w:w="2834" w:type="dxa"/>
          </w:tcPr>
          <w:p w14:paraId="393E952D" w14:textId="77777777" w:rsidR="003E2E91" w:rsidRPr="00B75C87"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B75C87"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B75C87"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B75C87"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B75C87" w:rsidRDefault="003E2E91" w:rsidP="003E2E91">
      <w:pPr>
        <w:rPr>
          <w:rFonts w:ascii="Arial" w:hAnsi="Arial" w:cs="Arial"/>
          <w:noProof/>
          <w:sz w:val="20"/>
          <w:szCs w:val="20"/>
        </w:rPr>
      </w:pPr>
      <w:r w:rsidRPr="00B75C87">
        <w:rPr>
          <w:rFonts w:ascii="Arial" w:hAnsi="Arial" w:cs="Arial"/>
          <w:noProof/>
          <w:sz w:val="20"/>
          <w:szCs w:val="20"/>
        </w:rPr>
        <w:t>Kraj in datum:</w:t>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t>Žig:</w:t>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t>Podpis ponudnika:</w:t>
      </w:r>
    </w:p>
    <w:p w14:paraId="275AB289" w14:textId="77777777" w:rsidR="003E2E91" w:rsidRPr="00B75C87"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B75C87" w:rsidRDefault="00B40E2F" w:rsidP="00B40E2F">
      <w:pPr>
        <w:pStyle w:val="Noga"/>
        <w:tabs>
          <w:tab w:val="clear" w:pos="4536"/>
          <w:tab w:val="clear" w:pos="9072"/>
        </w:tabs>
        <w:rPr>
          <w:rFonts w:ascii="Arial" w:hAnsi="Arial" w:cs="Arial"/>
          <w:b/>
          <w:szCs w:val="20"/>
        </w:rPr>
      </w:pPr>
    </w:p>
    <w:p w14:paraId="663D7B28" w14:textId="411BB0B3" w:rsidR="005B1108" w:rsidRPr="00B75C87" w:rsidRDefault="005B1108" w:rsidP="00B40E2F">
      <w:pPr>
        <w:autoSpaceDE w:val="0"/>
        <w:autoSpaceDN w:val="0"/>
        <w:adjustRightInd w:val="0"/>
        <w:jc w:val="right"/>
        <w:rPr>
          <w:rFonts w:ascii="Arial" w:hAnsi="Arial" w:cs="Arial"/>
          <w:sz w:val="20"/>
          <w:szCs w:val="20"/>
        </w:rPr>
      </w:pPr>
      <w:r w:rsidRPr="00B75C87">
        <w:rPr>
          <w:rFonts w:ascii="Arial" w:hAnsi="Arial" w:cs="Arial"/>
          <w:sz w:val="20"/>
          <w:szCs w:val="20"/>
        </w:rPr>
        <w:br w:type="page"/>
      </w:r>
    </w:p>
    <w:p w14:paraId="623647A7" w14:textId="77777777" w:rsidR="00E73E44" w:rsidRPr="00B75C87" w:rsidRDefault="00E73E44" w:rsidP="00982085">
      <w:pPr>
        <w:rPr>
          <w:rFonts w:ascii="Arial" w:hAnsi="Arial" w:cs="Arial"/>
          <w:b/>
          <w:bCs/>
          <w:iCs/>
          <w:sz w:val="20"/>
          <w:szCs w:val="20"/>
        </w:rPr>
      </w:pPr>
    </w:p>
    <w:p w14:paraId="7C7270A7" w14:textId="70336C11" w:rsidR="00E73E44" w:rsidRPr="00B75C87" w:rsidRDefault="00AD459F" w:rsidP="00E73E44">
      <w:pPr>
        <w:pStyle w:val="Naslov2"/>
        <w:rPr>
          <w:b w:val="0"/>
          <w:i w:val="0"/>
          <w:sz w:val="20"/>
          <w:szCs w:val="20"/>
        </w:rPr>
      </w:pPr>
      <w:bookmarkStart w:id="33" w:name="_Toc372891941"/>
      <w:bookmarkStart w:id="34" w:name="_Toc461693317"/>
      <w:bookmarkStart w:id="35" w:name="_Toc124496228"/>
      <w:bookmarkStart w:id="36" w:name="_Toc125096657"/>
      <w:r w:rsidRPr="00B75C87">
        <w:rPr>
          <w:i w:val="0"/>
          <w:sz w:val="20"/>
          <w:szCs w:val="20"/>
        </w:rPr>
        <w:t>Razpisni obrazec 9</w:t>
      </w:r>
      <w:r w:rsidR="00E73E44" w:rsidRPr="00B75C87">
        <w:rPr>
          <w:b w:val="0"/>
          <w:i w:val="0"/>
          <w:sz w:val="20"/>
          <w:szCs w:val="20"/>
        </w:rPr>
        <w:t xml:space="preserve">: </w:t>
      </w:r>
      <w:r w:rsidR="00E73E44" w:rsidRPr="00B75C87">
        <w:rPr>
          <w:i w:val="0"/>
          <w:sz w:val="20"/>
          <w:szCs w:val="20"/>
        </w:rPr>
        <w:t>IZJAVA O SPREJEMANJU POGOJEV IN TEHNIČNIH ZAHTEV IZ RAZPISNE DOKUMENTACIJE</w:t>
      </w:r>
      <w:bookmarkEnd w:id="33"/>
      <w:bookmarkEnd w:id="34"/>
      <w:bookmarkEnd w:id="35"/>
      <w:bookmarkEnd w:id="36"/>
    </w:p>
    <w:p w14:paraId="4D58A27D" w14:textId="77777777" w:rsidR="00E73E44" w:rsidRPr="00B75C87" w:rsidRDefault="00E73E44" w:rsidP="00E73E44">
      <w:pPr>
        <w:pStyle w:val="Noga"/>
        <w:tabs>
          <w:tab w:val="clear" w:pos="4536"/>
          <w:tab w:val="clear" w:pos="9072"/>
        </w:tabs>
        <w:rPr>
          <w:rFonts w:ascii="Arial" w:hAnsi="Arial" w:cs="Arial"/>
          <w:szCs w:val="20"/>
        </w:rPr>
      </w:pPr>
    </w:p>
    <w:p w14:paraId="5C5E7DEF" w14:textId="77777777" w:rsidR="00E73E44" w:rsidRPr="00B75C87" w:rsidRDefault="00E73E44" w:rsidP="00E73E44">
      <w:pPr>
        <w:pStyle w:val="Noga"/>
        <w:tabs>
          <w:tab w:val="clear" w:pos="4536"/>
          <w:tab w:val="clear" w:pos="9072"/>
        </w:tabs>
        <w:rPr>
          <w:rFonts w:ascii="Arial" w:hAnsi="Arial" w:cs="Arial"/>
          <w:szCs w:val="20"/>
        </w:rPr>
      </w:pPr>
    </w:p>
    <w:p w14:paraId="30122293" w14:textId="77777777" w:rsidR="00E73E44" w:rsidRPr="00B75C87" w:rsidRDefault="00E73E44" w:rsidP="00E73E44">
      <w:pPr>
        <w:pStyle w:val="Noga"/>
        <w:tabs>
          <w:tab w:val="clear" w:pos="4536"/>
          <w:tab w:val="clear" w:pos="9072"/>
        </w:tabs>
        <w:rPr>
          <w:rFonts w:ascii="Arial" w:hAnsi="Arial" w:cs="Arial"/>
          <w:szCs w:val="20"/>
        </w:rPr>
      </w:pPr>
    </w:p>
    <w:p w14:paraId="42C538B2" w14:textId="77777777" w:rsidR="00E73E44" w:rsidRPr="00B75C87" w:rsidRDefault="00E73E44" w:rsidP="00E73E44">
      <w:pPr>
        <w:pStyle w:val="Noga"/>
        <w:tabs>
          <w:tab w:val="clear" w:pos="4536"/>
          <w:tab w:val="clear" w:pos="9072"/>
        </w:tabs>
        <w:rPr>
          <w:rFonts w:ascii="Arial" w:hAnsi="Arial" w:cs="Arial"/>
          <w:szCs w:val="20"/>
        </w:rPr>
      </w:pPr>
      <w:r w:rsidRPr="00B75C87">
        <w:rPr>
          <w:rFonts w:ascii="Arial" w:hAnsi="Arial" w:cs="Arial"/>
          <w:szCs w:val="20"/>
        </w:rPr>
        <w:t xml:space="preserve">IME IN NASLOV PONUDNIKA </w:t>
      </w:r>
    </w:p>
    <w:p w14:paraId="231CCF98" w14:textId="77777777" w:rsidR="00E73E44" w:rsidRPr="00B75C87" w:rsidRDefault="00E73E44" w:rsidP="00E73E44">
      <w:pPr>
        <w:pStyle w:val="Noga"/>
        <w:tabs>
          <w:tab w:val="clear" w:pos="4536"/>
          <w:tab w:val="clear" w:pos="9072"/>
        </w:tabs>
        <w:rPr>
          <w:rFonts w:ascii="Arial" w:hAnsi="Arial" w:cs="Arial"/>
          <w:szCs w:val="20"/>
        </w:rPr>
      </w:pPr>
    </w:p>
    <w:p w14:paraId="2354C646" w14:textId="77777777" w:rsidR="00E73E44" w:rsidRPr="00B75C87" w:rsidRDefault="00E73E44" w:rsidP="00E73E44">
      <w:pPr>
        <w:pStyle w:val="Noga"/>
        <w:tabs>
          <w:tab w:val="clear" w:pos="4536"/>
          <w:tab w:val="clear" w:pos="9072"/>
        </w:tabs>
        <w:rPr>
          <w:rFonts w:ascii="Arial" w:hAnsi="Arial" w:cs="Arial"/>
          <w:szCs w:val="20"/>
        </w:rPr>
      </w:pPr>
      <w:r w:rsidRPr="00B75C87">
        <w:rPr>
          <w:rFonts w:ascii="Arial" w:hAnsi="Arial" w:cs="Arial"/>
          <w:szCs w:val="20"/>
        </w:rPr>
        <w:t>______________________________________________________________</w:t>
      </w:r>
    </w:p>
    <w:p w14:paraId="06472CEC" w14:textId="77777777" w:rsidR="00E73E44" w:rsidRPr="00B75C87" w:rsidRDefault="00E73E44" w:rsidP="00E73E44">
      <w:pPr>
        <w:pStyle w:val="Noga"/>
        <w:tabs>
          <w:tab w:val="clear" w:pos="4536"/>
          <w:tab w:val="clear" w:pos="9072"/>
        </w:tabs>
        <w:rPr>
          <w:rFonts w:ascii="Arial" w:hAnsi="Arial" w:cs="Arial"/>
          <w:szCs w:val="20"/>
        </w:rPr>
      </w:pPr>
    </w:p>
    <w:p w14:paraId="739303C4" w14:textId="77777777" w:rsidR="00E73E44" w:rsidRPr="00B75C87" w:rsidRDefault="00E73E44" w:rsidP="00E73E44">
      <w:pPr>
        <w:pStyle w:val="Noga"/>
        <w:tabs>
          <w:tab w:val="clear" w:pos="4536"/>
          <w:tab w:val="clear" w:pos="9072"/>
        </w:tabs>
        <w:rPr>
          <w:rFonts w:ascii="Arial" w:hAnsi="Arial" w:cs="Arial"/>
          <w:szCs w:val="20"/>
        </w:rPr>
      </w:pPr>
      <w:r w:rsidRPr="00B75C87">
        <w:rPr>
          <w:rFonts w:ascii="Arial" w:hAnsi="Arial" w:cs="Arial"/>
          <w:szCs w:val="20"/>
        </w:rPr>
        <w:t>______________________________________________________________</w:t>
      </w:r>
    </w:p>
    <w:p w14:paraId="6A047295" w14:textId="77777777" w:rsidR="00E73E44" w:rsidRPr="00B75C87" w:rsidRDefault="00E73E44" w:rsidP="00E73E44">
      <w:pPr>
        <w:pStyle w:val="Noga"/>
        <w:tabs>
          <w:tab w:val="clear" w:pos="4536"/>
          <w:tab w:val="clear" w:pos="9072"/>
        </w:tabs>
        <w:rPr>
          <w:rFonts w:ascii="Arial" w:hAnsi="Arial" w:cs="Arial"/>
          <w:szCs w:val="20"/>
        </w:rPr>
      </w:pPr>
    </w:p>
    <w:p w14:paraId="47ACAC0C" w14:textId="77777777" w:rsidR="00E73E44" w:rsidRPr="00B75C87" w:rsidRDefault="00E73E44" w:rsidP="00E73E44">
      <w:pPr>
        <w:pStyle w:val="Noga"/>
        <w:tabs>
          <w:tab w:val="clear" w:pos="4536"/>
          <w:tab w:val="clear" w:pos="9072"/>
        </w:tabs>
        <w:jc w:val="both"/>
        <w:rPr>
          <w:rFonts w:ascii="Arial" w:hAnsi="Arial" w:cs="Arial"/>
          <w:szCs w:val="20"/>
        </w:rPr>
      </w:pPr>
      <w:r w:rsidRPr="00B75C87">
        <w:rPr>
          <w:rFonts w:ascii="Arial" w:hAnsi="Arial" w:cs="Arial"/>
          <w:szCs w:val="20"/>
        </w:rPr>
        <w:t>Datum: ________________</w:t>
      </w:r>
    </w:p>
    <w:p w14:paraId="4651341B" w14:textId="77777777" w:rsidR="00E73E44" w:rsidRPr="00B75C87" w:rsidRDefault="00E73E44" w:rsidP="00E73E44">
      <w:pPr>
        <w:pStyle w:val="Noga"/>
        <w:tabs>
          <w:tab w:val="clear" w:pos="4536"/>
          <w:tab w:val="clear" w:pos="9072"/>
        </w:tabs>
        <w:jc w:val="both"/>
        <w:rPr>
          <w:rFonts w:ascii="Arial" w:hAnsi="Arial" w:cs="Arial"/>
          <w:szCs w:val="20"/>
        </w:rPr>
      </w:pPr>
    </w:p>
    <w:p w14:paraId="3448D14B" w14:textId="77777777" w:rsidR="00E73E44" w:rsidRPr="00B75C87" w:rsidRDefault="00E73E44" w:rsidP="00E73E44">
      <w:pPr>
        <w:pStyle w:val="Noga"/>
        <w:tabs>
          <w:tab w:val="clear" w:pos="4536"/>
          <w:tab w:val="clear" w:pos="9072"/>
        </w:tabs>
        <w:jc w:val="both"/>
        <w:rPr>
          <w:rFonts w:ascii="Arial" w:hAnsi="Arial" w:cs="Arial"/>
          <w:szCs w:val="20"/>
        </w:rPr>
      </w:pPr>
      <w:r w:rsidRPr="00B75C87">
        <w:rPr>
          <w:rFonts w:ascii="Arial" w:hAnsi="Arial" w:cs="Arial"/>
          <w:szCs w:val="20"/>
        </w:rPr>
        <w:t>Ponudba št.____________</w:t>
      </w:r>
    </w:p>
    <w:p w14:paraId="6891E9C8" w14:textId="77777777" w:rsidR="00E73E44" w:rsidRPr="00B75C87" w:rsidRDefault="00E73E44" w:rsidP="00E73E44">
      <w:pPr>
        <w:pStyle w:val="Noga"/>
        <w:tabs>
          <w:tab w:val="clear" w:pos="4536"/>
          <w:tab w:val="clear" w:pos="9072"/>
        </w:tabs>
        <w:jc w:val="both"/>
        <w:rPr>
          <w:rFonts w:ascii="Arial" w:hAnsi="Arial" w:cs="Arial"/>
          <w:szCs w:val="20"/>
        </w:rPr>
      </w:pPr>
    </w:p>
    <w:p w14:paraId="40C29F0F" w14:textId="77777777" w:rsidR="00E73E44" w:rsidRPr="00B75C87" w:rsidRDefault="00E73E44" w:rsidP="00E73E44">
      <w:pPr>
        <w:pStyle w:val="Noga"/>
        <w:tabs>
          <w:tab w:val="clear" w:pos="4536"/>
          <w:tab w:val="clear" w:pos="9072"/>
        </w:tabs>
        <w:jc w:val="both"/>
        <w:rPr>
          <w:rFonts w:ascii="Arial" w:hAnsi="Arial" w:cs="Arial"/>
          <w:szCs w:val="20"/>
        </w:rPr>
      </w:pPr>
    </w:p>
    <w:p w14:paraId="055CD087" w14:textId="77777777" w:rsidR="00E73E44" w:rsidRPr="00B75C87" w:rsidRDefault="00E73E44" w:rsidP="00E73E44">
      <w:pPr>
        <w:jc w:val="both"/>
        <w:rPr>
          <w:rFonts w:ascii="Arial" w:hAnsi="Arial" w:cs="Arial"/>
          <w:b/>
          <w:sz w:val="20"/>
          <w:szCs w:val="20"/>
        </w:rPr>
      </w:pPr>
      <w:r w:rsidRPr="00B75C87">
        <w:rPr>
          <w:rFonts w:ascii="Arial" w:hAnsi="Arial" w:cs="Arial"/>
          <w:b/>
          <w:sz w:val="20"/>
          <w:szCs w:val="20"/>
        </w:rPr>
        <w:t>SŽ - Infrastruktura, d.o.o.</w:t>
      </w:r>
    </w:p>
    <w:p w14:paraId="54B888DC" w14:textId="77777777" w:rsidR="00E73E44" w:rsidRPr="00B75C87" w:rsidRDefault="00E73E44" w:rsidP="00E73E44">
      <w:pPr>
        <w:jc w:val="both"/>
        <w:rPr>
          <w:rFonts w:ascii="Arial" w:hAnsi="Arial" w:cs="Arial"/>
          <w:b/>
          <w:sz w:val="20"/>
          <w:szCs w:val="20"/>
        </w:rPr>
      </w:pPr>
      <w:r w:rsidRPr="00B75C87">
        <w:rPr>
          <w:rFonts w:ascii="Arial" w:hAnsi="Arial" w:cs="Arial"/>
          <w:b/>
          <w:sz w:val="20"/>
          <w:szCs w:val="20"/>
        </w:rPr>
        <w:t>Kolodvorska 11</w:t>
      </w:r>
    </w:p>
    <w:p w14:paraId="46673424" w14:textId="77777777" w:rsidR="00E73E44" w:rsidRPr="00B75C87" w:rsidRDefault="00E73E44" w:rsidP="00E73E44">
      <w:pPr>
        <w:jc w:val="both"/>
        <w:rPr>
          <w:rStyle w:val="SlogKrepko"/>
          <w:rFonts w:ascii="Arial" w:hAnsi="Arial" w:cs="Arial"/>
          <w:bCs w:val="0"/>
          <w:sz w:val="20"/>
          <w:szCs w:val="20"/>
        </w:rPr>
      </w:pPr>
      <w:r w:rsidRPr="00B75C87">
        <w:rPr>
          <w:rFonts w:ascii="Arial" w:hAnsi="Arial" w:cs="Arial"/>
          <w:b/>
          <w:sz w:val="20"/>
          <w:szCs w:val="20"/>
        </w:rPr>
        <w:t>1000 Ljubljana</w:t>
      </w:r>
    </w:p>
    <w:p w14:paraId="00482937" w14:textId="77777777" w:rsidR="00E73E44" w:rsidRPr="00B75C87" w:rsidRDefault="00E73E44" w:rsidP="00E73E44">
      <w:pPr>
        <w:jc w:val="both"/>
        <w:rPr>
          <w:rFonts w:ascii="Arial" w:hAnsi="Arial" w:cs="Arial"/>
          <w:b/>
          <w:sz w:val="20"/>
          <w:szCs w:val="20"/>
        </w:rPr>
      </w:pPr>
    </w:p>
    <w:p w14:paraId="6B61D82D" w14:textId="77777777" w:rsidR="00E73E44" w:rsidRPr="00B75C87" w:rsidRDefault="00E73E44" w:rsidP="00E73E44">
      <w:pPr>
        <w:jc w:val="both"/>
        <w:rPr>
          <w:rFonts w:ascii="Arial" w:hAnsi="Arial" w:cs="Arial"/>
          <w:b/>
          <w:sz w:val="20"/>
          <w:szCs w:val="20"/>
        </w:rPr>
      </w:pPr>
      <w:r w:rsidRPr="00B75C87">
        <w:rPr>
          <w:rFonts w:ascii="Arial" w:hAnsi="Arial" w:cs="Arial"/>
          <w:b/>
          <w:sz w:val="20"/>
          <w:szCs w:val="20"/>
        </w:rPr>
        <w:t xml:space="preserve">Javni razpis: </w:t>
      </w:r>
    </w:p>
    <w:p w14:paraId="23AF3534" w14:textId="77777777" w:rsidR="00E73E44" w:rsidRPr="00B75C87" w:rsidRDefault="00E73E44" w:rsidP="00E73E44">
      <w:pPr>
        <w:jc w:val="both"/>
        <w:rPr>
          <w:rFonts w:ascii="Arial" w:hAnsi="Arial" w:cs="Arial"/>
          <w:b/>
          <w:sz w:val="20"/>
          <w:szCs w:val="20"/>
        </w:rPr>
      </w:pPr>
    </w:p>
    <w:p w14:paraId="1398E1B0" w14:textId="633ACFA6" w:rsidR="00E73E44" w:rsidRPr="00B75C87" w:rsidRDefault="00E73E44" w:rsidP="00E73E44">
      <w:pPr>
        <w:jc w:val="center"/>
        <w:rPr>
          <w:rFonts w:ascii="Arial" w:hAnsi="Arial" w:cs="Arial"/>
          <w:sz w:val="20"/>
          <w:szCs w:val="20"/>
        </w:rPr>
      </w:pPr>
      <w:r w:rsidRPr="00B75C87">
        <w:rPr>
          <w:rFonts w:ascii="Arial" w:hAnsi="Arial" w:cs="Arial"/>
          <w:b/>
          <w:sz w:val="20"/>
          <w:szCs w:val="20"/>
        </w:rPr>
        <w:t>»</w:t>
      </w:r>
      <w:r w:rsidR="00C743A9" w:rsidRPr="00B75C87">
        <w:rPr>
          <w:rFonts w:ascii="Arial" w:hAnsi="Arial" w:cs="Arial"/>
          <w:b/>
          <w:sz w:val="20"/>
          <w:szCs w:val="20"/>
        </w:rPr>
        <w:t xml:space="preserve">DOBAVA LESENIH </w:t>
      </w:r>
      <w:r w:rsidRPr="00B75C87">
        <w:rPr>
          <w:rFonts w:ascii="Arial" w:hAnsi="Arial" w:cs="Arial"/>
          <w:b/>
          <w:sz w:val="20"/>
          <w:szCs w:val="20"/>
        </w:rPr>
        <w:t>ŽELEZNIŠKI</w:t>
      </w:r>
      <w:r w:rsidR="00C743A9" w:rsidRPr="00B75C87">
        <w:rPr>
          <w:rFonts w:ascii="Arial" w:hAnsi="Arial" w:cs="Arial"/>
          <w:b/>
          <w:sz w:val="20"/>
          <w:szCs w:val="20"/>
        </w:rPr>
        <w:t>H</w:t>
      </w:r>
      <w:r w:rsidRPr="00B75C87">
        <w:rPr>
          <w:rFonts w:ascii="Arial" w:hAnsi="Arial" w:cs="Arial"/>
          <w:b/>
          <w:sz w:val="20"/>
          <w:szCs w:val="20"/>
        </w:rPr>
        <w:t xml:space="preserve"> PRAGOV</w:t>
      </w:r>
      <w:r w:rsidR="00F20860" w:rsidRPr="00B75C87">
        <w:rPr>
          <w:rFonts w:ascii="Arial" w:hAnsi="Arial" w:cs="Arial"/>
          <w:b/>
          <w:sz w:val="20"/>
          <w:szCs w:val="20"/>
        </w:rPr>
        <w:t xml:space="preserve"> 202</w:t>
      </w:r>
      <w:r w:rsidR="00B547B4" w:rsidRPr="00B75C87">
        <w:rPr>
          <w:rFonts w:ascii="Arial" w:hAnsi="Arial" w:cs="Arial"/>
          <w:b/>
          <w:sz w:val="20"/>
          <w:szCs w:val="20"/>
        </w:rPr>
        <w:t>5</w:t>
      </w:r>
      <w:r w:rsidRPr="00B75C87">
        <w:rPr>
          <w:rFonts w:ascii="Arial" w:hAnsi="Arial" w:cs="Arial"/>
          <w:b/>
          <w:sz w:val="20"/>
          <w:szCs w:val="20"/>
        </w:rPr>
        <w:t>«</w:t>
      </w:r>
    </w:p>
    <w:p w14:paraId="6B16CF96" w14:textId="77777777" w:rsidR="00E73E44" w:rsidRPr="00B75C87" w:rsidRDefault="00E73E44" w:rsidP="00E73E44">
      <w:pPr>
        <w:jc w:val="both"/>
        <w:rPr>
          <w:rFonts w:ascii="Arial" w:hAnsi="Arial" w:cs="Arial"/>
          <w:sz w:val="20"/>
          <w:szCs w:val="20"/>
        </w:rPr>
      </w:pPr>
    </w:p>
    <w:p w14:paraId="384247C6" w14:textId="77777777" w:rsidR="00B547B4" w:rsidRPr="00B75C87" w:rsidRDefault="00E73E44" w:rsidP="00E73E44">
      <w:pPr>
        <w:jc w:val="both"/>
        <w:rPr>
          <w:rFonts w:ascii="Arial" w:hAnsi="Arial" w:cs="Arial"/>
          <w:sz w:val="20"/>
          <w:szCs w:val="20"/>
        </w:rPr>
      </w:pPr>
      <w:r w:rsidRPr="00B75C87">
        <w:rPr>
          <w:rFonts w:ascii="Arial" w:hAnsi="Arial" w:cs="Arial"/>
          <w:sz w:val="20"/>
          <w:szCs w:val="20"/>
        </w:rPr>
        <w:t xml:space="preserve">Izjavljamo, da smo proučili razpisno dokumentacijo za dobavo lesenih </w:t>
      </w:r>
      <w:r w:rsidR="002D1D68" w:rsidRPr="00B75C87">
        <w:rPr>
          <w:rFonts w:ascii="Arial" w:hAnsi="Arial" w:cs="Arial"/>
          <w:sz w:val="20"/>
          <w:szCs w:val="20"/>
        </w:rPr>
        <w:t xml:space="preserve">železniških </w:t>
      </w:r>
      <w:r w:rsidR="00F20860" w:rsidRPr="00B75C87">
        <w:rPr>
          <w:rFonts w:ascii="Arial" w:hAnsi="Arial" w:cs="Arial"/>
          <w:sz w:val="20"/>
          <w:szCs w:val="20"/>
        </w:rPr>
        <w:t>pragov 202</w:t>
      </w:r>
      <w:r w:rsidR="00B547B4" w:rsidRPr="00B75C87">
        <w:rPr>
          <w:rFonts w:ascii="Arial" w:hAnsi="Arial" w:cs="Arial"/>
          <w:sz w:val="20"/>
          <w:szCs w:val="20"/>
        </w:rPr>
        <w:t>5</w:t>
      </w:r>
    </w:p>
    <w:p w14:paraId="6526A59A" w14:textId="4D61B3F9" w:rsidR="00E73E44" w:rsidRPr="00B75C87" w:rsidRDefault="00E73E44" w:rsidP="00E73E44">
      <w:pPr>
        <w:jc w:val="both"/>
        <w:rPr>
          <w:rFonts w:ascii="Arial" w:hAnsi="Arial" w:cs="Arial"/>
          <w:sz w:val="20"/>
          <w:szCs w:val="20"/>
        </w:rPr>
      </w:pPr>
      <w:r w:rsidRPr="00B75C87">
        <w:rPr>
          <w:rFonts w:ascii="Arial" w:hAnsi="Arial" w:cs="Arial"/>
          <w:sz w:val="20"/>
          <w:szCs w:val="20"/>
        </w:rPr>
        <w:t xml:space="preserve"> ter, da sprejemamo vse pogoje iz razpisne dokumentacije.</w:t>
      </w:r>
    </w:p>
    <w:p w14:paraId="16ABE562" w14:textId="77777777" w:rsidR="00E73E44" w:rsidRPr="00B75C87" w:rsidRDefault="00E73E44" w:rsidP="00E73E44">
      <w:pPr>
        <w:jc w:val="both"/>
        <w:rPr>
          <w:rFonts w:ascii="Arial" w:hAnsi="Arial" w:cs="Arial"/>
          <w:sz w:val="20"/>
          <w:szCs w:val="20"/>
        </w:rPr>
      </w:pPr>
    </w:p>
    <w:p w14:paraId="5B8B8B4F" w14:textId="7A9895B5" w:rsidR="00E73E44" w:rsidRPr="00B75C87" w:rsidRDefault="00E73E44" w:rsidP="00E73E44">
      <w:pPr>
        <w:jc w:val="both"/>
        <w:rPr>
          <w:rFonts w:ascii="Arial" w:hAnsi="Arial" w:cs="Arial"/>
          <w:sz w:val="20"/>
          <w:szCs w:val="20"/>
        </w:rPr>
      </w:pPr>
      <w:r w:rsidRPr="00B75C87">
        <w:rPr>
          <w:rFonts w:ascii="Arial" w:hAnsi="Arial" w:cs="Arial"/>
          <w:sz w:val="20"/>
          <w:szCs w:val="20"/>
        </w:rPr>
        <w:t>Prav tako izjavljamo, da se strinjamo tako s splošnimi kot tehničnimi zahtevami naročnika glede predmeta razpisa ter, da ponujeno blago v celoti ustreza tehničnim zahtevam</w:t>
      </w:r>
      <w:r w:rsidR="00C6691C" w:rsidRPr="00B75C87">
        <w:rPr>
          <w:rFonts w:ascii="Arial" w:hAnsi="Arial" w:cs="Arial"/>
          <w:sz w:val="20"/>
          <w:szCs w:val="20"/>
        </w:rPr>
        <w:t xml:space="preserve"> navedenim</w:t>
      </w:r>
      <w:r w:rsidR="00C743A9" w:rsidRPr="00B75C87">
        <w:rPr>
          <w:rFonts w:ascii="Arial" w:hAnsi="Arial" w:cs="Arial"/>
          <w:sz w:val="20"/>
          <w:szCs w:val="20"/>
        </w:rPr>
        <w:t xml:space="preserve"> v </w:t>
      </w:r>
      <w:r w:rsidR="00C6691C" w:rsidRPr="00B75C87">
        <w:rPr>
          <w:rFonts w:ascii="Arial" w:hAnsi="Arial" w:cs="Arial"/>
          <w:sz w:val="20"/>
          <w:szCs w:val="20"/>
        </w:rPr>
        <w:t>Prilogi</w:t>
      </w:r>
      <w:r w:rsidR="00C743A9" w:rsidRPr="00B75C87">
        <w:rPr>
          <w:rFonts w:ascii="Arial" w:hAnsi="Arial" w:cs="Arial"/>
          <w:sz w:val="20"/>
          <w:szCs w:val="20"/>
        </w:rPr>
        <w:t xml:space="preserve"> 2</w:t>
      </w:r>
      <w:r w:rsidR="00C6691C" w:rsidRPr="00B75C87">
        <w:rPr>
          <w:rFonts w:ascii="Arial" w:hAnsi="Arial" w:cs="Arial"/>
          <w:sz w:val="20"/>
          <w:szCs w:val="20"/>
        </w:rPr>
        <w:t>: Tehnične zahteve za lesene železniške prage; SŽ-Infrastruktura d.o.o</w:t>
      </w:r>
      <w:r w:rsidRPr="00B75C87">
        <w:rPr>
          <w:rFonts w:ascii="Arial" w:hAnsi="Arial" w:cs="Arial"/>
          <w:sz w:val="20"/>
          <w:szCs w:val="20"/>
        </w:rPr>
        <w:t>.</w:t>
      </w:r>
      <w:r w:rsidR="00CF2BD2" w:rsidRPr="00B75C87">
        <w:rPr>
          <w:rFonts w:ascii="Arial" w:hAnsi="Arial" w:cs="Arial"/>
          <w:sz w:val="20"/>
          <w:szCs w:val="20"/>
        </w:rPr>
        <w:t xml:space="preserve"> </w:t>
      </w:r>
      <w:r w:rsidR="00CF2BD2" w:rsidRPr="00B75C87">
        <w:rPr>
          <w:rFonts w:ascii="Arial" w:hAnsi="Arial" w:cs="Arial"/>
          <w:iCs/>
          <w:sz w:val="20"/>
          <w:szCs w:val="20"/>
        </w:rPr>
        <w:t>in št. 3 - Tehnične zahteve za montažo lesenih pragov.</w:t>
      </w:r>
    </w:p>
    <w:p w14:paraId="136C4412" w14:textId="77777777" w:rsidR="00E73E44" w:rsidRPr="00B75C87" w:rsidRDefault="00E73E44" w:rsidP="00E73E44">
      <w:pPr>
        <w:jc w:val="both"/>
        <w:rPr>
          <w:rFonts w:ascii="Arial" w:hAnsi="Arial" w:cs="Arial"/>
          <w:sz w:val="20"/>
          <w:szCs w:val="20"/>
        </w:rPr>
      </w:pPr>
    </w:p>
    <w:p w14:paraId="3B7C2F5F" w14:textId="77777777" w:rsidR="00E73E44" w:rsidRPr="00B75C87" w:rsidRDefault="00E73E44" w:rsidP="00E73E44">
      <w:pPr>
        <w:jc w:val="both"/>
        <w:rPr>
          <w:rFonts w:ascii="Arial" w:hAnsi="Arial" w:cs="Arial"/>
          <w:sz w:val="20"/>
          <w:szCs w:val="20"/>
        </w:rPr>
      </w:pPr>
    </w:p>
    <w:p w14:paraId="26321845" w14:textId="77777777" w:rsidR="00E73E44" w:rsidRPr="00B75C87" w:rsidRDefault="00E73E44" w:rsidP="00E73E44">
      <w:pPr>
        <w:jc w:val="both"/>
        <w:rPr>
          <w:rFonts w:ascii="Arial" w:hAnsi="Arial" w:cs="Arial"/>
          <w:sz w:val="20"/>
          <w:szCs w:val="20"/>
        </w:rPr>
      </w:pPr>
    </w:p>
    <w:p w14:paraId="6AD9D0DA" w14:textId="77777777" w:rsidR="00E73E44" w:rsidRPr="00B75C87" w:rsidRDefault="00E73E44" w:rsidP="00E73E44">
      <w:pPr>
        <w:jc w:val="both"/>
        <w:rPr>
          <w:rFonts w:ascii="Arial" w:hAnsi="Arial" w:cs="Arial"/>
          <w:sz w:val="20"/>
          <w:szCs w:val="20"/>
        </w:rPr>
      </w:pPr>
      <w:r w:rsidRPr="00B75C87">
        <w:rPr>
          <w:rFonts w:ascii="Arial" w:hAnsi="Arial" w:cs="Arial"/>
          <w:sz w:val="20"/>
          <w:szCs w:val="20"/>
        </w:rPr>
        <w:t xml:space="preserve">Pooblaščen za podpis izjave v imenu ponudnika:                     </w:t>
      </w:r>
    </w:p>
    <w:p w14:paraId="412E2778" w14:textId="77777777" w:rsidR="00E73E44" w:rsidRPr="00B75C87" w:rsidRDefault="00E73E44" w:rsidP="00E73E44">
      <w:pPr>
        <w:rPr>
          <w:rStyle w:val="SlogKrepko"/>
          <w:rFonts w:ascii="Arial" w:hAnsi="Arial" w:cs="Arial"/>
          <w:bCs w:val="0"/>
          <w:sz w:val="20"/>
          <w:szCs w:val="20"/>
        </w:rPr>
      </w:pPr>
    </w:p>
    <w:p w14:paraId="22ACEC34" w14:textId="77777777" w:rsidR="00E73E44" w:rsidRPr="00B75C87" w:rsidRDefault="00E73E44" w:rsidP="00E73E44">
      <w:pPr>
        <w:rPr>
          <w:rStyle w:val="SlogKrepko"/>
          <w:rFonts w:ascii="Arial" w:hAnsi="Arial" w:cs="Arial"/>
          <w:bCs w:val="0"/>
          <w:sz w:val="20"/>
          <w:szCs w:val="20"/>
        </w:rPr>
      </w:pPr>
    </w:p>
    <w:p w14:paraId="5EEE56EA" w14:textId="77777777" w:rsidR="00E73E44" w:rsidRPr="00B75C87" w:rsidRDefault="00E73E44" w:rsidP="00E73E44">
      <w:pPr>
        <w:rPr>
          <w:rStyle w:val="SlogKrepko"/>
          <w:rFonts w:ascii="Arial" w:hAnsi="Arial" w:cs="Arial"/>
          <w:bCs w:val="0"/>
          <w:sz w:val="20"/>
          <w:szCs w:val="20"/>
        </w:rPr>
      </w:pPr>
    </w:p>
    <w:tbl>
      <w:tblPr>
        <w:tblW w:w="0" w:type="auto"/>
        <w:tblLook w:val="00A0" w:firstRow="1" w:lastRow="0" w:firstColumn="1" w:lastColumn="0" w:noHBand="0" w:noVBand="0"/>
      </w:tblPr>
      <w:tblGrid>
        <w:gridCol w:w="3108"/>
        <w:gridCol w:w="3109"/>
        <w:gridCol w:w="3109"/>
      </w:tblGrid>
      <w:tr w:rsidR="00B75C87" w:rsidRPr="00B75C87" w14:paraId="22D95067" w14:textId="77777777" w:rsidTr="00F52E73">
        <w:tc>
          <w:tcPr>
            <w:tcW w:w="3108" w:type="dxa"/>
          </w:tcPr>
          <w:p w14:paraId="7889288B" w14:textId="77777777" w:rsidR="00E73E44" w:rsidRPr="00B75C87" w:rsidRDefault="00E73E44" w:rsidP="00F52E73">
            <w:pPr>
              <w:pStyle w:val="Telo"/>
              <w:keepLines w:val="0"/>
              <w:spacing w:before="0"/>
              <w:rPr>
                <w:rFonts w:ascii="Arial" w:hAnsi="Arial" w:cs="Arial"/>
                <w:i w:val="0"/>
                <w:sz w:val="20"/>
              </w:rPr>
            </w:pPr>
            <w:r w:rsidRPr="00B75C87">
              <w:rPr>
                <w:rFonts w:ascii="Arial" w:hAnsi="Arial" w:cs="Arial"/>
                <w:i w:val="0"/>
                <w:sz w:val="20"/>
              </w:rPr>
              <w:t>Datum:</w:t>
            </w:r>
          </w:p>
          <w:p w14:paraId="40E55F05" w14:textId="77777777" w:rsidR="00E73E44" w:rsidRPr="00B75C87" w:rsidRDefault="00E73E44" w:rsidP="00F52E73">
            <w:pPr>
              <w:pStyle w:val="Telo"/>
              <w:keepLines w:val="0"/>
              <w:spacing w:before="0"/>
              <w:rPr>
                <w:rFonts w:ascii="Arial" w:hAnsi="Arial" w:cs="Arial"/>
                <w:i w:val="0"/>
                <w:sz w:val="20"/>
              </w:rPr>
            </w:pPr>
          </w:p>
        </w:tc>
        <w:tc>
          <w:tcPr>
            <w:tcW w:w="3109" w:type="dxa"/>
          </w:tcPr>
          <w:p w14:paraId="3A7B2CD7" w14:textId="77777777" w:rsidR="00E73E44" w:rsidRPr="00B75C87" w:rsidRDefault="00E73E44" w:rsidP="00F52E73">
            <w:pPr>
              <w:pStyle w:val="Telo"/>
              <w:keepLines w:val="0"/>
              <w:spacing w:before="0"/>
              <w:rPr>
                <w:rFonts w:ascii="Arial" w:hAnsi="Arial" w:cs="Arial"/>
                <w:i w:val="0"/>
                <w:sz w:val="20"/>
              </w:rPr>
            </w:pPr>
            <w:r w:rsidRPr="00B75C87">
              <w:rPr>
                <w:rFonts w:ascii="Arial" w:hAnsi="Arial" w:cs="Arial"/>
                <w:i w:val="0"/>
                <w:sz w:val="20"/>
              </w:rPr>
              <w:t>Žig</w:t>
            </w:r>
          </w:p>
          <w:p w14:paraId="22740EC5" w14:textId="77777777" w:rsidR="00E73E44" w:rsidRPr="00B75C87" w:rsidRDefault="00E73E44" w:rsidP="00F52E73">
            <w:pPr>
              <w:pStyle w:val="Telo"/>
              <w:keepLines w:val="0"/>
              <w:spacing w:before="0"/>
              <w:rPr>
                <w:rFonts w:ascii="Arial" w:hAnsi="Arial" w:cs="Arial"/>
                <w:i w:val="0"/>
                <w:sz w:val="20"/>
              </w:rPr>
            </w:pPr>
          </w:p>
        </w:tc>
        <w:tc>
          <w:tcPr>
            <w:tcW w:w="3109" w:type="dxa"/>
          </w:tcPr>
          <w:p w14:paraId="59676D29" w14:textId="77777777" w:rsidR="00E73E44" w:rsidRPr="00B75C87" w:rsidRDefault="00E73E44" w:rsidP="00F52E73">
            <w:pPr>
              <w:pStyle w:val="Telo"/>
              <w:keepLines w:val="0"/>
              <w:spacing w:before="0"/>
              <w:jc w:val="center"/>
              <w:rPr>
                <w:rFonts w:ascii="Arial" w:hAnsi="Arial" w:cs="Arial"/>
                <w:i w:val="0"/>
                <w:sz w:val="20"/>
              </w:rPr>
            </w:pPr>
            <w:r w:rsidRPr="00B75C87">
              <w:rPr>
                <w:rFonts w:ascii="Arial" w:hAnsi="Arial" w:cs="Arial"/>
                <w:i w:val="0"/>
                <w:sz w:val="20"/>
              </w:rPr>
              <w:t>(ime in priimek)</w:t>
            </w:r>
          </w:p>
          <w:p w14:paraId="6FD3B6AD" w14:textId="77777777" w:rsidR="00E73E44" w:rsidRPr="00B75C87" w:rsidRDefault="00E73E44" w:rsidP="00F52E73">
            <w:pPr>
              <w:pStyle w:val="Telo"/>
              <w:keepLines w:val="0"/>
              <w:spacing w:before="0"/>
              <w:jc w:val="center"/>
              <w:rPr>
                <w:rFonts w:ascii="Arial" w:hAnsi="Arial" w:cs="Arial"/>
                <w:i w:val="0"/>
                <w:sz w:val="20"/>
              </w:rPr>
            </w:pPr>
          </w:p>
          <w:p w14:paraId="2814038F" w14:textId="77777777" w:rsidR="00E73E44" w:rsidRPr="00B75C87" w:rsidRDefault="00E73E44" w:rsidP="00F52E73">
            <w:pPr>
              <w:pStyle w:val="Telo"/>
              <w:keepLines w:val="0"/>
              <w:spacing w:before="0"/>
              <w:jc w:val="center"/>
              <w:rPr>
                <w:rFonts w:ascii="Arial" w:hAnsi="Arial" w:cs="Arial"/>
                <w:i w:val="0"/>
                <w:sz w:val="20"/>
              </w:rPr>
            </w:pPr>
          </w:p>
        </w:tc>
      </w:tr>
      <w:tr w:rsidR="00E73E44" w:rsidRPr="00B75C87" w14:paraId="3E8C70C4" w14:textId="77777777" w:rsidTr="00F52E73">
        <w:tc>
          <w:tcPr>
            <w:tcW w:w="3108" w:type="dxa"/>
          </w:tcPr>
          <w:p w14:paraId="05EE55E4" w14:textId="77777777" w:rsidR="00E73E44" w:rsidRPr="00B75C87" w:rsidRDefault="00E73E44" w:rsidP="00F52E73">
            <w:pPr>
              <w:pStyle w:val="Telo"/>
              <w:keepLines w:val="0"/>
              <w:spacing w:before="0"/>
              <w:rPr>
                <w:rFonts w:ascii="Arial" w:hAnsi="Arial" w:cs="Arial"/>
                <w:i w:val="0"/>
                <w:sz w:val="20"/>
              </w:rPr>
            </w:pPr>
          </w:p>
        </w:tc>
        <w:tc>
          <w:tcPr>
            <w:tcW w:w="3109" w:type="dxa"/>
          </w:tcPr>
          <w:p w14:paraId="2361B078" w14:textId="77777777" w:rsidR="00E73E44" w:rsidRPr="00B75C87" w:rsidRDefault="00E73E44" w:rsidP="00F52E73">
            <w:pPr>
              <w:pStyle w:val="Telo"/>
              <w:keepLines w:val="0"/>
              <w:spacing w:before="0"/>
              <w:rPr>
                <w:rFonts w:ascii="Arial" w:hAnsi="Arial" w:cs="Arial"/>
                <w:i w:val="0"/>
                <w:sz w:val="20"/>
              </w:rPr>
            </w:pPr>
          </w:p>
        </w:tc>
        <w:tc>
          <w:tcPr>
            <w:tcW w:w="3109" w:type="dxa"/>
          </w:tcPr>
          <w:p w14:paraId="75BBBE9D" w14:textId="77777777" w:rsidR="00E73E44" w:rsidRPr="00B75C87" w:rsidRDefault="00E73E44" w:rsidP="00F52E73">
            <w:pPr>
              <w:jc w:val="center"/>
              <w:rPr>
                <w:rFonts w:ascii="Arial" w:hAnsi="Arial" w:cs="Arial"/>
                <w:sz w:val="20"/>
                <w:szCs w:val="20"/>
              </w:rPr>
            </w:pPr>
            <w:r w:rsidRPr="00B75C87">
              <w:rPr>
                <w:rFonts w:ascii="Arial" w:hAnsi="Arial" w:cs="Arial"/>
                <w:sz w:val="20"/>
                <w:szCs w:val="20"/>
              </w:rPr>
              <w:t>Podpis:</w:t>
            </w:r>
          </w:p>
        </w:tc>
      </w:tr>
    </w:tbl>
    <w:p w14:paraId="5767BFBD" w14:textId="77777777" w:rsidR="00E73E44" w:rsidRPr="00B75C87" w:rsidRDefault="00E73E44" w:rsidP="00982085">
      <w:pPr>
        <w:rPr>
          <w:rFonts w:ascii="Arial" w:hAnsi="Arial" w:cs="Arial"/>
          <w:b/>
          <w:bCs/>
          <w:iCs/>
          <w:sz w:val="20"/>
          <w:szCs w:val="20"/>
        </w:rPr>
      </w:pPr>
    </w:p>
    <w:p w14:paraId="2CCEE00D" w14:textId="77777777" w:rsidR="00E73E44" w:rsidRPr="00B75C87" w:rsidRDefault="00E73E44" w:rsidP="00982085">
      <w:pPr>
        <w:rPr>
          <w:rFonts w:ascii="Arial" w:hAnsi="Arial" w:cs="Arial"/>
          <w:b/>
          <w:bCs/>
          <w:iCs/>
          <w:sz w:val="20"/>
          <w:szCs w:val="20"/>
        </w:rPr>
      </w:pPr>
    </w:p>
    <w:p w14:paraId="17762C31" w14:textId="77777777" w:rsidR="00E73E44" w:rsidRPr="00B75C87" w:rsidRDefault="00E73E44" w:rsidP="00982085">
      <w:pPr>
        <w:rPr>
          <w:rFonts w:ascii="Arial" w:hAnsi="Arial" w:cs="Arial"/>
          <w:b/>
          <w:bCs/>
          <w:iCs/>
          <w:sz w:val="20"/>
          <w:szCs w:val="20"/>
        </w:rPr>
      </w:pPr>
    </w:p>
    <w:p w14:paraId="2B8A02A2" w14:textId="77777777" w:rsidR="00E73E44" w:rsidRPr="00B75C87" w:rsidRDefault="00E73E44" w:rsidP="00982085">
      <w:pPr>
        <w:rPr>
          <w:rFonts w:ascii="Arial" w:hAnsi="Arial" w:cs="Arial"/>
          <w:b/>
          <w:bCs/>
          <w:iCs/>
          <w:sz w:val="20"/>
          <w:szCs w:val="20"/>
        </w:rPr>
      </w:pPr>
    </w:p>
    <w:p w14:paraId="6893C87B" w14:textId="77777777" w:rsidR="00E73E44" w:rsidRPr="00B75C87" w:rsidRDefault="00E73E44" w:rsidP="00982085">
      <w:pPr>
        <w:rPr>
          <w:rFonts w:ascii="Arial" w:hAnsi="Arial" w:cs="Arial"/>
          <w:b/>
          <w:bCs/>
          <w:iCs/>
          <w:sz w:val="20"/>
          <w:szCs w:val="20"/>
        </w:rPr>
      </w:pPr>
    </w:p>
    <w:p w14:paraId="770DC936" w14:textId="77777777" w:rsidR="00E73E44" w:rsidRPr="00B75C87" w:rsidRDefault="00E73E44" w:rsidP="00982085">
      <w:pPr>
        <w:rPr>
          <w:rFonts w:ascii="Arial" w:hAnsi="Arial" w:cs="Arial"/>
          <w:b/>
          <w:bCs/>
          <w:iCs/>
          <w:sz w:val="20"/>
          <w:szCs w:val="20"/>
        </w:rPr>
      </w:pPr>
    </w:p>
    <w:p w14:paraId="66ED0836" w14:textId="77777777" w:rsidR="00E73E44" w:rsidRPr="00B75C87" w:rsidRDefault="00E73E44" w:rsidP="00982085">
      <w:pPr>
        <w:rPr>
          <w:rFonts w:ascii="Arial" w:hAnsi="Arial" w:cs="Arial"/>
          <w:b/>
          <w:bCs/>
          <w:iCs/>
          <w:sz w:val="20"/>
          <w:szCs w:val="20"/>
        </w:rPr>
      </w:pPr>
    </w:p>
    <w:p w14:paraId="2E60F987" w14:textId="77777777" w:rsidR="00E73E44" w:rsidRPr="00B75C87" w:rsidRDefault="00E73E44" w:rsidP="00982085">
      <w:pPr>
        <w:rPr>
          <w:rFonts w:ascii="Arial" w:hAnsi="Arial" w:cs="Arial"/>
          <w:b/>
          <w:bCs/>
          <w:iCs/>
          <w:sz w:val="20"/>
          <w:szCs w:val="20"/>
        </w:rPr>
      </w:pPr>
    </w:p>
    <w:p w14:paraId="595177D3" w14:textId="77777777" w:rsidR="00E73E44" w:rsidRPr="00B75C87" w:rsidRDefault="00E73E44" w:rsidP="00982085">
      <w:pPr>
        <w:rPr>
          <w:rFonts w:ascii="Arial" w:hAnsi="Arial" w:cs="Arial"/>
          <w:b/>
          <w:bCs/>
          <w:iCs/>
          <w:sz w:val="20"/>
          <w:szCs w:val="20"/>
        </w:rPr>
      </w:pPr>
    </w:p>
    <w:p w14:paraId="256EB3F1" w14:textId="77777777" w:rsidR="00E73E44" w:rsidRPr="00B75C87" w:rsidRDefault="00E73E44" w:rsidP="00982085">
      <w:pPr>
        <w:rPr>
          <w:rFonts w:ascii="Arial" w:hAnsi="Arial" w:cs="Arial"/>
          <w:b/>
          <w:bCs/>
          <w:iCs/>
          <w:sz w:val="20"/>
          <w:szCs w:val="20"/>
        </w:rPr>
      </w:pPr>
    </w:p>
    <w:p w14:paraId="423388FB" w14:textId="77777777" w:rsidR="00E73E44" w:rsidRPr="00B75C87" w:rsidRDefault="00E73E44" w:rsidP="00982085">
      <w:pPr>
        <w:rPr>
          <w:rFonts w:ascii="Arial" w:hAnsi="Arial" w:cs="Arial"/>
          <w:b/>
          <w:bCs/>
          <w:iCs/>
          <w:sz w:val="20"/>
          <w:szCs w:val="20"/>
        </w:rPr>
      </w:pPr>
    </w:p>
    <w:p w14:paraId="12970B0A" w14:textId="3F3170A7" w:rsidR="00594893" w:rsidRPr="00B75C87" w:rsidRDefault="004A22AF" w:rsidP="00982085">
      <w:pPr>
        <w:rPr>
          <w:rFonts w:ascii="Arial" w:hAnsi="Arial" w:cs="Arial"/>
          <w:b/>
          <w:bCs/>
          <w:iCs/>
          <w:sz w:val="20"/>
          <w:szCs w:val="20"/>
        </w:rPr>
      </w:pPr>
      <w:r w:rsidRPr="00B75C87">
        <w:rPr>
          <w:rFonts w:ascii="Arial" w:hAnsi="Arial" w:cs="Arial"/>
          <w:b/>
          <w:bCs/>
          <w:iCs/>
          <w:sz w:val="20"/>
          <w:szCs w:val="20"/>
        </w:rPr>
        <w:t xml:space="preserve">Razpisni obrazec </w:t>
      </w:r>
      <w:r w:rsidR="00AD459F" w:rsidRPr="00B75C87">
        <w:rPr>
          <w:rFonts w:ascii="Arial" w:hAnsi="Arial" w:cs="Arial"/>
          <w:b/>
          <w:bCs/>
          <w:iCs/>
          <w:sz w:val="20"/>
          <w:szCs w:val="20"/>
        </w:rPr>
        <w:t>10</w:t>
      </w:r>
      <w:r w:rsidR="00DA4C26" w:rsidRPr="00B75C87">
        <w:rPr>
          <w:rFonts w:ascii="Arial" w:hAnsi="Arial" w:cs="Arial"/>
          <w:b/>
          <w:bCs/>
          <w:iCs/>
          <w:sz w:val="20"/>
          <w:szCs w:val="20"/>
        </w:rPr>
        <w:t>: Reference</w:t>
      </w:r>
    </w:p>
    <w:p w14:paraId="368528F2" w14:textId="77777777" w:rsidR="004A22AF" w:rsidRPr="00B75C87" w:rsidRDefault="004A22AF" w:rsidP="00982085">
      <w:pPr>
        <w:rPr>
          <w:rFonts w:ascii="Arial" w:hAnsi="Arial" w:cs="Arial"/>
          <w:b/>
          <w:bCs/>
          <w:iCs/>
          <w:sz w:val="20"/>
          <w:szCs w:val="20"/>
        </w:rPr>
      </w:pPr>
    </w:p>
    <w:p w14:paraId="2D808C81" w14:textId="77777777" w:rsidR="004A22AF" w:rsidRPr="00B75C87" w:rsidRDefault="004A22AF" w:rsidP="00982085">
      <w:pPr>
        <w:rPr>
          <w:rFonts w:ascii="Arial" w:hAnsi="Arial" w:cs="Arial"/>
          <w:sz w:val="20"/>
          <w:szCs w:val="20"/>
        </w:rPr>
      </w:pPr>
    </w:p>
    <w:p w14:paraId="17CFDF1A" w14:textId="77777777" w:rsidR="00982085" w:rsidRPr="00B75C87" w:rsidRDefault="00982085" w:rsidP="00982085">
      <w:pPr>
        <w:rPr>
          <w:rFonts w:ascii="Arial" w:hAnsi="Arial" w:cs="Arial"/>
          <w:sz w:val="20"/>
          <w:szCs w:val="20"/>
        </w:rPr>
      </w:pPr>
      <w:r w:rsidRPr="00B75C87">
        <w:rPr>
          <w:rFonts w:ascii="Arial" w:hAnsi="Arial" w:cs="Arial"/>
          <w:sz w:val="20"/>
          <w:szCs w:val="20"/>
        </w:rPr>
        <w:t xml:space="preserve">(izpolni ponudnik) </w:t>
      </w:r>
    </w:p>
    <w:p w14:paraId="1CAEA55D" w14:textId="77777777" w:rsidR="00982085" w:rsidRPr="00B75C87" w:rsidRDefault="00982085" w:rsidP="00982085">
      <w:pPr>
        <w:jc w:val="both"/>
        <w:rPr>
          <w:rFonts w:ascii="Arial" w:hAnsi="Arial" w:cs="Arial"/>
          <w:b/>
          <w:sz w:val="20"/>
          <w:szCs w:val="20"/>
        </w:rPr>
      </w:pPr>
    </w:p>
    <w:p w14:paraId="730AAE1C" w14:textId="77777777" w:rsidR="00982085" w:rsidRPr="00B75C87" w:rsidRDefault="00982085" w:rsidP="00982085">
      <w:pPr>
        <w:jc w:val="both"/>
        <w:rPr>
          <w:rFonts w:ascii="Arial" w:hAnsi="Arial" w:cs="Arial"/>
          <w:b/>
          <w:sz w:val="20"/>
          <w:szCs w:val="20"/>
        </w:rPr>
      </w:pPr>
    </w:p>
    <w:p w14:paraId="7BC65364" w14:textId="77777777" w:rsidR="00982085" w:rsidRPr="00B75C87" w:rsidRDefault="00982085" w:rsidP="00982085">
      <w:pPr>
        <w:jc w:val="both"/>
        <w:rPr>
          <w:rFonts w:ascii="Arial" w:hAnsi="Arial" w:cs="Arial"/>
          <w:sz w:val="20"/>
          <w:szCs w:val="20"/>
        </w:rPr>
      </w:pPr>
      <w:r w:rsidRPr="00B75C87">
        <w:rPr>
          <w:rFonts w:ascii="Arial" w:hAnsi="Arial" w:cs="Arial"/>
          <w:sz w:val="20"/>
          <w:szCs w:val="20"/>
        </w:rPr>
        <w:t>Številka predračuna:</w:t>
      </w:r>
      <w:r w:rsidRPr="00B75C87">
        <w:rPr>
          <w:rFonts w:ascii="Arial" w:hAnsi="Arial" w:cs="Arial"/>
          <w:sz w:val="20"/>
          <w:szCs w:val="20"/>
        </w:rPr>
        <w:tab/>
        <w:t>________________</w:t>
      </w:r>
    </w:p>
    <w:p w14:paraId="027A20D6" w14:textId="77777777" w:rsidR="00982085" w:rsidRPr="00B75C87" w:rsidRDefault="00982085" w:rsidP="00982085">
      <w:pPr>
        <w:jc w:val="both"/>
        <w:rPr>
          <w:rFonts w:ascii="Arial" w:hAnsi="Arial" w:cs="Arial"/>
          <w:sz w:val="20"/>
          <w:szCs w:val="20"/>
        </w:rPr>
      </w:pPr>
      <w:r w:rsidRPr="00B75C87">
        <w:rPr>
          <w:rFonts w:ascii="Arial" w:hAnsi="Arial" w:cs="Arial"/>
          <w:sz w:val="20"/>
          <w:szCs w:val="20"/>
        </w:rPr>
        <w:t xml:space="preserve">Datum: </w:t>
      </w:r>
      <w:r w:rsidRPr="00B75C87">
        <w:rPr>
          <w:rFonts w:ascii="Arial" w:hAnsi="Arial" w:cs="Arial"/>
          <w:sz w:val="20"/>
          <w:szCs w:val="20"/>
        </w:rPr>
        <w:tab/>
      </w:r>
      <w:r w:rsidRPr="00B75C87">
        <w:rPr>
          <w:rFonts w:ascii="Arial" w:hAnsi="Arial" w:cs="Arial"/>
          <w:sz w:val="20"/>
          <w:szCs w:val="20"/>
        </w:rPr>
        <w:tab/>
        <w:t>________________</w:t>
      </w:r>
    </w:p>
    <w:p w14:paraId="224A6ED0" w14:textId="77777777" w:rsidR="00982085" w:rsidRPr="00B75C87" w:rsidRDefault="00982085" w:rsidP="00982085">
      <w:pPr>
        <w:pStyle w:val="NASLOV10"/>
        <w:rPr>
          <w:rFonts w:ascii="Arial" w:hAnsi="Arial" w:cs="Arial"/>
          <w:sz w:val="20"/>
        </w:rPr>
      </w:pPr>
    </w:p>
    <w:p w14:paraId="1C89D677" w14:textId="77777777" w:rsidR="00982085" w:rsidRPr="00B75C87" w:rsidRDefault="00982085" w:rsidP="00982085">
      <w:pPr>
        <w:pStyle w:val="NASLOV10"/>
        <w:outlineLvl w:val="9"/>
        <w:rPr>
          <w:rFonts w:ascii="Arial" w:hAnsi="Arial" w:cs="Arial"/>
          <w:sz w:val="20"/>
        </w:rPr>
      </w:pPr>
      <w:bookmarkStart w:id="37" w:name="_Toc275246068"/>
      <w:bookmarkStart w:id="38" w:name="_Toc386189392"/>
      <w:bookmarkStart w:id="39" w:name="_Toc445199915"/>
    </w:p>
    <w:p w14:paraId="6EF566D9" w14:textId="2A94964F" w:rsidR="00982085" w:rsidRPr="00B75C87" w:rsidRDefault="00982085" w:rsidP="00982085">
      <w:pPr>
        <w:pStyle w:val="NASLOV10"/>
        <w:outlineLvl w:val="9"/>
        <w:rPr>
          <w:rFonts w:ascii="Arial" w:hAnsi="Arial" w:cs="Arial"/>
          <w:sz w:val="20"/>
        </w:rPr>
      </w:pPr>
      <w:r w:rsidRPr="00B75C87">
        <w:rPr>
          <w:rFonts w:ascii="Arial" w:hAnsi="Arial" w:cs="Arial"/>
          <w:sz w:val="20"/>
        </w:rPr>
        <w:t>REFERENCE</w:t>
      </w:r>
      <w:bookmarkEnd w:id="37"/>
      <w:bookmarkEnd w:id="38"/>
      <w:bookmarkEnd w:id="39"/>
      <w:r w:rsidR="00366D8B" w:rsidRPr="00B75C87">
        <w:rPr>
          <w:rFonts w:ascii="Arial" w:hAnsi="Arial" w:cs="Arial"/>
          <w:sz w:val="20"/>
        </w:rPr>
        <w:t xml:space="preserve"> </w:t>
      </w:r>
    </w:p>
    <w:p w14:paraId="23A87F95" w14:textId="77777777" w:rsidR="004A22AF" w:rsidRPr="00B75C87" w:rsidRDefault="004A22AF" w:rsidP="001F37F4">
      <w:pPr>
        <w:spacing w:before="120"/>
        <w:jc w:val="both"/>
        <w:rPr>
          <w:rFonts w:ascii="Arial" w:eastAsia="Batang" w:hAnsi="Arial" w:cs="Arial"/>
          <w:sz w:val="20"/>
          <w:szCs w:val="20"/>
          <w:lang w:eastAsia="ko-KR"/>
        </w:rPr>
      </w:pPr>
    </w:p>
    <w:p w14:paraId="220150FA" w14:textId="21946920" w:rsidR="0059793A" w:rsidRPr="00B75C87" w:rsidRDefault="005B0307" w:rsidP="0059793A">
      <w:pPr>
        <w:jc w:val="both"/>
        <w:rPr>
          <w:rFonts w:ascii="Arial" w:eastAsia="Batang" w:hAnsi="Arial" w:cs="Arial"/>
          <w:sz w:val="20"/>
          <w:szCs w:val="20"/>
          <w:lang w:eastAsia="ko-KR"/>
        </w:rPr>
      </w:pPr>
      <w:r w:rsidRPr="00B75C87">
        <w:rPr>
          <w:rFonts w:ascii="Arial" w:eastAsia="Batang" w:hAnsi="Arial" w:cs="Arial"/>
          <w:sz w:val="20"/>
          <w:szCs w:val="20"/>
          <w:lang w:eastAsia="ko-KR"/>
        </w:rPr>
        <w:t>Ponudnik</w:t>
      </w:r>
      <w:r w:rsidR="005258B2" w:rsidRPr="00B75C87">
        <w:rPr>
          <w:rFonts w:ascii="Arial" w:eastAsia="Batang" w:hAnsi="Arial" w:cs="Arial"/>
          <w:sz w:val="20"/>
          <w:szCs w:val="20"/>
          <w:lang w:eastAsia="ko-KR"/>
        </w:rPr>
        <w:t xml:space="preserve"> mora izpolniti spodaj navedeni obrazec in </w:t>
      </w:r>
      <w:r w:rsidRPr="00B75C87">
        <w:rPr>
          <w:rFonts w:ascii="Arial" w:eastAsia="Batang" w:hAnsi="Arial" w:cs="Arial"/>
          <w:sz w:val="20"/>
          <w:szCs w:val="20"/>
          <w:lang w:eastAsia="ko-KR"/>
        </w:rPr>
        <w:t>priloži</w:t>
      </w:r>
      <w:r w:rsidR="005258B2" w:rsidRPr="00B75C87">
        <w:rPr>
          <w:rFonts w:ascii="Arial" w:eastAsia="Batang" w:hAnsi="Arial" w:cs="Arial"/>
          <w:sz w:val="20"/>
          <w:szCs w:val="20"/>
          <w:lang w:eastAsia="ko-KR"/>
        </w:rPr>
        <w:t>ti</w:t>
      </w:r>
      <w:r w:rsidRPr="00B75C87">
        <w:rPr>
          <w:rFonts w:ascii="Arial" w:eastAsia="Batang" w:hAnsi="Arial" w:cs="Arial"/>
          <w:sz w:val="20"/>
          <w:szCs w:val="20"/>
          <w:lang w:eastAsia="ko-KR"/>
        </w:rPr>
        <w:t xml:space="preserve"> </w:t>
      </w:r>
      <w:r w:rsidR="0059793A" w:rsidRPr="00B75C87">
        <w:rPr>
          <w:rFonts w:ascii="Arial" w:eastAsia="Batang" w:hAnsi="Arial" w:cs="Arial"/>
          <w:sz w:val="20"/>
          <w:szCs w:val="20"/>
          <w:lang w:eastAsia="ko-KR"/>
        </w:rPr>
        <w:t>pisno potrdilo referenc (z žigom in podpisom naročnika)</w:t>
      </w:r>
      <w:r w:rsidR="009B1DCE" w:rsidRPr="00B75C87">
        <w:rPr>
          <w:rFonts w:ascii="Arial" w:eastAsia="Batang" w:hAnsi="Arial" w:cs="Arial"/>
          <w:sz w:val="20"/>
          <w:szCs w:val="20"/>
          <w:lang w:eastAsia="ko-KR"/>
        </w:rPr>
        <w:t xml:space="preserve"> najmanj 2 železniških podjetij iz držav članic EU, katerima </w:t>
      </w:r>
      <w:r w:rsidR="0059793A" w:rsidRPr="00B75C87">
        <w:rPr>
          <w:rFonts w:ascii="Arial" w:eastAsia="Batang" w:hAnsi="Arial" w:cs="Arial"/>
          <w:sz w:val="20"/>
          <w:szCs w:val="20"/>
          <w:lang w:eastAsia="ko-KR"/>
        </w:rPr>
        <w:t>je ponudnik v zadnjih</w:t>
      </w:r>
      <w:r w:rsidR="00193963" w:rsidRPr="00B75C87">
        <w:rPr>
          <w:rFonts w:ascii="Arial" w:eastAsia="Batang" w:hAnsi="Arial" w:cs="Arial"/>
          <w:sz w:val="20"/>
          <w:szCs w:val="20"/>
          <w:lang w:eastAsia="ko-KR"/>
        </w:rPr>
        <w:t xml:space="preserve"> 3 </w:t>
      </w:r>
      <w:r w:rsidR="0059793A" w:rsidRPr="00B75C87">
        <w:rPr>
          <w:rFonts w:ascii="Arial" w:eastAsia="Batang" w:hAnsi="Arial" w:cs="Arial"/>
          <w:sz w:val="20"/>
          <w:szCs w:val="20"/>
          <w:lang w:eastAsia="ko-KR"/>
        </w:rPr>
        <w:t xml:space="preserve"> </w:t>
      </w:r>
      <w:r w:rsidR="00F20860" w:rsidRPr="00B75C87">
        <w:rPr>
          <w:rFonts w:ascii="Arial" w:eastAsia="Batang" w:hAnsi="Arial" w:cs="Arial"/>
          <w:sz w:val="20"/>
          <w:szCs w:val="20"/>
          <w:lang w:eastAsia="ko-KR"/>
        </w:rPr>
        <w:t>l</w:t>
      </w:r>
      <w:r w:rsidR="0059793A" w:rsidRPr="00B75C87">
        <w:rPr>
          <w:rFonts w:ascii="Arial" w:eastAsia="Batang" w:hAnsi="Arial" w:cs="Arial"/>
          <w:sz w:val="20"/>
          <w:szCs w:val="20"/>
          <w:lang w:eastAsia="ko-KR"/>
        </w:rPr>
        <w:t>etih</w:t>
      </w:r>
      <w:r w:rsidR="009B1DCE" w:rsidRPr="00B75C87">
        <w:rPr>
          <w:rFonts w:ascii="Arial" w:eastAsia="Batang" w:hAnsi="Arial" w:cs="Arial"/>
          <w:sz w:val="20"/>
          <w:szCs w:val="20"/>
          <w:lang w:eastAsia="ko-KR"/>
        </w:rPr>
        <w:t>,</w:t>
      </w:r>
      <w:r w:rsidR="0059793A" w:rsidRPr="00B75C87">
        <w:rPr>
          <w:rFonts w:ascii="Arial" w:eastAsia="Batang" w:hAnsi="Arial" w:cs="Arial"/>
          <w:sz w:val="20"/>
          <w:szCs w:val="20"/>
          <w:lang w:eastAsia="ko-KR"/>
        </w:rPr>
        <w:t xml:space="preserve"> do dneva objave tega javnega naročila</w:t>
      </w:r>
      <w:r w:rsidR="009B1DCE" w:rsidRPr="00B75C87">
        <w:rPr>
          <w:rFonts w:ascii="Arial" w:eastAsia="Batang" w:hAnsi="Arial" w:cs="Arial"/>
          <w:sz w:val="20"/>
          <w:szCs w:val="20"/>
          <w:lang w:eastAsia="ko-KR"/>
        </w:rPr>
        <w:t>, dobavil</w:t>
      </w:r>
      <w:r w:rsidR="00AD1EA7" w:rsidRPr="00B75C87">
        <w:rPr>
          <w:rFonts w:ascii="Arial" w:eastAsia="Batang" w:hAnsi="Arial" w:cs="Arial"/>
          <w:sz w:val="20"/>
          <w:szCs w:val="20"/>
          <w:lang w:eastAsia="ko-KR"/>
        </w:rPr>
        <w:t xml:space="preserve"> skupaj</w:t>
      </w:r>
      <w:r w:rsidR="0059793A" w:rsidRPr="00B75C87">
        <w:rPr>
          <w:rFonts w:ascii="Arial" w:eastAsia="Batang" w:hAnsi="Arial" w:cs="Arial"/>
          <w:sz w:val="20"/>
          <w:szCs w:val="20"/>
          <w:lang w:eastAsia="ko-KR"/>
        </w:rPr>
        <w:t>:</w:t>
      </w:r>
    </w:p>
    <w:p w14:paraId="72F4919F" w14:textId="77777777" w:rsidR="00593BE2" w:rsidRPr="00B75C87" w:rsidRDefault="00593BE2" w:rsidP="00593BE2">
      <w:pPr>
        <w:pStyle w:val="Odstavekseznama"/>
        <w:numPr>
          <w:ilvl w:val="0"/>
          <w:numId w:val="38"/>
        </w:numPr>
        <w:jc w:val="both"/>
        <w:rPr>
          <w:rFonts w:ascii="Arial" w:eastAsia="Batang" w:hAnsi="Arial" w:cs="Arial"/>
          <w:sz w:val="20"/>
          <w:lang w:eastAsia="ko-KR"/>
        </w:rPr>
      </w:pPr>
      <w:r w:rsidRPr="00B75C87">
        <w:rPr>
          <w:rFonts w:ascii="Arial" w:eastAsia="Batang" w:hAnsi="Arial" w:cs="Arial"/>
          <w:sz w:val="20"/>
          <w:lang w:eastAsia="ko-KR"/>
        </w:rPr>
        <w:t>Za Sklop 1: dobavil skupno najmanj 1.600 kos tirnih bukovih ostrorobih impregniranih (</w:t>
      </w:r>
      <w:proofErr w:type="spellStart"/>
      <w:r w:rsidRPr="00B75C87">
        <w:rPr>
          <w:rFonts w:ascii="Arial" w:eastAsia="Batang" w:hAnsi="Arial" w:cs="Arial"/>
          <w:sz w:val="20"/>
          <w:lang w:eastAsia="ko-KR"/>
        </w:rPr>
        <w:t>kreozot</w:t>
      </w:r>
      <w:proofErr w:type="spellEnd"/>
      <w:r w:rsidRPr="00B75C87">
        <w:rPr>
          <w:rFonts w:ascii="Arial" w:eastAsia="Batang" w:hAnsi="Arial" w:cs="Arial"/>
          <w:sz w:val="20"/>
          <w:lang w:eastAsia="ko-KR"/>
        </w:rPr>
        <w:t>) pragov,</w:t>
      </w:r>
    </w:p>
    <w:p w14:paraId="2B836564" w14:textId="77777777" w:rsidR="00593BE2" w:rsidRPr="00B75C87" w:rsidRDefault="00593BE2" w:rsidP="00593BE2">
      <w:pPr>
        <w:pStyle w:val="Odstavekseznama"/>
        <w:numPr>
          <w:ilvl w:val="0"/>
          <w:numId w:val="38"/>
        </w:numPr>
        <w:jc w:val="both"/>
        <w:rPr>
          <w:rFonts w:ascii="Arial" w:eastAsia="Batang" w:hAnsi="Arial" w:cs="Arial"/>
          <w:sz w:val="20"/>
          <w:lang w:eastAsia="ko-KR"/>
        </w:rPr>
      </w:pPr>
      <w:r w:rsidRPr="00B75C87">
        <w:rPr>
          <w:rFonts w:ascii="Arial" w:eastAsia="Batang" w:hAnsi="Arial" w:cs="Arial"/>
          <w:sz w:val="20"/>
          <w:lang w:eastAsia="ko-KR"/>
        </w:rPr>
        <w:t>Za Sklop 2: dobavil skupno najmanj 6.800 kos tirnih bukovih ostrorobih impregniranih (</w:t>
      </w:r>
      <w:r w:rsidRPr="00B75C87">
        <w:rPr>
          <w:rFonts w:ascii="Arial" w:hAnsi="Arial" w:cs="Arial"/>
          <w:sz w:val="20"/>
        </w:rPr>
        <w:t>alternativna zaščita</w:t>
      </w:r>
      <w:r w:rsidRPr="00B75C87">
        <w:rPr>
          <w:rFonts w:ascii="Arial" w:eastAsia="Batang" w:hAnsi="Arial" w:cs="Arial"/>
          <w:sz w:val="20"/>
          <w:lang w:eastAsia="ko-KR"/>
        </w:rPr>
        <w:t>) pragov,</w:t>
      </w:r>
    </w:p>
    <w:p w14:paraId="6AD58511" w14:textId="77777777" w:rsidR="00593BE2" w:rsidRPr="00B75C87" w:rsidRDefault="00593BE2" w:rsidP="00593BE2">
      <w:pPr>
        <w:pStyle w:val="Odstavekseznama"/>
        <w:numPr>
          <w:ilvl w:val="0"/>
          <w:numId w:val="38"/>
        </w:numPr>
        <w:jc w:val="both"/>
        <w:rPr>
          <w:rFonts w:ascii="Arial" w:eastAsia="Batang" w:hAnsi="Arial" w:cs="Arial"/>
          <w:sz w:val="20"/>
          <w:lang w:eastAsia="ko-KR"/>
        </w:rPr>
      </w:pPr>
      <w:r w:rsidRPr="00B75C87">
        <w:rPr>
          <w:rFonts w:ascii="Arial" w:eastAsia="Batang" w:hAnsi="Arial" w:cs="Arial"/>
          <w:sz w:val="20"/>
          <w:lang w:eastAsia="ko-KR"/>
        </w:rPr>
        <w:t>Za Sklop 3: dobavil skupno najmanj 5.000 kos tirnih bukovih ostrorobih impregniranih (</w:t>
      </w:r>
      <w:proofErr w:type="spellStart"/>
      <w:r w:rsidRPr="00B75C87">
        <w:rPr>
          <w:rFonts w:ascii="Arial" w:eastAsia="Batang" w:hAnsi="Arial" w:cs="Arial"/>
          <w:sz w:val="20"/>
          <w:lang w:eastAsia="ko-KR"/>
        </w:rPr>
        <w:t>kreozot</w:t>
      </w:r>
      <w:proofErr w:type="spellEnd"/>
      <w:r w:rsidRPr="00B75C87">
        <w:rPr>
          <w:rFonts w:ascii="Arial" w:eastAsia="Batang" w:hAnsi="Arial" w:cs="Arial"/>
          <w:sz w:val="20"/>
          <w:lang w:eastAsia="ko-KR"/>
        </w:rPr>
        <w:t xml:space="preserve">) pragov, </w:t>
      </w:r>
      <w:r w:rsidRPr="00B75C87">
        <w:rPr>
          <w:rFonts w:ascii="Arial" w:hAnsi="Arial" w:cs="Arial"/>
          <w:sz w:val="20"/>
        </w:rPr>
        <w:t>z montiranim pritrdilnim materialom</w:t>
      </w:r>
      <w:r w:rsidRPr="00B75C87">
        <w:rPr>
          <w:rFonts w:ascii="Arial" w:eastAsia="Batang" w:hAnsi="Arial" w:cs="Arial"/>
          <w:sz w:val="20"/>
          <w:lang w:eastAsia="ko-KR"/>
        </w:rPr>
        <w:t>,</w:t>
      </w:r>
    </w:p>
    <w:p w14:paraId="1C5ED1EB" w14:textId="77777777" w:rsidR="00593BE2" w:rsidRPr="00B75C87" w:rsidRDefault="00593BE2" w:rsidP="00593BE2">
      <w:pPr>
        <w:pStyle w:val="Odstavekseznama"/>
        <w:numPr>
          <w:ilvl w:val="0"/>
          <w:numId w:val="38"/>
        </w:numPr>
        <w:jc w:val="both"/>
        <w:rPr>
          <w:rFonts w:ascii="Arial" w:eastAsia="Batang" w:hAnsi="Arial" w:cs="Arial"/>
          <w:sz w:val="20"/>
          <w:lang w:eastAsia="ko-KR"/>
        </w:rPr>
      </w:pPr>
      <w:r w:rsidRPr="00B75C87">
        <w:rPr>
          <w:rFonts w:ascii="Arial" w:eastAsia="Batang" w:hAnsi="Arial" w:cs="Arial"/>
          <w:sz w:val="20"/>
          <w:lang w:eastAsia="ko-KR"/>
        </w:rPr>
        <w:t xml:space="preserve">Za Sklop 4: dobavil skupno najmanj 9.500 kos </w:t>
      </w:r>
      <w:r w:rsidRPr="00B75C87">
        <w:rPr>
          <w:rFonts w:ascii="Arial" w:hAnsi="Arial" w:cs="Arial"/>
          <w:sz w:val="20"/>
        </w:rPr>
        <w:t>tirnih bukovih ostrorobih impregniranih (alternativna zaščita), z montiranim pritrdilnim materialom</w:t>
      </w:r>
      <w:r w:rsidRPr="00B75C87">
        <w:rPr>
          <w:rFonts w:ascii="Arial" w:eastAsia="Batang" w:hAnsi="Arial" w:cs="Arial"/>
          <w:sz w:val="20"/>
          <w:lang w:eastAsia="ko-KR"/>
        </w:rPr>
        <w:t>,</w:t>
      </w:r>
    </w:p>
    <w:p w14:paraId="7CA7D7D8" w14:textId="05430A3A" w:rsidR="00593BE2" w:rsidRPr="00B75C87" w:rsidRDefault="00593BE2" w:rsidP="00593BE2">
      <w:pPr>
        <w:pStyle w:val="Odstavekseznama"/>
        <w:numPr>
          <w:ilvl w:val="0"/>
          <w:numId w:val="38"/>
        </w:numPr>
        <w:jc w:val="both"/>
        <w:rPr>
          <w:rFonts w:ascii="Arial" w:eastAsia="Batang" w:hAnsi="Arial" w:cs="Arial"/>
          <w:sz w:val="20"/>
          <w:lang w:eastAsia="ko-KR"/>
        </w:rPr>
      </w:pPr>
      <w:r w:rsidRPr="00B75C87">
        <w:rPr>
          <w:rFonts w:ascii="Arial" w:eastAsia="Batang" w:hAnsi="Arial" w:cs="Arial"/>
          <w:sz w:val="20"/>
          <w:lang w:eastAsia="ko-KR"/>
        </w:rPr>
        <w:t xml:space="preserve">Za Sklop 5: dobavil skupno najmanj </w:t>
      </w:r>
      <w:r w:rsidR="00D219F5" w:rsidRPr="00B75C87">
        <w:rPr>
          <w:rFonts w:ascii="Arial" w:eastAsia="Batang" w:hAnsi="Arial" w:cs="Arial"/>
          <w:sz w:val="20"/>
          <w:lang w:eastAsia="ko-KR"/>
        </w:rPr>
        <w:t>90</w:t>
      </w:r>
      <w:r w:rsidR="00631C6E" w:rsidRPr="00B75C87">
        <w:rPr>
          <w:rFonts w:ascii="Arial" w:eastAsia="Batang" w:hAnsi="Arial" w:cs="Arial"/>
          <w:sz w:val="20"/>
          <w:lang w:eastAsia="ko-KR"/>
        </w:rPr>
        <w:t xml:space="preserve"> </w:t>
      </w:r>
      <w:r w:rsidR="00D219F5" w:rsidRPr="00B75C87">
        <w:rPr>
          <w:rFonts w:ascii="Arial" w:eastAsia="Batang" w:hAnsi="Arial" w:cs="Arial"/>
          <w:sz w:val="20"/>
          <w:lang w:eastAsia="ko-KR"/>
        </w:rPr>
        <w:t>m3</w:t>
      </w:r>
      <w:r w:rsidRPr="00B75C87">
        <w:rPr>
          <w:rFonts w:ascii="Arial" w:eastAsia="Batang" w:hAnsi="Arial" w:cs="Arial"/>
          <w:sz w:val="20"/>
          <w:lang w:eastAsia="ko-KR"/>
        </w:rPr>
        <w:t xml:space="preserve"> </w:t>
      </w:r>
      <w:r w:rsidRPr="00B75C87">
        <w:rPr>
          <w:rFonts w:ascii="Arial" w:hAnsi="Arial" w:cs="Arial"/>
          <w:sz w:val="20"/>
        </w:rPr>
        <w:t>kretniški hrastov impregniran (alternativna zaščita) pragov,</w:t>
      </w:r>
    </w:p>
    <w:p w14:paraId="4E107181" w14:textId="366978D2" w:rsidR="00593BE2" w:rsidRPr="00B75C87" w:rsidRDefault="00593BE2" w:rsidP="00593BE2">
      <w:pPr>
        <w:pStyle w:val="Odstavekseznama"/>
        <w:numPr>
          <w:ilvl w:val="0"/>
          <w:numId w:val="38"/>
        </w:numPr>
        <w:jc w:val="both"/>
        <w:rPr>
          <w:rFonts w:ascii="Arial" w:eastAsia="Batang" w:hAnsi="Arial" w:cs="Arial"/>
          <w:sz w:val="20"/>
          <w:lang w:eastAsia="ko-KR"/>
        </w:rPr>
      </w:pPr>
      <w:r w:rsidRPr="00B75C87">
        <w:rPr>
          <w:rFonts w:ascii="Arial" w:eastAsia="Batang" w:hAnsi="Arial" w:cs="Arial"/>
          <w:sz w:val="20"/>
          <w:lang w:eastAsia="ko-KR"/>
        </w:rPr>
        <w:t xml:space="preserve">Za Sklop 6: dobavil skupno najmanj </w:t>
      </w:r>
      <w:r w:rsidR="00D219F5" w:rsidRPr="00B75C87">
        <w:rPr>
          <w:rFonts w:ascii="Arial" w:eastAsia="Batang" w:hAnsi="Arial" w:cs="Arial"/>
          <w:sz w:val="20"/>
          <w:lang w:eastAsia="ko-KR"/>
        </w:rPr>
        <w:t>50</w:t>
      </w:r>
      <w:r w:rsidRPr="00B75C87">
        <w:rPr>
          <w:rFonts w:ascii="Arial" w:eastAsia="Batang" w:hAnsi="Arial" w:cs="Arial"/>
          <w:sz w:val="20"/>
          <w:lang w:eastAsia="ko-KR"/>
        </w:rPr>
        <w:t xml:space="preserve"> </w:t>
      </w:r>
      <w:r w:rsidR="00D219F5" w:rsidRPr="00B75C87">
        <w:rPr>
          <w:rFonts w:ascii="Arial" w:eastAsia="Batang" w:hAnsi="Arial" w:cs="Arial"/>
          <w:sz w:val="20"/>
          <w:lang w:eastAsia="ko-KR"/>
        </w:rPr>
        <w:t>m3</w:t>
      </w:r>
      <w:r w:rsidRPr="00B75C87">
        <w:rPr>
          <w:rFonts w:ascii="Arial" w:eastAsia="Batang" w:hAnsi="Arial" w:cs="Arial"/>
          <w:sz w:val="20"/>
          <w:lang w:eastAsia="ko-KR"/>
        </w:rPr>
        <w:t xml:space="preserve"> </w:t>
      </w:r>
      <w:r w:rsidRPr="00B75C87">
        <w:rPr>
          <w:rFonts w:ascii="Arial" w:hAnsi="Arial" w:cs="Arial"/>
          <w:sz w:val="20"/>
        </w:rPr>
        <w:t>mostovni hrastov</w:t>
      </w:r>
      <w:r w:rsidRPr="00B75C87">
        <w:rPr>
          <w:rFonts w:ascii="Arial" w:eastAsia="Batang" w:hAnsi="Arial" w:cs="Arial"/>
          <w:sz w:val="20"/>
          <w:lang w:eastAsia="ko-KR"/>
        </w:rPr>
        <w:t xml:space="preserve"> pragov.</w:t>
      </w:r>
    </w:p>
    <w:p w14:paraId="745767E7" w14:textId="14DA9F17" w:rsidR="00330314" w:rsidRPr="00B75C87" w:rsidRDefault="00330314" w:rsidP="004A22AF">
      <w:pPr>
        <w:autoSpaceDE w:val="0"/>
        <w:autoSpaceDN w:val="0"/>
        <w:adjustRightInd w:val="0"/>
        <w:jc w:val="both"/>
        <w:rPr>
          <w:rFonts w:ascii="Arial" w:hAnsi="Arial" w:cs="Arial"/>
          <w:iCs/>
          <w:sz w:val="20"/>
          <w:szCs w:val="20"/>
        </w:rPr>
      </w:pPr>
    </w:p>
    <w:p w14:paraId="221601DC" w14:textId="77777777" w:rsidR="009B1DCE" w:rsidRPr="00B75C87" w:rsidRDefault="009B1DCE" w:rsidP="004A22AF">
      <w:pPr>
        <w:autoSpaceDE w:val="0"/>
        <w:autoSpaceDN w:val="0"/>
        <w:adjustRightInd w:val="0"/>
        <w:jc w:val="both"/>
        <w:rPr>
          <w:rFonts w:ascii="Arial" w:hAnsi="Arial" w:cs="Arial"/>
          <w:iCs/>
          <w:sz w:val="20"/>
          <w:szCs w:val="20"/>
        </w:rPr>
      </w:pPr>
    </w:p>
    <w:p w14:paraId="5020712B" w14:textId="77777777" w:rsidR="004A22AF" w:rsidRPr="00B75C87" w:rsidRDefault="004A22AF" w:rsidP="004A22AF">
      <w:pPr>
        <w:autoSpaceDE w:val="0"/>
        <w:autoSpaceDN w:val="0"/>
        <w:adjustRightInd w:val="0"/>
        <w:rPr>
          <w:rFonts w:ascii="Arial" w:hAnsi="Arial" w:cs="Arial"/>
          <w:iCs/>
          <w:sz w:val="20"/>
          <w:szCs w:val="20"/>
        </w:rPr>
      </w:pPr>
      <w:r w:rsidRPr="00B75C87">
        <w:rPr>
          <w:rFonts w:ascii="Arial" w:hAnsi="Arial" w:cs="Arial"/>
          <w:iCs/>
          <w:sz w:val="20"/>
          <w:szCs w:val="20"/>
        </w:rPr>
        <w:t>Izjavljamo, da imamo naslednje reference:</w:t>
      </w:r>
    </w:p>
    <w:p w14:paraId="0B1B33DF" w14:textId="6CD7C014" w:rsidR="004A22AF" w:rsidRPr="00B75C87" w:rsidRDefault="004A22AF" w:rsidP="004A22AF">
      <w:pPr>
        <w:autoSpaceDE w:val="0"/>
        <w:autoSpaceDN w:val="0"/>
        <w:adjustRightInd w:val="0"/>
        <w:rPr>
          <w:rFonts w:ascii="Arial" w:hAnsi="Arial" w:cs="Arial"/>
          <w:sz w:val="20"/>
          <w:szCs w:val="20"/>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0"/>
        <w:gridCol w:w="3689"/>
        <w:gridCol w:w="1842"/>
        <w:gridCol w:w="1418"/>
        <w:gridCol w:w="2268"/>
      </w:tblGrid>
      <w:tr w:rsidR="00B75C87" w:rsidRPr="00B75C87" w14:paraId="0258ADA9" w14:textId="77777777" w:rsidTr="005B0307">
        <w:trPr>
          <w:trHeight w:val="454"/>
        </w:trPr>
        <w:tc>
          <w:tcPr>
            <w:tcW w:w="1160" w:type="dxa"/>
            <w:shd w:val="clear" w:color="auto" w:fill="DBE5F1" w:themeFill="accent1" w:themeFillTint="33"/>
            <w:vAlign w:val="center"/>
          </w:tcPr>
          <w:p w14:paraId="43B482E6" w14:textId="77777777" w:rsidR="005B0307" w:rsidRPr="00B75C87" w:rsidRDefault="005B0307" w:rsidP="00F52E73">
            <w:pPr>
              <w:jc w:val="center"/>
              <w:rPr>
                <w:rFonts w:ascii="Arial" w:hAnsi="Arial" w:cs="Arial"/>
                <w:b/>
                <w:sz w:val="20"/>
                <w:szCs w:val="20"/>
              </w:rPr>
            </w:pPr>
            <w:r w:rsidRPr="00B75C87">
              <w:rPr>
                <w:rFonts w:ascii="Arial" w:hAnsi="Arial" w:cs="Arial"/>
                <w:b/>
                <w:sz w:val="20"/>
                <w:szCs w:val="20"/>
              </w:rPr>
              <w:t>SKLOP</w:t>
            </w:r>
          </w:p>
        </w:tc>
        <w:tc>
          <w:tcPr>
            <w:tcW w:w="3689" w:type="dxa"/>
            <w:shd w:val="clear" w:color="auto" w:fill="DBE5F1" w:themeFill="accent1" w:themeFillTint="33"/>
            <w:vAlign w:val="center"/>
          </w:tcPr>
          <w:p w14:paraId="7F0E7FDA" w14:textId="77777777" w:rsidR="005B0307" w:rsidRPr="00B75C87" w:rsidRDefault="005B0307" w:rsidP="00F52E73">
            <w:pPr>
              <w:jc w:val="center"/>
              <w:rPr>
                <w:rFonts w:ascii="Arial" w:hAnsi="Arial" w:cs="Arial"/>
                <w:b/>
                <w:sz w:val="20"/>
                <w:szCs w:val="20"/>
              </w:rPr>
            </w:pPr>
            <w:r w:rsidRPr="00B75C87">
              <w:rPr>
                <w:rFonts w:ascii="Arial" w:hAnsi="Arial" w:cs="Arial"/>
                <w:b/>
                <w:sz w:val="20"/>
                <w:szCs w:val="20"/>
              </w:rPr>
              <w:t xml:space="preserve">Naročnik </w:t>
            </w:r>
          </w:p>
          <w:p w14:paraId="6A4BC747" w14:textId="77777777" w:rsidR="005B0307" w:rsidRPr="00B75C87" w:rsidRDefault="005B0307" w:rsidP="00F52E73">
            <w:pPr>
              <w:pStyle w:val="Default"/>
              <w:jc w:val="center"/>
              <w:rPr>
                <w:rFonts w:ascii="Arial" w:hAnsi="Arial" w:cs="Arial"/>
                <w:b/>
                <w:color w:val="auto"/>
                <w:sz w:val="20"/>
                <w:szCs w:val="20"/>
              </w:rPr>
            </w:pPr>
            <w:r w:rsidRPr="00B75C87">
              <w:rPr>
                <w:rFonts w:ascii="Arial" w:hAnsi="Arial" w:cs="Arial"/>
                <w:b/>
                <w:color w:val="auto"/>
                <w:sz w:val="20"/>
                <w:szCs w:val="20"/>
              </w:rPr>
              <w:t xml:space="preserve">in kontaktna oseba naročnika (ime, priimek in elektronski naslov) za preverbo reference </w:t>
            </w:r>
          </w:p>
        </w:tc>
        <w:tc>
          <w:tcPr>
            <w:tcW w:w="1842" w:type="dxa"/>
            <w:shd w:val="clear" w:color="auto" w:fill="DBE5F1" w:themeFill="accent1" w:themeFillTint="33"/>
            <w:vAlign w:val="center"/>
          </w:tcPr>
          <w:p w14:paraId="7828DD02" w14:textId="77777777" w:rsidR="005B0307" w:rsidRPr="00B75C87" w:rsidRDefault="005B0307" w:rsidP="00F52E73">
            <w:pPr>
              <w:jc w:val="center"/>
              <w:rPr>
                <w:rFonts w:ascii="Arial" w:hAnsi="Arial" w:cs="Arial"/>
                <w:b/>
                <w:sz w:val="20"/>
                <w:szCs w:val="20"/>
              </w:rPr>
            </w:pPr>
            <w:r w:rsidRPr="00B75C87">
              <w:rPr>
                <w:rFonts w:ascii="Arial" w:hAnsi="Arial" w:cs="Arial"/>
                <w:b/>
                <w:sz w:val="20"/>
                <w:szCs w:val="20"/>
              </w:rPr>
              <w:t>Vrsta materiala</w:t>
            </w:r>
          </w:p>
        </w:tc>
        <w:tc>
          <w:tcPr>
            <w:tcW w:w="1418" w:type="dxa"/>
            <w:shd w:val="clear" w:color="auto" w:fill="DBE5F1" w:themeFill="accent1" w:themeFillTint="33"/>
            <w:vAlign w:val="center"/>
          </w:tcPr>
          <w:p w14:paraId="52B39D59" w14:textId="77777777" w:rsidR="005B0307" w:rsidRPr="00B75C87" w:rsidRDefault="005B0307" w:rsidP="00F52E73">
            <w:pPr>
              <w:jc w:val="center"/>
              <w:rPr>
                <w:rFonts w:ascii="Arial" w:hAnsi="Arial" w:cs="Arial"/>
                <w:b/>
                <w:sz w:val="20"/>
                <w:szCs w:val="20"/>
              </w:rPr>
            </w:pPr>
            <w:r w:rsidRPr="00B75C87">
              <w:rPr>
                <w:rFonts w:ascii="Arial" w:hAnsi="Arial" w:cs="Arial"/>
                <w:b/>
                <w:sz w:val="20"/>
                <w:szCs w:val="20"/>
              </w:rPr>
              <w:t>Količina</w:t>
            </w:r>
          </w:p>
        </w:tc>
        <w:tc>
          <w:tcPr>
            <w:tcW w:w="2268" w:type="dxa"/>
            <w:shd w:val="clear" w:color="auto" w:fill="DBE5F1" w:themeFill="accent1" w:themeFillTint="33"/>
            <w:vAlign w:val="center"/>
          </w:tcPr>
          <w:p w14:paraId="4FA8307B" w14:textId="77777777" w:rsidR="005B0307" w:rsidRPr="00B75C87" w:rsidRDefault="005B0307" w:rsidP="00F52E73">
            <w:pPr>
              <w:jc w:val="center"/>
              <w:rPr>
                <w:rFonts w:ascii="Arial" w:hAnsi="Arial" w:cs="Arial"/>
                <w:b/>
                <w:sz w:val="20"/>
                <w:szCs w:val="20"/>
              </w:rPr>
            </w:pPr>
            <w:r w:rsidRPr="00B75C87">
              <w:rPr>
                <w:rFonts w:ascii="Arial" w:hAnsi="Arial" w:cs="Arial"/>
                <w:b/>
                <w:sz w:val="20"/>
                <w:szCs w:val="20"/>
              </w:rPr>
              <w:t>Leto  dobave</w:t>
            </w:r>
          </w:p>
        </w:tc>
      </w:tr>
      <w:tr w:rsidR="00B75C87" w:rsidRPr="00B75C87" w14:paraId="633DBD7B" w14:textId="77777777" w:rsidTr="005B0307">
        <w:trPr>
          <w:trHeight w:val="454"/>
        </w:trPr>
        <w:tc>
          <w:tcPr>
            <w:tcW w:w="1160" w:type="dxa"/>
            <w:vAlign w:val="bottom"/>
          </w:tcPr>
          <w:p w14:paraId="1F0AF11B" w14:textId="77777777" w:rsidR="005B0307" w:rsidRPr="00B75C87" w:rsidRDefault="005B0307" w:rsidP="00F52E73">
            <w:pPr>
              <w:jc w:val="center"/>
              <w:rPr>
                <w:rFonts w:ascii="Arial" w:hAnsi="Arial" w:cs="Arial"/>
                <w:sz w:val="20"/>
                <w:szCs w:val="20"/>
              </w:rPr>
            </w:pPr>
          </w:p>
        </w:tc>
        <w:tc>
          <w:tcPr>
            <w:tcW w:w="3689" w:type="dxa"/>
            <w:vAlign w:val="bottom"/>
          </w:tcPr>
          <w:p w14:paraId="01D061F2" w14:textId="77777777" w:rsidR="005B0307" w:rsidRPr="00B75C87" w:rsidRDefault="005B0307" w:rsidP="00F52E73">
            <w:pPr>
              <w:rPr>
                <w:rFonts w:ascii="Arial" w:hAnsi="Arial" w:cs="Arial"/>
                <w:sz w:val="20"/>
                <w:szCs w:val="20"/>
              </w:rPr>
            </w:pPr>
          </w:p>
        </w:tc>
        <w:tc>
          <w:tcPr>
            <w:tcW w:w="1842" w:type="dxa"/>
            <w:vAlign w:val="bottom"/>
          </w:tcPr>
          <w:p w14:paraId="324A2FD2" w14:textId="77777777" w:rsidR="005B0307" w:rsidRPr="00B75C87" w:rsidRDefault="005B0307" w:rsidP="00F52E73">
            <w:pPr>
              <w:jc w:val="right"/>
              <w:rPr>
                <w:rFonts w:ascii="Arial" w:hAnsi="Arial" w:cs="Arial"/>
                <w:sz w:val="20"/>
                <w:szCs w:val="20"/>
              </w:rPr>
            </w:pPr>
          </w:p>
        </w:tc>
        <w:tc>
          <w:tcPr>
            <w:tcW w:w="1418" w:type="dxa"/>
          </w:tcPr>
          <w:p w14:paraId="631959E4" w14:textId="77777777" w:rsidR="005B0307" w:rsidRPr="00B75C87" w:rsidRDefault="005B0307" w:rsidP="00F52E73">
            <w:pPr>
              <w:jc w:val="right"/>
              <w:rPr>
                <w:rFonts w:ascii="Arial" w:hAnsi="Arial" w:cs="Arial"/>
                <w:sz w:val="20"/>
                <w:szCs w:val="20"/>
              </w:rPr>
            </w:pPr>
          </w:p>
        </w:tc>
        <w:tc>
          <w:tcPr>
            <w:tcW w:w="2268" w:type="dxa"/>
            <w:vAlign w:val="bottom"/>
          </w:tcPr>
          <w:p w14:paraId="5E9A5F0F" w14:textId="77777777" w:rsidR="005B0307" w:rsidRPr="00B75C87" w:rsidRDefault="005B0307" w:rsidP="00F52E73">
            <w:pPr>
              <w:jc w:val="right"/>
              <w:rPr>
                <w:rFonts w:ascii="Arial" w:hAnsi="Arial" w:cs="Arial"/>
                <w:sz w:val="20"/>
                <w:szCs w:val="20"/>
              </w:rPr>
            </w:pPr>
          </w:p>
        </w:tc>
      </w:tr>
      <w:tr w:rsidR="00B75C87" w:rsidRPr="00B75C87" w14:paraId="132DEFE6" w14:textId="77777777" w:rsidTr="005B0307">
        <w:trPr>
          <w:trHeight w:val="454"/>
        </w:trPr>
        <w:tc>
          <w:tcPr>
            <w:tcW w:w="1160" w:type="dxa"/>
            <w:vAlign w:val="bottom"/>
          </w:tcPr>
          <w:p w14:paraId="529AFB43" w14:textId="77777777" w:rsidR="005B0307" w:rsidRPr="00B75C87" w:rsidRDefault="005B0307" w:rsidP="00F52E73">
            <w:pPr>
              <w:jc w:val="center"/>
              <w:rPr>
                <w:rFonts w:ascii="Arial" w:hAnsi="Arial" w:cs="Arial"/>
                <w:sz w:val="20"/>
                <w:szCs w:val="20"/>
              </w:rPr>
            </w:pPr>
          </w:p>
        </w:tc>
        <w:tc>
          <w:tcPr>
            <w:tcW w:w="3689" w:type="dxa"/>
            <w:vAlign w:val="bottom"/>
          </w:tcPr>
          <w:p w14:paraId="1EA6228B" w14:textId="77777777" w:rsidR="005B0307" w:rsidRPr="00B75C87" w:rsidRDefault="005B0307" w:rsidP="00F52E73">
            <w:pPr>
              <w:rPr>
                <w:rFonts w:ascii="Arial" w:hAnsi="Arial" w:cs="Arial"/>
                <w:sz w:val="20"/>
                <w:szCs w:val="20"/>
              </w:rPr>
            </w:pPr>
          </w:p>
        </w:tc>
        <w:tc>
          <w:tcPr>
            <w:tcW w:w="1842" w:type="dxa"/>
            <w:vAlign w:val="bottom"/>
          </w:tcPr>
          <w:p w14:paraId="6687E2DE" w14:textId="77777777" w:rsidR="005B0307" w:rsidRPr="00B75C87" w:rsidRDefault="005B0307" w:rsidP="00F52E73">
            <w:pPr>
              <w:jc w:val="right"/>
              <w:rPr>
                <w:rFonts w:ascii="Arial" w:hAnsi="Arial" w:cs="Arial"/>
                <w:sz w:val="20"/>
                <w:szCs w:val="20"/>
              </w:rPr>
            </w:pPr>
          </w:p>
        </w:tc>
        <w:tc>
          <w:tcPr>
            <w:tcW w:w="1418" w:type="dxa"/>
          </w:tcPr>
          <w:p w14:paraId="06175D95" w14:textId="77777777" w:rsidR="005B0307" w:rsidRPr="00B75C87" w:rsidRDefault="005B0307" w:rsidP="00F52E73">
            <w:pPr>
              <w:jc w:val="right"/>
              <w:rPr>
                <w:rFonts w:ascii="Arial" w:hAnsi="Arial" w:cs="Arial"/>
                <w:sz w:val="20"/>
                <w:szCs w:val="20"/>
              </w:rPr>
            </w:pPr>
          </w:p>
        </w:tc>
        <w:tc>
          <w:tcPr>
            <w:tcW w:w="2268" w:type="dxa"/>
            <w:vAlign w:val="bottom"/>
          </w:tcPr>
          <w:p w14:paraId="496DC511" w14:textId="77777777" w:rsidR="005B0307" w:rsidRPr="00B75C87" w:rsidRDefault="005B0307" w:rsidP="00F52E73">
            <w:pPr>
              <w:jc w:val="right"/>
              <w:rPr>
                <w:rFonts w:ascii="Arial" w:hAnsi="Arial" w:cs="Arial"/>
                <w:sz w:val="20"/>
                <w:szCs w:val="20"/>
              </w:rPr>
            </w:pPr>
          </w:p>
        </w:tc>
      </w:tr>
      <w:tr w:rsidR="00B75C87" w:rsidRPr="00B75C87" w14:paraId="3C6418F7" w14:textId="77777777" w:rsidTr="005B0307">
        <w:trPr>
          <w:trHeight w:val="454"/>
        </w:trPr>
        <w:tc>
          <w:tcPr>
            <w:tcW w:w="1160" w:type="dxa"/>
            <w:vAlign w:val="bottom"/>
          </w:tcPr>
          <w:p w14:paraId="64591269" w14:textId="77777777" w:rsidR="005B0307" w:rsidRPr="00B75C87" w:rsidRDefault="005B0307" w:rsidP="00F52E73">
            <w:pPr>
              <w:jc w:val="center"/>
              <w:rPr>
                <w:rFonts w:ascii="Arial" w:hAnsi="Arial" w:cs="Arial"/>
                <w:sz w:val="20"/>
                <w:szCs w:val="20"/>
              </w:rPr>
            </w:pPr>
          </w:p>
        </w:tc>
        <w:tc>
          <w:tcPr>
            <w:tcW w:w="3689" w:type="dxa"/>
            <w:vAlign w:val="bottom"/>
          </w:tcPr>
          <w:p w14:paraId="48242767" w14:textId="77777777" w:rsidR="005B0307" w:rsidRPr="00B75C87" w:rsidRDefault="005B0307" w:rsidP="00F52E73">
            <w:pPr>
              <w:rPr>
                <w:rFonts w:ascii="Arial" w:hAnsi="Arial" w:cs="Arial"/>
                <w:sz w:val="20"/>
                <w:szCs w:val="20"/>
              </w:rPr>
            </w:pPr>
          </w:p>
        </w:tc>
        <w:tc>
          <w:tcPr>
            <w:tcW w:w="1842" w:type="dxa"/>
            <w:vAlign w:val="bottom"/>
          </w:tcPr>
          <w:p w14:paraId="2E086B6B" w14:textId="77777777" w:rsidR="005B0307" w:rsidRPr="00B75C87" w:rsidRDefault="005B0307" w:rsidP="00F52E73">
            <w:pPr>
              <w:jc w:val="right"/>
              <w:rPr>
                <w:rFonts w:ascii="Arial" w:hAnsi="Arial" w:cs="Arial"/>
                <w:sz w:val="20"/>
                <w:szCs w:val="20"/>
              </w:rPr>
            </w:pPr>
          </w:p>
        </w:tc>
        <w:tc>
          <w:tcPr>
            <w:tcW w:w="1418" w:type="dxa"/>
          </w:tcPr>
          <w:p w14:paraId="140DA8E9" w14:textId="77777777" w:rsidR="005B0307" w:rsidRPr="00B75C87" w:rsidRDefault="005B0307" w:rsidP="00F52E73">
            <w:pPr>
              <w:jc w:val="right"/>
              <w:rPr>
                <w:rFonts w:ascii="Arial" w:hAnsi="Arial" w:cs="Arial"/>
                <w:sz w:val="20"/>
                <w:szCs w:val="20"/>
              </w:rPr>
            </w:pPr>
          </w:p>
        </w:tc>
        <w:tc>
          <w:tcPr>
            <w:tcW w:w="2268" w:type="dxa"/>
            <w:vAlign w:val="bottom"/>
          </w:tcPr>
          <w:p w14:paraId="6B15BF98" w14:textId="77777777" w:rsidR="005B0307" w:rsidRPr="00B75C87" w:rsidRDefault="005B0307" w:rsidP="00F52E73">
            <w:pPr>
              <w:jc w:val="right"/>
              <w:rPr>
                <w:rFonts w:ascii="Arial" w:hAnsi="Arial" w:cs="Arial"/>
                <w:sz w:val="20"/>
                <w:szCs w:val="20"/>
              </w:rPr>
            </w:pPr>
          </w:p>
        </w:tc>
      </w:tr>
      <w:tr w:rsidR="00B75C87" w:rsidRPr="00B75C87" w14:paraId="19188E9F" w14:textId="77777777" w:rsidTr="005B0307">
        <w:trPr>
          <w:trHeight w:val="454"/>
        </w:trPr>
        <w:tc>
          <w:tcPr>
            <w:tcW w:w="1160" w:type="dxa"/>
            <w:vAlign w:val="bottom"/>
          </w:tcPr>
          <w:p w14:paraId="671E8130" w14:textId="77777777" w:rsidR="005B0307" w:rsidRPr="00B75C87" w:rsidRDefault="005B0307" w:rsidP="00F52E73">
            <w:pPr>
              <w:jc w:val="center"/>
              <w:rPr>
                <w:rFonts w:ascii="Arial" w:hAnsi="Arial" w:cs="Arial"/>
                <w:sz w:val="20"/>
                <w:szCs w:val="20"/>
              </w:rPr>
            </w:pPr>
          </w:p>
        </w:tc>
        <w:tc>
          <w:tcPr>
            <w:tcW w:w="3689" w:type="dxa"/>
            <w:vAlign w:val="bottom"/>
          </w:tcPr>
          <w:p w14:paraId="184EF6E4" w14:textId="77777777" w:rsidR="005B0307" w:rsidRPr="00B75C87" w:rsidRDefault="005B0307" w:rsidP="00F52E73">
            <w:pPr>
              <w:rPr>
                <w:rFonts w:ascii="Arial" w:hAnsi="Arial" w:cs="Arial"/>
                <w:sz w:val="20"/>
                <w:szCs w:val="20"/>
              </w:rPr>
            </w:pPr>
          </w:p>
        </w:tc>
        <w:tc>
          <w:tcPr>
            <w:tcW w:w="1842" w:type="dxa"/>
            <w:vAlign w:val="bottom"/>
          </w:tcPr>
          <w:p w14:paraId="2862443F" w14:textId="77777777" w:rsidR="005B0307" w:rsidRPr="00B75C87" w:rsidRDefault="005B0307" w:rsidP="00F52E73">
            <w:pPr>
              <w:jc w:val="right"/>
              <w:rPr>
                <w:rFonts w:ascii="Arial" w:hAnsi="Arial" w:cs="Arial"/>
                <w:sz w:val="20"/>
                <w:szCs w:val="20"/>
              </w:rPr>
            </w:pPr>
          </w:p>
        </w:tc>
        <w:tc>
          <w:tcPr>
            <w:tcW w:w="1418" w:type="dxa"/>
          </w:tcPr>
          <w:p w14:paraId="5CE1004C" w14:textId="77777777" w:rsidR="005B0307" w:rsidRPr="00B75C87" w:rsidRDefault="005B0307" w:rsidP="00F52E73">
            <w:pPr>
              <w:jc w:val="right"/>
              <w:rPr>
                <w:rFonts w:ascii="Arial" w:hAnsi="Arial" w:cs="Arial"/>
                <w:sz w:val="20"/>
                <w:szCs w:val="20"/>
              </w:rPr>
            </w:pPr>
          </w:p>
        </w:tc>
        <w:tc>
          <w:tcPr>
            <w:tcW w:w="2268" w:type="dxa"/>
            <w:vAlign w:val="bottom"/>
          </w:tcPr>
          <w:p w14:paraId="3ED55487" w14:textId="77777777" w:rsidR="005B0307" w:rsidRPr="00B75C87" w:rsidRDefault="005B0307" w:rsidP="00F52E73">
            <w:pPr>
              <w:jc w:val="right"/>
              <w:rPr>
                <w:rFonts w:ascii="Arial" w:hAnsi="Arial" w:cs="Arial"/>
                <w:sz w:val="20"/>
                <w:szCs w:val="20"/>
              </w:rPr>
            </w:pPr>
          </w:p>
        </w:tc>
      </w:tr>
      <w:tr w:rsidR="00B75C87" w:rsidRPr="00B75C87" w14:paraId="42C0C128" w14:textId="77777777" w:rsidTr="005B0307">
        <w:trPr>
          <w:trHeight w:val="454"/>
        </w:trPr>
        <w:tc>
          <w:tcPr>
            <w:tcW w:w="1160" w:type="dxa"/>
            <w:vAlign w:val="bottom"/>
          </w:tcPr>
          <w:p w14:paraId="5E24197D" w14:textId="77777777" w:rsidR="005B0307" w:rsidRPr="00B75C87" w:rsidRDefault="005B0307" w:rsidP="00F52E73">
            <w:pPr>
              <w:jc w:val="center"/>
              <w:rPr>
                <w:rFonts w:ascii="Arial" w:hAnsi="Arial" w:cs="Arial"/>
                <w:sz w:val="20"/>
                <w:szCs w:val="20"/>
              </w:rPr>
            </w:pPr>
          </w:p>
        </w:tc>
        <w:tc>
          <w:tcPr>
            <w:tcW w:w="3689" w:type="dxa"/>
            <w:vAlign w:val="bottom"/>
          </w:tcPr>
          <w:p w14:paraId="29F2C54D" w14:textId="77777777" w:rsidR="005B0307" w:rsidRPr="00B75C87" w:rsidRDefault="005B0307" w:rsidP="00F52E73">
            <w:pPr>
              <w:rPr>
                <w:rFonts w:ascii="Arial" w:hAnsi="Arial" w:cs="Arial"/>
                <w:sz w:val="20"/>
                <w:szCs w:val="20"/>
              </w:rPr>
            </w:pPr>
          </w:p>
        </w:tc>
        <w:tc>
          <w:tcPr>
            <w:tcW w:w="1842" w:type="dxa"/>
            <w:vAlign w:val="bottom"/>
          </w:tcPr>
          <w:p w14:paraId="6187DC3C" w14:textId="77777777" w:rsidR="005B0307" w:rsidRPr="00B75C87" w:rsidRDefault="005B0307" w:rsidP="00F52E73">
            <w:pPr>
              <w:jc w:val="right"/>
              <w:rPr>
                <w:rFonts w:ascii="Arial" w:hAnsi="Arial" w:cs="Arial"/>
                <w:sz w:val="20"/>
                <w:szCs w:val="20"/>
              </w:rPr>
            </w:pPr>
          </w:p>
        </w:tc>
        <w:tc>
          <w:tcPr>
            <w:tcW w:w="1418" w:type="dxa"/>
          </w:tcPr>
          <w:p w14:paraId="3418CBA7" w14:textId="77777777" w:rsidR="005B0307" w:rsidRPr="00B75C87" w:rsidRDefault="005B0307" w:rsidP="00F52E73">
            <w:pPr>
              <w:jc w:val="right"/>
              <w:rPr>
                <w:rFonts w:ascii="Arial" w:hAnsi="Arial" w:cs="Arial"/>
                <w:sz w:val="20"/>
                <w:szCs w:val="20"/>
              </w:rPr>
            </w:pPr>
          </w:p>
        </w:tc>
        <w:tc>
          <w:tcPr>
            <w:tcW w:w="2268" w:type="dxa"/>
            <w:vAlign w:val="bottom"/>
          </w:tcPr>
          <w:p w14:paraId="3649A80D" w14:textId="77777777" w:rsidR="005B0307" w:rsidRPr="00B75C87" w:rsidRDefault="005B0307" w:rsidP="00F52E73">
            <w:pPr>
              <w:jc w:val="right"/>
              <w:rPr>
                <w:rFonts w:ascii="Arial" w:hAnsi="Arial" w:cs="Arial"/>
                <w:sz w:val="20"/>
                <w:szCs w:val="20"/>
              </w:rPr>
            </w:pPr>
          </w:p>
        </w:tc>
      </w:tr>
      <w:tr w:rsidR="00B75C87" w:rsidRPr="00B75C87" w14:paraId="67A5AE8E" w14:textId="77777777" w:rsidTr="005B0307">
        <w:trPr>
          <w:trHeight w:val="454"/>
        </w:trPr>
        <w:tc>
          <w:tcPr>
            <w:tcW w:w="1160" w:type="dxa"/>
            <w:vAlign w:val="bottom"/>
          </w:tcPr>
          <w:p w14:paraId="7DE701F1" w14:textId="77777777" w:rsidR="00242CF2" w:rsidRPr="00B75C87" w:rsidRDefault="00242CF2" w:rsidP="00F52E73">
            <w:pPr>
              <w:jc w:val="center"/>
              <w:rPr>
                <w:rFonts w:ascii="Arial" w:hAnsi="Arial" w:cs="Arial"/>
                <w:sz w:val="20"/>
                <w:szCs w:val="20"/>
              </w:rPr>
            </w:pPr>
          </w:p>
        </w:tc>
        <w:tc>
          <w:tcPr>
            <w:tcW w:w="3689" w:type="dxa"/>
            <w:vAlign w:val="bottom"/>
          </w:tcPr>
          <w:p w14:paraId="224286F8" w14:textId="77777777" w:rsidR="00242CF2" w:rsidRPr="00B75C87" w:rsidRDefault="00242CF2" w:rsidP="00F52E73">
            <w:pPr>
              <w:rPr>
                <w:rFonts w:ascii="Arial" w:hAnsi="Arial" w:cs="Arial"/>
                <w:sz w:val="20"/>
                <w:szCs w:val="20"/>
              </w:rPr>
            </w:pPr>
          </w:p>
        </w:tc>
        <w:tc>
          <w:tcPr>
            <w:tcW w:w="1842" w:type="dxa"/>
            <w:vAlign w:val="bottom"/>
          </w:tcPr>
          <w:p w14:paraId="6D409ADA" w14:textId="77777777" w:rsidR="00242CF2" w:rsidRPr="00B75C87" w:rsidRDefault="00242CF2" w:rsidP="00F52E73">
            <w:pPr>
              <w:jc w:val="right"/>
              <w:rPr>
                <w:rFonts w:ascii="Arial" w:hAnsi="Arial" w:cs="Arial"/>
                <w:sz w:val="20"/>
                <w:szCs w:val="20"/>
              </w:rPr>
            </w:pPr>
          </w:p>
        </w:tc>
        <w:tc>
          <w:tcPr>
            <w:tcW w:w="1418" w:type="dxa"/>
          </w:tcPr>
          <w:p w14:paraId="62819754" w14:textId="77777777" w:rsidR="00242CF2" w:rsidRPr="00B75C87" w:rsidRDefault="00242CF2" w:rsidP="00F52E73">
            <w:pPr>
              <w:jc w:val="right"/>
              <w:rPr>
                <w:rFonts w:ascii="Arial" w:hAnsi="Arial" w:cs="Arial"/>
                <w:sz w:val="20"/>
                <w:szCs w:val="20"/>
              </w:rPr>
            </w:pPr>
          </w:p>
        </w:tc>
        <w:tc>
          <w:tcPr>
            <w:tcW w:w="2268" w:type="dxa"/>
            <w:vAlign w:val="bottom"/>
          </w:tcPr>
          <w:p w14:paraId="20974E5B" w14:textId="77777777" w:rsidR="00242CF2" w:rsidRPr="00B75C87" w:rsidRDefault="00242CF2" w:rsidP="00F52E73">
            <w:pPr>
              <w:jc w:val="right"/>
              <w:rPr>
                <w:rFonts w:ascii="Arial" w:hAnsi="Arial" w:cs="Arial"/>
                <w:sz w:val="20"/>
                <w:szCs w:val="20"/>
              </w:rPr>
            </w:pPr>
          </w:p>
        </w:tc>
      </w:tr>
      <w:tr w:rsidR="00B75C87" w:rsidRPr="00B75C87" w14:paraId="4412B1B8" w14:textId="77777777" w:rsidTr="005B0307">
        <w:trPr>
          <w:trHeight w:val="454"/>
        </w:trPr>
        <w:tc>
          <w:tcPr>
            <w:tcW w:w="1160" w:type="dxa"/>
            <w:vAlign w:val="bottom"/>
          </w:tcPr>
          <w:p w14:paraId="318D75CC" w14:textId="77777777" w:rsidR="00242CF2" w:rsidRPr="00B75C87" w:rsidRDefault="00242CF2" w:rsidP="00F52E73">
            <w:pPr>
              <w:jc w:val="center"/>
              <w:rPr>
                <w:rFonts w:ascii="Arial" w:hAnsi="Arial" w:cs="Arial"/>
                <w:sz w:val="20"/>
                <w:szCs w:val="20"/>
              </w:rPr>
            </w:pPr>
          </w:p>
        </w:tc>
        <w:tc>
          <w:tcPr>
            <w:tcW w:w="3689" w:type="dxa"/>
            <w:vAlign w:val="bottom"/>
          </w:tcPr>
          <w:p w14:paraId="1AECD892" w14:textId="77777777" w:rsidR="00242CF2" w:rsidRPr="00B75C87" w:rsidRDefault="00242CF2" w:rsidP="00F52E73">
            <w:pPr>
              <w:rPr>
                <w:rFonts w:ascii="Arial" w:hAnsi="Arial" w:cs="Arial"/>
                <w:sz w:val="20"/>
                <w:szCs w:val="20"/>
              </w:rPr>
            </w:pPr>
          </w:p>
        </w:tc>
        <w:tc>
          <w:tcPr>
            <w:tcW w:w="1842" w:type="dxa"/>
            <w:vAlign w:val="bottom"/>
          </w:tcPr>
          <w:p w14:paraId="0B3D1B21" w14:textId="77777777" w:rsidR="00242CF2" w:rsidRPr="00B75C87" w:rsidRDefault="00242CF2" w:rsidP="00F52E73">
            <w:pPr>
              <w:jc w:val="right"/>
              <w:rPr>
                <w:rFonts w:ascii="Arial" w:hAnsi="Arial" w:cs="Arial"/>
                <w:sz w:val="20"/>
                <w:szCs w:val="20"/>
              </w:rPr>
            </w:pPr>
          </w:p>
        </w:tc>
        <w:tc>
          <w:tcPr>
            <w:tcW w:w="1418" w:type="dxa"/>
          </w:tcPr>
          <w:p w14:paraId="42467C68" w14:textId="77777777" w:rsidR="00242CF2" w:rsidRPr="00B75C87" w:rsidRDefault="00242CF2" w:rsidP="00F52E73">
            <w:pPr>
              <w:jc w:val="right"/>
              <w:rPr>
                <w:rFonts w:ascii="Arial" w:hAnsi="Arial" w:cs="Arial"/>
                <w:sz w:val="20"/>
                <w:szCs w:val="20"/>
              </w:rPr>
            </w:pPr>
          </w:p>
        </w:tc>
        <w:tc>
          <w:tcPr>
            <w:tcW w:w="2268" w:type="dxa"/>
            <w:vAlign w:val="bottom"/>
          </w:tcPr>
          <w:p w14:paraId="251F7D32" w14:textId="77777777" w:rsidR="00242CF2" w:rsidRPr="00B75C87" w:rsidRDefault="00242CF2" w:rsidP="00F52E73">
            <w:pPr>
              <w:jc w:val="right"/>
              <w:rPr>
                <w:rFonts w:ascii="Arial" w:hAnsi="Arial" w:cs="Arial"/>
                <w:sz w:val="20"/>
                <w:szCs w:val="20"/>
              </w:rPr>
            </w:pPr>
          </w:p>
        </w:tc>
      </w:tr>
    </w:tbl>
    <w:p w14:paraId="7CBE2CD1" w14:textId="00B473B0" w:rsidR="005B0307" w:rsidRPr="00B75C87" w:rsidRDefault="005B0307" w:rsidP="005B0307">
      <w:pPr>
        <w:rPr>
          <w:rFonts w:ascii="Arial" w:hAnsi="Arial" w:cs="Arial"/>
          <w:b/>
          <w:sz w:val="20"/>
          <w:szCs w:val="20"/>
        </w:rPr>
      </w:pPr>
      <w:r w:rsidRPr="00B75C87">
        <w:rPr>
          <w:rFonts w:ascii="Arial" w:hAnsi="Arial" w:cs="Arial"/>
          <w:b/>
          <w:sz w:val="20"/>
          <w:szCs w:val="20"/>
        </w:rPr>
        <w:t>Od ponudnikov oz. partnerjev v skupnem nastopu se zahteva, da priložijo k ponudbi  podpisane referenčne izjave naročnikov</w:t>
      </w:r>
      <w:r w:rsidR="0073358F" w:rsidRPr="00B75C87">
        <w:rPr>
          <w:rFonts w:ascii="Arial" w:hAnsi="Arial" w:cs="Arial"/>
          <w:b/>
          <w:sz w:val="20"/>
          <w:szCs w:val="20"/>
        </w:rPr>
        <w:t xml:space="preserve"> – Priloga k obrazcu 10</w:t>
      </w:r>
      <w:r w:rsidRPr="00B75C87">
        <w:rPr>
          <w:rFonts w:ascii="Arial" w:hAnsi="Arial" w:cs="Arial"/>
          <w:b/>
          <w:sz w:val="20"/>
          <w:szCs w:val="20"/>
        </w:rPr>
        <w:t>, ki dokazujejo resničnost referenčnih podatkov</w:t>
      </w:r>
      <w:r w:rsidR="00E72F19" w:rsidRPr="00B75C87">
        <w:rPr>
          <w:rFonts w:ascii="Arial" w:hAnsi="Arial" w:cs="Arial"/>
          <w:b/>
          <w:sz w:val="20"/>
          <w:szCs w:val="20"/>
        </w:rPr>
        <w:t>.</w:t>
      </w:r>
    </w:p>
    <w:p w14:paraId="26CA3E78" w14:textId="77777777" w:rsidR="005B0307" w:rsidRPr="00B75C87" w:rsidRDefault="005B0307" w:rsidP="005B0307">
      <w:pPr>
        <w:rPr>
          <w:rFonts w:ascii="Arial" w:hAnsi="Arial" w:cs="Arial"/>
          <w:b/>
          <w:sz w:val="20"/>
          <w:szCs w:val="20"/>
        </w:rPr>
      </w:pPr>
    </w:p>
    <w:p w14:paraId="0E76B900" w14:textId="36B84E27" w:rsidR="00982085" w:rsidRPr="00B75C87" w:rsidRDefault="005B0307" w:rsidP="005B0307">
      <w:pPr>
        <w:rPr>
          <w:rFonts w:ascii="Arial" w:hAnsi="Arial" w:cs="Arial"/>
          <w:b/>
          <w:sz w:val="20"/>
          <w:szCs w:val="20"/>
        </w:rPr>
      </w:pPr>
      <w:r w:rsidRPr="00B75C87">
        <w:rPr>
          <w:rFonts w:ascii="Arial" w:hAnsi="Arial" w:cs="Arial"/>
          <w:b/>
          <w:sz w:val="20"/>
          <w:szCs w:val="20"/>
        </w:rPr>
        <w:t>Ponudnik dokazuje referenčne pogoje za vsak sklop, ki ga ponuja.</w:t>
      </w:r>
    </w:p>
    <w:p w14:paraId="579AF653" w14:textId="5DA7B12B" w:rsidR="0073358F" w:rsidRPr="00B75C87" w:rsidRDefault="0073358F" w:rsidP="005B0307">
      <w:pPr>
        <w:rPr>
          <w:rFonts w:ascii="Arial" w:hAnsi="Arial" w:cs="Arial"/>
          <w:b/>
          <w:sz w:val="20"/>
          <w:szCs w:val="20"/>
        </w:rPr>
      </w:pPr>
    </w:p>
    <w:p w14:paraId="04B4C73A" w14:textId="2A69F9DF" w:rsidR="004A22AF" w:rsidRPr="00B75C87" w:rsidRDefault="004A22AF" w:rsidP="00982085">
      <w:pPr>
        <w:jc w:val="both"/>
        <w:rPr>
          <w:rFonts w:ascii="Arial" w:hAnsi="Arial" w:cs="Arial"/>
          <w:noProof/>
          <w:sz w:val="20"/>
          <w:szCs w:val="20"/>
        </w:rPr>
      </w:pPr>
    </w:p>
    <w:p w14:paraId="264BB2FF" w14:textId="77777777" w:rsidR="004A22AF" w:rsidRPr="00B75C87" w:rsidRDefault="004A22AF" w:rsidP="00982085">
      <w:pPr>
        <w:jc w:val="both"/>
        <w:rPr>
          <w:rFonts w:ascii="Arial" w:hAnsi="Arial" w:cs="Arial"/>
          <w:noProof/>
          <w:sz w:val="20"/>
          <w:szCs w:val="20"/>
        </w:rPr>
      </w:pPr>
    </w:p>
    <w:p w14:paraId="5D19DF76" w14:textId="4BEFC44F" w:rsidR="00982085" w:rsidRPr="00B75C87" w:rsidRDefault="00982085" w:rsidP="00242CF2">
      <w:pPr>
        <w:jc w:val="both"/>
        <w:rPr>
          <w:rFonts w:ascii="Arial" w:eastAsia="Batang" w:hAnsi="Arial" w:cs="Arial"/>
          <w:sz w:val="20"/>
          <w:szCs w:val="20"/>
          <w:lang w:eastAsia="ko-KR"/>
        </w:rPr>
      </w:pPr>
      <w:r w:rsidRPr="00B75C87">
        <w:rPr>
          <w:rFonts w:ascii="Arial" w:hAnsi="Arial" w:cs="Arial"/>
          <w:noProof/>
          <w:sz w:val="20"/>
          <w:szCs w:val="20"/>
        </w:rPr>
        <w:t>Kraj in datum:</w:t>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t>Žig:</w:t>
      </w:r>
      <w:r w:rsidRPr="00B75C87">
        <w:rPr>
          <w:rFonts w:ascii="Arial" w:hAnsi="Arial" w:cs="Arial"/>
          <w:noProof/>
          <w:sz w:val="20"/>
          <w:szCs w:val="20"/>
        </w:rPr>
        <w:tab/>
      </w:r>
      <w:r w:rsidRPr="00B75C87">
        <w:rPr>
          <w:rFonts w:ascii="Arial" w:hAnsi="Arial" w:cs="Arial"/>
          <w:noProof/>
          <w:sz w:val="20"/>
          <w:szCs w:val="20"/>
        </w:rPr>
        <w:tab/>
      </w:r>
      <w:r w:rsidRPr="00B75C87">
        <w:rPr>
          <w:rFonts w:ascii="Arial" w:hAnsi="Arial" w:cs="Arial"/>
          <w:noProof/>
          <w:sz w:val="20"/>
          <w:szCs w:val="20"/>
        </w:rPr>
        <w:tab/>
        <w:t>Podpis:</w:t>
      </w:r>
    </w:p>
    <w:p w14:paraId="6D34A04E" w14:textId="704396AD" w:rsidR="009B1DCE" w:rsidRPr="00B75C87" w:rsidRDefault="009B1DCE" w:rsidP="009B1DCE">
      <w:pPr>
        <w:pageBreakBefore/>
        <w:tabs>
          <w:tab w:val="center" w:pos="4536"/>
          <w:tab w:val="right" w:pos="9072"/>
        </w:tabs>
        <w:spacing w:after="60"/>
        <w:rPr>
          <w:rFonts w:ascii="Arial" w:hAnsi="Arial" w:cs="Arial"/>
          <w:bCs/>
          <w:sz w:val="20"/>
          <w:szCs w:val="20"/>
        </w:rPr>
      </w:pPr>
      <w:r w:rsidRPr="00B75C87">
        <w:rPr>
          <w:rFonts w:ascii="Arial" w:hAnsi="Arial" w:cs="Arial"/>
          <w:b/>
          <w:sz w:val="20"/>
          <w:szCs w:val="20"/>
        </w:rPr>
        <w:lastRenderedPageBreak/>
        <w:t>Priloga  k obrazcu 10</w:t>
      </w:r>
    </w:p>
    <w:p w14:paraId="16F6BDE2" w14:textId="77777777" w:rsidR="009B1DCE" w:rsidRPr="00B75C87" w:rsidRDefault="009B1DCE" w:rsidP="009B1DCE">
      <w:pPr>
        <w:rPr>
          <w:rFonts w:ascii="Arial" w:hAnsi="Arial" w:cs="Arial"/>
          <w:b/>
          <w:sz w:val="20"/>
          <w:szCs w:val="20"/>
        </w:rPr>
      </w:pPr>
    </w:p>
    <w:p w14:paraId="12DF5029" w14:textId="77777777" w:rsidR="009B1DCE" w:rsidRPr="00B75C87" w:rsidRDefault="009B1DCE" w:rsidP="009B1DCE">
      <w:pPr>
        <w:tabs>
          <w:tab w:val="center" w:pos="4536"/>
          <w:tab w:val="right" w:pos="9072"/>
        </w:tabs>
        <w:spacing w:after="60"/>
        <w:jc w:val="center"/>
        <w:rPr>
          <w:rFonts w:ascii="Arial" w:hAnsi="Arial" w:cs="Arial"/>
          <w:b/>
          <w:sz w:val="20"/>
          <w:szCs w:val="20"/>
        </w:rPr>
      </w:pPr>
    </w:p>
    <w:p w14:paraId="1C12EC32" w14:textId="77777777" w:rsidR="009B1DCE" w:rsidRPr="00B75C87" w:rsidRDefault="009B1DCE" w:rsidP="009B1DCE">
      <w:pPr>
        <w:jc w:val="center"/>
        <w:rPr>
          <w:rFonts w:ascii="Arial" w:hAnsi="Arial" w:cs="Arial"/>
          <w:b/>
          <w:sz w:val="20"/>
          <w:szCs w:val="20"/>
        </w:rPr>
      </w:pPr>
      <w:r w:rsidRPr="00B75C87">
        <w:rPr>
          <w:rFonts w:ascii="Arial" w:hAnsi="Arial" w:cs="Arial"/>
          <w:b/>
          <w:sz w:val="20"/>
          <w:szCs w:val="20"/>
        </w:rPr>
        <w:t>I Z J A V A – P O T R D I L O   R E F E R E N C E</w:t>
      </w:r>
    </w:p>
    <w:p w14:paraId="1CFBEF97" w14:textId="77777777" w:rsidR="009B1DCE" w:rsidRPr="00B75C87" w:rsidRDefault="009B1DCE" w:rsidP="009B1DCE">
      <w:pPr>
        <w:tabs>
          <w:tab w:val="center" w:pos="4536"/>
          <w:tab w:val="right" w:pos="9072"/>
        </w:tabs>
        <w:spacing w:after="60"/>
        <w:rPr>
          <w:rFonts w:ascii="Arial" w:hAnsi="Arial" w:cs="Arial"/>
          <w:bCs/>
          <w:sz w:val="20"/>
          <w:szCs w:val="20"/>
        </w:rPr>
      </w:pPr>
    </w:p>
    <w:p w14:paraId="08233AE4" w14:textId="77777777" w:rsidR="009B1DCE" w:rsidRPr="00B75C87" w:rsidRDefault="009B1DCE" w:rsidP="009B1DCE">
      <w:pPr>
        <w:tabs>
          <w:tab w:val="center" w:pos="4536"/>
          <w:tab w:val="right" w:pos="9072"/>
        </w:tabs>
        <w:spacing w:after="60"/>
        <w:rPr>
          <w:rFonts w:ascii="Arial" w:hAnsi="Arial" w:cs="Arial"/>
          <w:bCs/>
          <w:sz w:val="20"/>
          <w:szCs w:val="20"/>
        </w:rPr>
      </w:pPr>
      <w:r w:rsidRPr="00B75C87">
        <w:rPr>
          <w:rFonts w:ascii="Arial" w:hAnsi="Arial" w:cs="Arial"/>
          <w:bCs/>
          <w:sz w:val="20"/>
          <w:szCs w:val="20"/>
        </w:rPr>
        <w:t>Naročnik - potrjevalec reference</w:t>
      </w:r>
    </w:p>
    <w:p w14:paraId="4A96F7CC" w14:textId="77777777" w:rsidR="009B1DCE" w:rsidRPr="00B75C87" w:rsidRDefault="009B1DCE" w:rsidP="009B1DCE">
      <w:pPr>
        <w:rPr>
          <w:rFonts w:ascii="Arial" w:hAnsi="Arial" w:cs="Arial"/>
          <w:b/>
          <w:sz w:val="20"/>
          <w:szCs w:val="20"/>
        </w:rPr>
      </w:pPr>
    </w:p>
    <w:p w14:paraId="1CAD2514" w14:textId="77777777" w:rsidR="009B1DCE" w:rsidRPr="00B75C87" w:rsidRDefault="009B1DCE" w:rsidP="009B1DCE">
      <w:pPr>
        <w:rPr>
          <w:rFonts w:ascii="Arial" w:hAnsi="Arial" w:cs="Arial"/>
          <w:b/>
          <w:sz w:val="20"/>
          <w:szCs w:val="20"/>
        </w:rPr>
      </w:pPr>
      <w:r w:rsidRPr="00B75C87">
        <w:rPr>
          <w:rFonts w:ascii="Arial" w:hAnsi="Arial" w:cs="Arial"/>
          <w:b/>
          <w:sz w:val="20"/>
          <w:szCs w:val="20"/>
        </w:rPr>
        <w:t>..............................................</w:t>
      </w:r>
    </w:p>
    <w:p w14:paraId="39742D2F" w14:textId="77777777" w:rsidR="009B1DCE" w:rsidRPr="00B75C87" w:rsidRDefault="009B1DCE" w:rsidP="009B1DCE">
      <w:pPr>
        <w:rPr>
          <w:rFonts w:ascii="Arial" w:hAnsi="Arial" w:cs="Arial"/>
          <w:b/>
          <w:sz w:val="20"/>
          <w:szCs w:val="20"/>
        </w:rPr>
      </w:pPr>
      <w:r w:rsidRPr="00B75C87">
        <w:rPr>
          <w:rFonts w:ascii="Arial" w:hAnsi="Arial" w:cs="Arial"/>
          <w:b/>
          <w:sz w:val="20"/>
          <w:szCs w:val="20"/>
        </w:rPr>
        <w:t>..............................................</w:t>
      </w:r>
    </w:p>
    <w:p w14:paraId="38F63167" w14:textId="77777777" w:rsidR="009B1DCE" w:rsidRPr="00B75C87" w:rsidRDefault="009B1DCE" w:rsidP="009B1DCE">
      <w:pPr>
        <w:rPr>
          <w:rFonts w:ascii="Arial" w:hAnsi="Arial" w:cs="Arial"/>
          <w:b/>
          <w:sz w:val="20"/>
          <w:szCs w:val="20"/>
        </w:rPr>
      </w:pPr>
      <w:r w:rsidRPr="00B75C87">
        <w:rPr>
          <w:rFonts w:ascii="Arial" w:hAnsi="Arial" w:cs="Arial"/>
          <w:b/>
          <w:sz w:val="20"/>
          <w:szCs w:val="20"/>
        </w:rPr>
        <w:t>..............................................</w:t>
      </w:r>
    </w:p>
    <w:p w14:paraId="57D20147" w14:textId="77777777" w:rsidR="009B1DCE" w:rsidRPr="00B75C87" w:rsidRDefault="009B1DCE" w:rsidP="009B1DCE">
      <w:pPr>
        <w:rPr>
          <w:rFonts w:ascii="Arial" w:hAnsi="Arial" w:cs="Arial"/>
          <w:b/>
          <w:sz w:val="20"/>
          <w:szCs w:val="20"/>
        </w:rPr>
      </w:pPr>
    </w:p>
    <w:p w14:paraId="2E87D7DC" w14:textId="77777777" w:rsidR="009B1DCE" w:rsidRPr="00B75C87" w:rsidRDefault="009B1DCE" w:rsidP="009B1DCE">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B75C87" w:rsidRPr="00B75C87" w14:paraId="33217943" w14:textId="77777777" w:rsidTr="00E03D68">
        <w:trPr>
          <w:trHeight w:val="397"/>
        </w:trPr>
        <w:tc>
          <w:tcPr>
            <w:tcW w:w="3457" w:type="dxa"/>
            <w:shd w:val="clear" w:color="auto" w:fill="F3F3F3"/>
            <w:vAlign w:val="center"/>
          </w:tcPr>
          <w:p w14:paraId="2C70EF4F" w14:textId="77777777" w:rsidR="009B1DCE" w:rsidRPr="00B75C87" w:rsidRDefault="009B1DCE" w:rsidP="00E03D68">
            <w:pPr>
              <w:rPr>
                <w:rFonts w:ascii="Arial" w:hAnsi="Arial" w:cs="Arial"/>
                <w:bCs/>
                <w:sz w:val="20"/>
                <w:szCs w:val="20"/>
              </w:rPr>
            </w:pPr>
            <w:r w:rsidRPr="00B75C87">
              <w:rPr>
                <w:rFonts w:ascii="Arial" w:hAnsi="Arial" w:cs="Arial"/>
                <w:bCs/>
                <w:sz w:val="20"/>
                <w:szCs w:val="20"/>
              </w:rPr>
              <w:t>Naročnik materiala (naziv, naslov)</w:t>
            </w:r>
          </w:p>
        </w:tc>
        <w:tc>
          <w:tcPr>
            <w:tcW w:w="5829" w:type="dxa"/>
            <w:vAlign w:val="center"/>
          </w:tcPr>
          <w:p w14:paraId="0399821E" w14:textId="77777777" w:rsidR="009B1DCE" w:rsidRPr="00B75C87" w:rsidRDefault="009B1DCE" w:rsidP="00E03D68">
            <w:pPr>
              <w:rPr>
                <w:rFonts w:ascii="Arial" w:hAnsi="Arial" w:cs="Arial"/>
                <w:bCs/>
                <w:sz w:val="20"/>
                <w:szCs w:val="20"/>
              </w:rPr>
            </w:pPr>
          </w:p>
        </w:tc>
      </w:tr>
      <w:tr w:rsidR="00B75C87" w:rsidRPr="00B75C87" w14:paraId="7CE53C59" w14:textId="77777777" w:rsidTr="00E03D68">
        <w:trPr>
          <w:trHeight w:val="397"/>
        </w:trPr>
        <w:tc>
          <w:tcPr>
            <w:tcW w:w="3457" w:type="dxa"/>
            <w:shd w:val="clear" w:color="auto" w:fill="F3F3F3"/>
            <w:vAlign w:val="center"/>
          </w:tcPr>
          <w:p w14:paraId="2635DA4E" w14:textId="36EB022D" w:rsidR="009B1DCE" w:rsidRPr="00B75C87" w:rsidRDefault="009B1DCE" w:rsidP="00E03D68">
            <w:pPr>
              <w:rPr>
                <w:rFonts w:ascii="Arial" w:hAnsi="Arial" w:cs="Arial"/>
                <w:bCs/>
                <w:sz w:val="20"/>
                <w:szCs w:val="20"/>
              </w:rPr>
            </w:pPr>
            <w:r w:rsidRPr="00B75C87">
              <w:rPr>
                <w:rFonts w:ascii="Arial" w:hAnsi="Arial" w:cs="Arial"/>
                <w:bCs/>
                <w:sz w:val="20"/>
                <w:szCs w:val="20"/>
              </w:rPr>
              <w:t>Vrsta materiala</w:t>
            </w:r>
          </w:p>
        </w:tc>
        <w:tc>
          <w:tcPr>
            <w:tcW w:w="5829" w:type="dxa"/>
            <w:vAlign w:val="center"/>
          </w:tcPr>
          <w:p w14:paraId="7B04A971" w14:textId="77777777" w:rsidR="009B1DCE" w:rsidRPr="00B75C87" w:rsidRDefault="009B1DCE" w:rsidP="00E03D68">
            <w:pPr>
              <w:rPr>
                <w:rFonts w:ascii="Arial" w:hAnsi="Arial" w:cs="Arial"/>
                <w:bCs/>
                <w:sz w:val="20"/>
                <w:szCs w:val="20"/>
              </w:rPr>
            </w:pPr>
          </w:p>
        </w:tc>
      </w:tr>
      <w:tr w:rsidR="00B75C87" w:rsidRPr="00B75C87" w14:paraId="51F8980F" w14:textId="77777777" w:rsidTr="00E03D68">
        <w:trPr>
          <w:trHeight w:val="397"/>
        </w:trPr>
        <w:tc>
          <w:tcPr>
            <w:tcW w:w="3457" w:type="dxa"/>
            <w:shd w:val="clear" w:color="auto" w:fill="F3F3F3"/>
            <w:vAlign w:val="center"/>
          </w:tcPr>
          <w:p w14:paraId="01491C8B" w14:textId="77777777" w:rsidR="009B1DCE" w:rsidRPr="00B75C87" w:rsidRDefault="009B1DCE" w:rsidP="00E03D68">
            <w:pPr>
              <w:rPr>
                <w:rFonts w:ascii="Arial" w:hAnsi="Arial" w:cs="Arial"/>
                <w:bCs/>
                <w:sz w:val="20"/>
                <w:szCs w:val="20"/>
              </w:rPr>
            </w:pPr>
            <w:r w:rsidRPr="00B75C87">
              <w:rPr>
                <w:rFonts w:ascii="Arial" w:hAnsi="Arial" w:cs="Arial"/>
                <w:bCs/>
                <w:sz w:val="20"/>
                <w:szCs w:val="20"/>
              </w:rPr>
              <w:t>Količina dobavljenega materiala</w:t>
            </w:r>
          </w:p>
        </w:tc>
        <w:tc>
          <w:tcPr>
            <w:tcW w:w="5829" w:type="dxa"/>
            <w:vAlign w:val="center"/>
          </w:tcPr>
          <w:p w14:paraId="6CD8BDDC" w14:textId="77777777" w:rsidR="009B1DCE" w:rsidRPr="00B75C87" w:rsidRDefault="009B1DCE" w:rsidP="00E03D68">
            <w:pPr>
              <w:rPr>
                <w:rFonts w:ascii="Arial" w:hAnsi="Arial" w:cs="Arial"/>
                <w:bCs/>
                <w:sz w:val="20"/>
                <w:szCs w:val="20"/>
              </w:rPr>
            </w:pPr>
          </w:p>
        </w:tc>
      </w:tr>
      <w:tr w:rsidR="00B75C87" w:rsidRPr="00B75C87" w14:paraId="42932BDA" w14:textId="77777777" w:rsidTr="00E03D68">
        <w:trPr>
          <w:trHeight w:val="397"/>
        </w:trPr>
        <w:tc>
          <w:tcPr>
            <w:tcW w:w="3457" w:type="dxa"/>
            <w:shd w:val="clear" w:color="auto" w:fill="F3F3F3"/>
            <w:vAlign w:val="center"/>
          </w:tcPr>
          <w:p w14:paraId="48EE557C" w14:textId="77777777" w:rsidR="009B1DCE" w:rsidRPr="00B75C87" w:rsidRDefault="009B1DCE" w:rsidP="00E03D68">
            <w:pPr>
              <w:rPr>
                <w:rFonts w:ascii="Arial" w:hAnsi="Arial" w:cs="Arial"/>
                <w:bCs/>
                <w:sz w:val="20"/>
                <w:szCs w:val="20"/>
              </w:rPr>
            </w:pPr>
            <w:r w:rsidRPr="00B75C87">
              <w:rPr>
                <w:rFonts w:ascii="Arial" w:hAnsi="Arial" w:cs="Arial"/>
                <w:bCs/>
                <w:sz w:val="20"/>
                <w:szCs w:val="20"/>
              </w:rPr>
              <w:t>Dobavitelj (naziv, naslov)</w:t>
            </w:r>
          </w:p>
        </w:tc>
        <w:tc>
          <w:tcPr>
            <w:tcW w:w="5829" w:type="dxa"/>
            <w:vAlign w:val="center"/>
          </w:tcPr>
          <w:p w14:paraId="7A524E4F" w14:textId="77777777" w:rsidR="009B1DCE" w:rsidRPr="00B75C87" w:rsidRDefault="009B1DCE" w:rsidP="00E03D68">
            <w:pPr>
              <w:rPr>
                <w:rFonts w:ascii="Arial" w:hAnsi="Arial" w:cs="Arial"/>
                <w:bCs/>
                <w:sz w:val="20"/>
                <w:szCs w:val="20"/>
              </w:rPr>
            </w:pPr>
          </w:p>
        </w:tc>
      </w:tr>
      <w:tr w:rsidR="00B75C87" w:rsidRPr="00B75C87" w14:paraId="34A09B2A" w14:textId="77777777" w:rsidTr="00E03D68">
        <w:trPr>
          <w:trHeight w:val="397"/>
        </w:trPr>
        <w:tc>
          <w:tcPr>
            <w:tcW w:w="3457" w:type="dxa"/>
            <w:shd w:val="clear" w:color="auto" w:fill="F3F3F3"/>
            <w:vAlign w:val="center"/>
          </w:tcPr>
          <w:p w14:paraId="23062D7A" w14:textId="77777777" w:rsidR="009B1DCE" w:rsidRPr="00B75C87" w:rsidRDefault="009B1DCE" w:rsidP="00E03D68">
            <w:pPr>
              <w:rPr>
                <w:rFonts w:ascii="Arial" w:hAnsi="Arial" w:cs="Arial"/>
                <w:bCs/>
                <w:sz w:val="20"/>
                <w:szCs w:val="20"/>
              </w:rPr>
            </w:pPr>
            <w:r w:rsidRPr="00B75C87">
              <w:rPr>
                <w:rFonts w:ascii="Arial" w:hAnsi="Arial" w:cs="Arial"/>
                <w:bCs/>
                <w:sz w:val="20"/>
                <w:szCs w:val="20"/>
              </w:rPr>
              <w:t>Država v kateri ima sedež naročnik</w:t>
            </w:r>
          </w:p>
        </w:tc>
        <w:tc>
          <w:tcPr>
            <w:tcW w:w="5829" w:type="dxa"/>
            <w:vAlign w:val="center"/>
          </w:tcPr>
          <w:p w14:paraId="3F0B6EA6" w14:textId="77777777" w:rsidR="009B1DCE" w:rsidRPr="00B75C87" w:rsidRDefault="009B1DCE" w:rsidP="00E03D68">
            <w:pPr>
              <w:rPr>
                <w:rFonts w:ascii="Arial" w:hAnsi="Arial" w:cs="Arial"/>
                <w:bCs/>
                <w:sz w:val="20"/>
                <w:szCs w:val="20"/>
              </w:rPr>
            </w:pPr>
          </w:p>
        </w:tc>
      </w:tr>
      <w:tr w:rsidR="00B75C87" w:rsidRPr="00B75C87" w14:paraId="05C70576" w14:textId="77777777" w:rsidTr="00E03D68">
        <w:trPr>
          <w:trHeight w:val="397"/>
        </w:trPr>
        <w:tc>
          <w:tcPr>
            <w:tcW w:w="3457" w:type="dxa"/>
            <w:shd w:val="clear" w:color="auto" w:fill="F3F3F3"/>
            <w:vAlign w:val="center"/>
          </w:tcPr>
          <w:p w14:paraId="106D7154" w14:textId="77777777" w:rsidR="009B1DCE" w:rsidRPr="00B75C87" w:rsidRDefault="009B1DCE" w:rsidP="00E03D68">
            <w:pPr>
              <w:rPr>
                <w:rFonts w:ascii="Arial" w:hAnsi="Arial" w:cs="Arial"/>
                <w:bCs/>
                <w:sz w:val="20"/>
                <w:szCs w:val="20"/>
              </w:rPr>
            </w:pPr>
            <w:r w:rsidRPr="00B75C87">
              <w:rPr>
                <w:rFonts w:ascii="Arial" w:hAnsi="Arial" w:cs="Arial"/>
                <w:bCs/>
                <w:sz w:val="20"/>
                <w:szCs w:val="20"/>
              </w:rPr>
              <w:t>Vloga v pogodbi</w:t>
            </w:r>
          </w:p>
        </w:tc>
        <w:tc>
          <w:tcPr>
            <w:tcW w:w="5829" w:type="dxa"/>
            <w:vAlign w:val="center"/>
          </w:tcPr>
          <w:p w14:paraId="51A1598A" w14:textId="77777777" w:rsidR="009B1DCE" w:rsidRPr="00B75C87" w:rsidRDefault="009B1DCE" w:rsidP="009B1DCE">
            <w:pPr>
              <w:numPr>
                <w:ilvl w:val="0"/>
                <w:numId w:val="31"/>
              </w:numPr>
              <w:rPr>
                <w:rFonts w:ascii="Arial" w:hAnsi="Arial" w:cs="Arial"/>
                <w:bCs/>
                <w:sz w:val="20"/>
                <w:szCs w:val="20"/>
              </w:rPr>
            </w:pPr>
            <w:r w:rsidRPr="00B75C87">
              <w:rPr>
                <w:rFonts w:ascii="Arial" w:hAnsi="Arial" w:cs="Arial"/>
                <w:bCs/>
                <w:sz w:val="20"/>
                <w:szCs w:val="20"/>
              </w:rPr>
              <w:t>glavni izvajalec</w:t>
            </w:r>
          </w:p>
          <w:p w14:paraId="35F4DB8D" w14:textId="77777777" w:rsidR="009B1DCE" w:rsidRPr="00B75C87" w:rsidRDefault="009B1DCE" w:rsidP="009B1DCE">
            <w:pPr>
              <w:numPr>
                <w:ilvl w:val="0"/>
                <w:numId w:val="31"/>
              </w:numPr>
              <w:rPr>
                <w:rFonts w:ascii="Arial" w:hAnsi="Arial" w:cs="Arial"/>
                <w:bCs/>
                <w:sz w:val="20"/>
                <w:szCs w:val="20"/>
              </w:rPr>
            </w:pPr>
            <w:r w:rsidRPr="00B75C87">
              <w:rPr>
                <w:rFonts w:ascii="Arial" w:hAnsi="Arial" w:cs="Arial"/>
                <w:bCs/>
                <w:sz w:val="20"/>
                <w:szCs w:val="20"/>
              </w:rPr>
              <w:t xml:space="preserve">partner </w:t>
            </w:r>
          </w:p>
          <w:p w14:paraId="0D977097" w14:textId="77777777" w:rsidR="009B1DCE" w:rsidRPr="00B75C87" w:rsidRDefault="009B1DCE" w:rsidP="009B1DCE">
            <w:pPr>
              <w:numPr>
                <w:ilvl w:val="0"/>
                <w:numId w:val="31"/>
              </w:numPr>
              <w:rPr>
                <w:rFonts w:ascii="Arial" w:hAnsi="Arial" w:cs="Arial"/>
                <w:bCs/>
                <w:sz w:val="20"/>
                <w:szCs w:val="20"/>
              </w:rPr>
            </w:pPr>
            <w:r w:rsidRPr="00B75C87">
              <w:rPr>
                <w:rFonts w:ascii="Arial" w:hAnsi="Arial" w:cs="Arial"/>
                <w:bCs/>
                <w:sz w:val="20"/>
                <w:szCs w:val="20"/>
              </w:rPr>
              <w:t>podizvajalec</w:t>
            </w:r>
          </w:p>
        </w:tc>
      </w:tr>
      <w:tr w:rsidR="00B75C87" w:rsidRPr="00B75C87" w14:paraId="2DFA6C4E" w14:textId="77777777" w:rsidTr="00E03D68">
        <w:trPr>
          <w:trHeight w:val="397"/>
        </w:trPr>
        <w:tc>
          <w:tcPr>
            <w:tcW w:w="3457" w:type="dxa"/>
            <w:shd w:val="clear" w:color="auto" w:fill="F3F3F3"/>
            <w:vAlign w:val="center"/>
          </w:tcPr>
          <w:p w14:paraId="3F29209C" w14:textId="77777777" w:rsidR="009B1DCE" w:rsidRPr="00B75C87" w:rsidRDefault="009B1DCE" w:rsidP="00E03D68">
            <w:pPr>
              <w:rPr>
                <w:rFonts w:ascii="Arial" w:hAnsi="Arial" w:cs="Arial"/>
                <w:bCs/>
                <w:sz w:val="20"/>
                <w:szCs w:val="20"/>
              </w:rPr>
            </w:pPr>
            <w:r w:rsidRPr="00B75C87">
              <w:rPr>
                <w:rFonts w:ascii="Arial" w:hAnsi="Arial" w:cs="Arial"/>
                <w:bCs/>
                <w:sz w:val="20"/>
                <w:szCs w:val="20"/>
              </w:rPr>
              <w:t>Leto dobave</w:t>
            </w:r>
          </w:p>
        </w:tc>
        <w:tc>
          <w:tcPr>
            <w:tcW w:w="5829" w:type="dxa"/>
            <w:vAlign w:val="center"/>
          </w:tcPr>
          <w:p w14:paraId="27D4E8F9" w14:textId="77777777" w:rsidR="009B1DCE" w:rsidRPr="00B75C87" w:rsidRDefault="009B1DCE" w:rsidP="00E03D68">
            <w:pPr>
              <w:rPr>
                <w:rFonts w:ascii="Arial" w:hAnsi="Arial" w:cs="Arial"/>
                <w:bCs/>
                <w:sz w:val="20"/>
                <w:szCs w:val="20"/>
              </w:rPr>
            </w:pPr>
          </w:p>
        </w:tc>
      </w:tr>
    </w:tbl>
    <w:p w14:paraId="7B19A9A0" w14:textId="77777777" w:rsidR="009B1DCE" w:rsidRPr="00B75C87" w:rsidRDefault="009B1DCE" w:rsidP="009B1DCE">
      <w:pPr>
        <w:rPr>
          <w:rFonts w:ascii="Arial" w:hAnsi="Arial" w:cs="Arial"/>
          <w:bCs/>
          <w:sz w:val="20"/>
          <w:szCs w:val="20"/>
        </w:rPr>
      </w:pPr>
    </w:p>
    <w:p w14:paraId="228D4F4B" w14:textId="77777777" w:rsidR="009B1DCE" w:rsidRPr="00B75C87" w:rsidRDefault="009B1DCE" w:rsidP="009B1DCE">
      <w:pPr>
        <w:rPr>
          <w:rFonts w:ascii="Arial" w:hAnsi="Arial" w:cs="Arial"/>
          <w:bCs/>
          <w:sz w:val="20"/>
          <w:szCs w:val="20"/>
        </w:rPr>
      </w:pPr>
    </w:p>
    <w:p w14:paraId="2227C6F1" w14:textId="23E7B021" w:rsidR="009B1DCE" w:rsidRPr="00B75C87" w:rsidRDefault="009B1DCE" w:rsidP="009B1DCE">
      <w:pPr>
        <w:rPr>
          <w:rFonts w:ascii="Arial" w:hAnsi="Arial" w:cs="Arial"/>
          <w:bCs/>
          <w:sz w:val="20"/>
          <w:szCs w:val="20"/>
        </w:rPr>
      </w:pPr>
      <w:r w:rsidRPr="00B75C87">
        <w:rPr>
          <w:rFonts w:ascii="Arial" w:hAnsi="Arial" w:cs="Arial"/>
          <w:bCs/>
          <w:sz w:val="20"/>
          <w:szCs w:val="20"/>
        </w:rPr>
        <w:t>Izjavljamo, da je bil zgoraj navedeni material dobavljen strokovno in kvalitetno</w:t>
      </w:r>
      <w:r w:rsidR="00683BE6" w:rsidRPr="00B75C87">
        <w:rPr>
          <w:rFonts w:ascii="Arial" w:hAnsi="Arial" w:cs="Arial"/>
          <w:bCs/>
          <w:sz w:val="20"/>
          <w:szCs w:val="20"/>
        </w:rPr>
        <w:t xml:space="preserve"> ter </w:t>
      </w:r>
      <w:r w:rsidR="00E43C8A" w:rsidRPr="00B75C87">
        <w:rPr>
          <w:rFonts w:ascii="Arial" w:hAnsi="Arial" w:cs="Arial"/>
          <w:bCs/>
          <w:sz w:val="20"/>
          <w:szCs w:val="20"/>
        </w:rPr>
        <w:t>v pogodbeno določenih rokih</w:t>
      </w:r>
      <w:r w:rsidRPr="00B75C87">
        <w:rPr>
          <w:rFonts w:ascii="Arial" w:hAnsi="Arial" w:cs="Arial"/>
          <w:bCs/>
          <w:sz w:val="20"/>
          <w:szCs w:val="20"/>
        </w:rPr>
        <w:t>.</w:t>
      </w:r>
    </w:p>
    <w:p w14:paraId="6B07C518" w14:textId="77777777" w:rsidR="009B1DCE" w:rsidRPr="00B75C87" w:rsidRDefault="009B1DCE" w:rsidP="009B1DCE">
      <w:pPr>
        <w:rPr>
          <w:rFonts w:ascii="Arial" w:hAnsi="Arial" w:cs="Arial"/>
          <w:bCs/>
          <w:sz w:val="20"/>
          <w:szCs w:val="20"/>
        </w:rPr>
      </w:pPr>
    </w:p>
    <w:p w14:paraId="242116BE" w14:textId="77777777" w:rsidR="009B1DCE" w:rsidRPr="00B75C87" w:rsidRDefault="009B1DCE" w:rsidP="009B1DCE">
      <w:pPr>
        <w:rPr>
          <w:rFonts w:ascii="Arial" w:hAnsi="Arial" w:cs="Arial"/>
          <w:bCs/>
          <w:sz w:val="20"/>
          <w:szCs w:val="20"/>
        </w:rPr>
      </w:pPr>
    </w:p>
    <w:p w14:paraId="24723597" w14:textId="77777777" w:rsidR="009B1DCE" w:rsidRPr="00B75C87" w:rsidRDefault="009B1DCE" w:rsidP="009B1DCE">
      <w:pPr>
        <w:ind w:left="2880" w:hanging="2880"/>
        <w:rPr>
          <w:rFonts w:ascii="Arial" w:hAnsi="Arial" w:cs="Arial"/>
          <w:bCs/>
          <w:sz w:val="20"/>
          <w:szCs w:val="20"/>
        </w:rPr>
      </w:pPr>
      <w:r w:rsidRPr="00B75C87">
        <w:rPr>
          <w:rFonts w:ascii="Arial" w:hAnsi="Arial" w:cs="Arial"/>
          <w:bCs/>
          <w:sz w:val="20"/>
          <w:szCs w:val="20"/>
        </w:rPr>
        <w:t>Kraj in datum</w:t>
      </w:r>
      <w:r w:rsidRPr="00B75C87">
        <w:rPr>
          <w:rFonts w:ascii="Arial" w:hAnsi="Arial" w:cs="Arial"/>
          <w:bCs/>
          <w:sz w:val="20"/>
          <w:szCs w:val="20"/>
        </w:rPr>
        <w:tab/>
      </w:r>
      <w:r w:rsidRPr="00B75C87">
        <w:rPr>
          <w:rFonts w:ascii="Arial" w:hAnsi="Arial" w:cs="Arial"/>
          <w:bCs/>
          <w:sz w:val="20"/>
          <w:szCs w:val="20"/>
        </w:rPr>
        <w:tab/>
      </w:r>
      <w:r w:rsidRPr="00B75C87">
        <w:rPr>
          <w:rFonts w:ascii="Arial" w:hAnsi="Arial" w:cs="Arial"/>
          <w:bCs/>
          <w:sz w:val="20"/>
          <w:szCs w:val="20"/>
        </w:rPr>
        <w:tab/>
      </w:r>
      <w:r w:rsidRPr="00B75C87">
        <w:rPr>
          <w:rFonts w:ascii="Arial" w:hAnsi="Arial" w:cs="Arial"/>
          <w:bCs/>
          <w:sz w:val="20"/>
          <w:szCs w:val="20"/>
        </w:rPr>
        <w:tab/>
        <w:t xml:space="preserve">       Žig in podpis odgovorne osebe naročnika</w:t>
      </w:r>
    </w:p>
    <w:p w14:paraId="4C7EAF08" w14:textId="77777777" w:rsidR="009B1DCE" w:rsidRPr="00B75C87" w:rsidRDefault="009B1DCE" w:rsidP="009B1DCE">
      <w:pPr>
        <w:ind w:left="2880" w:hanging="2880"/>
        <w:rPr>
          <w:rFonts w:ascii="Arial" w:hAnsi="Arial" w:cs="Arial"/>
          <w:bCs/>
          <w:sz w:val="20"/>
          <w:szCs w:val="20"/>
        </w:rPr>
      </w:pPr>
    </w:p>
    <w:p w14:paraId="330DA331" w14:textId="77777777" w:rsidR="009B1DCE" w:rsidRPr="00B75C87" w:rsidRDefault="009B1DCE" w:rsidP="009B1DCE">
      <w:pPr>
        <w:widowControl w:val="0"/>
        <w:spacing w:after="240"/>
        <w:ind w:right="-2"/>
        <w:rPr>
          <w:rFonts w:ascii="Arial" w:hAnsi="Arial" w:cs="Arial"/>
          <w:bCs/>
          <w:sz w:val="20"/>
          <w:szCs w:val="20"/>
        </w:rPr>
      </w:pPr>
      <w:r w:rsidRPr="00B75C87">
        <w:rPr>
          <w:rFonts w:ascii="Arial" w:hAnsi="Arial" w:cs="Arial"/>
          <w:bCs/>
          <w:sz w:val="20"/>
          <w:szCs w:val="20"/>
        </w:rPr>
        <w:t xml:space="preserve">.................................            </w:t>
      </w:r>
      <w:r w:rsidRPr="00B75C87">
        <w:rPr>
          <w:rFonts w:ascii="Arial" w:hAnsi="Arial" w:cs="Arial"/>
          <w:bCs/>
          <w:sz w:val="20"/>
          <w:szCs w:val="20"/>
        </w:rPr>
        <w:tab/>
        <w:t xml:space="preserve">                                               …………………………………….</w:t>
      </w:r>
    </w:p>
    <w:p w14:paraId="2D3A6E1C" w14:textId="77777777" w:rsidR="009B1DCE" w:rsidRPr="00B75C87" w:rsidRDefault="009B1DCE" w:rsidP="009B1DCE">
      <w:pPr>
        <w:widowControl w:val="0"/>
        <w:spacing w:after="240"/>
        <w:ind w:right="-2"/>
        <w:rPr>
          <w:rFonts w:ascii="Arial" w:hAnsi="Arial" w:cs="Arial"/>
          <w:bCs/>
          <w:sz w:val="20"/>
          <w:szCs w:val="20"/>
        </w:rPr>
      </w:pPr>
    </w:p>
    <w:p w14:paraId="5142AD91" w14:textId="77777777" w:rsidR="009B1DCE" w:rsidRPr="00B75C87" w:rsidRDefault="009B1DCE" w:rsidP="006C559E">
      <w:pPr>
        <w:spacing w:before="120" w:after="120"/>
        <w:rPr>
          <w:rFonts w:ascii="Arial" w:eastAsia="Batang" w:hAnsi="Arial" w:cs="Arial"/>
          <w:b/>
          <w:sz w:val="20"/>
          <w:szCs w:val="20"/>
          <w:lang w:eastAsia="ko-KR"/>
        </w:rPr>
      </w:pPr>
    </w:p>
    <w:p w14:paraId="5E5688DC" w14:textId="77777777" w:rsidR="00B40E2F" w:rsidRPr="00B75C87" w:rsidRDefault="00B40E2F" w:rsidP="003E5F99">
      <w:pPr>
        <w:autoSpaceDE w:val="0"/>
        <w:autoSpaceDN w:val="0"/>
        <w:adjustRightInd w:val="0"/>
        <w:jc w:val="both"/>
        <w:rPr>
          <w:rFonts w:ascii="Arial" w:hAnsi="Arial" w:cs="Arial"/>
          <w:sz w:val="20"/>
          <w:szCs w:val="20"/>
        </w:rPr>
      </w:pPr>
    </w:p>
    <w:sectPr w:rsidR="00B40E2F" w:rsidRPr="00B75C87" w:rsidSect="005054DC">
      <w:headerReference w:type="default" r:id="rId8"/>
      <w:footerReference w:type="default" r:id="rId9"/>
      <w:headerReference w:type="first" r:id="rId10"/>
      <w:footerReference w:type="first" r:id="rId11"/>
      <w:pgSz w:w="12240" w:h="15840"/>
      <w:pgMar w:top="1418" w:right="737" w:bottom="1134" w:left="1021" w:header="709" w:footer="312"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C4DE9" w14:textId="77777777" w:rsidR="004766C1" w:rsidRDefault="004766C1">
      <w:r>
        <w:separator/>
      </w:r>
    </w:p>
  </w:endnote>
  <w:endnote w:type="continuationSeparator" w:id="0">
    <w:p w14:paraId="22093B5D" w14:textId="77777777" w:rsidR="004766C1" w:rsidRDefault="00476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91000807"/>
      <w:docPartObj>
        <w:docPartGallery w:val="Page Numbers (Bottom of Page)"/>
        <w:docPartUnique/>
      </w:docPartObj>
    </w:sdtPr>
    <w:sdtEndPr>
      <w:rPr>
        <w:rFonts w:ascii="Arial" w:hAnsi="Arial" w:cs="Arial"/>
        <w:i/>
        <w:sz w:val="22"/>
        <w:szCs w:val="22"/>
      </w:rPr>
    </w:sdtEndPr>
    <w:sdtContent>
      <w:p w14:paraId="2EEBE180" w14:textId="054B2602" w:rsidR="00023A26" w:rsidRPr="00901F0D" w:rsidRDefault="00023A26">
        <w:pPr>
          <w:pStyle w:val="Noga"/>
          <w:jc w:val="right"/>
          <w:rPr>
            <w:rFonts w:ascii="Arial" w:hAnsi="Arial" w:cs="Arial"/>
            <w:i/>
            <w:sz w:val="22"/>
            <w:szCs w:val="22"/>
          </w:rPr>
        </w:pPr>
        <w:r w:rsidRPr="00901F0D">
          <w:rPr>
            <w:rFonts w:ascii="Arial" w:hAnsi="Arial" w:cs="Arial"/>
            <w:szCs w:val="20"/>
          </w:rPr>
          <w:fldChar w:fldCharType="begin"/>
        </w:r>
        <w:r w:rsidRPr="00901F0D">
          <w:rPr>
            <w:rFonts w:ascii="Arial" w:hAnsi="Arial" w:cs="Arial"/>
            <w:szCs w:val="20"/>
          </w:rPr>
          <w:instrText>PAGE   \* MERGEFORMAT</w:instrText>
        </w:r>
        <w:r w:rsidRPr="00901F0D">
          <w:rPr>
            <w:rFonts w:ascii="Arial" w:hAnsi="Arial" w:cs="Arial"/>
            <w:szCs w:val="20"/>
          </w:rPr>
          <w:fldChar w:fldCharType="separate"/>
        </w:r>
        <w:r w:rsidR="00745C84">
          <w:rPr>
            <w:rFonts w:ascii="Arial" w:hAnsi="Arial" w:cs="Arial"/>
            <w:noProof/>
            <w:szCs w:val="20"/>
          </w:rPr>
          <w:t>13</w:t>
        </w:r>
        <w:r w:rsidRPr="00901F0D">
          <w:rPr>
            <w:rFonts w:ascii="Arial" w:hAnsi="Arial" w:cs="Arial"/>
            <w:szCs w:val="20"/>
          </w:rPr>
          <w:fldChar w:fldCharType="end"/>
        </w:r>
      </w:p>
    </w:sdtContent>
  </w:sdt>
  <w:p w14:paraId="6AF45C58" w14:textId="77777777" w:rsidR="00023A26" w:rsidRDefault="00023A26" w:rsidP="00DC7E7D">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20504" w14:textId="77777777" w:rsidR="005054DC" w:rsidRPr="008936AD" w:rsidRDefault="005054DC" w:rsidP="005054DC">
    <w:pPr>
      <w:tabs>
        <w:tab w:val="left" w:pos="4395"/>
        <w:tab w:val="center" w:pos="5020"/>
      </w:tabs>
      <w:spacing w:after="3" w:line="265" w:lineRule="auto"/>
      <w:rPr>
        <w:rFonts w:ascii="Arial" w:eastAsia="Arial" w:hAnsi="Arial" w:cs="Arial"/>
        <w:color w:val="A6A6A6"/>
        <w:sz w:val="20"/>
      </w:rPr>
    </w:pPr>
    <w:r w:rsidRPr="008936AD">
      <w:rPr>
        <w:rFonts w:ascii="Arial" w:eastAsia="Arial" w:hAnsi="Arial" w:cs="Arial"/>
        <w:color w:val="A6A6A6"/>
        <w:sz w:val="16"/>
      </w:rPr>
      <w:t xml:space="preserve">Družba z omejeno odgovornostjo registrirana </w:t>
    </w:r>
    <w:r w:rsidRPr="008936AD">
      <w:rPr>
        <w:rFonts w:ascii="Arial" w:eastAsia="Arial" w:hAnsi="Arial" w:cs="Arial"/>
        <w:color w:val="A6A6A6"/>
        <w:sz w:val="16"/>
      </w:rPr>
      <w:tab/>
      <w:t xml:space="preserve">MŠ 6017177000 </w:t>
    </w:r>
  </w:p>
  <w:p w14:paraId="43B74351" w14:textId="77777777" w:rsidR="005054DC" w:rsidRPr="008936AD" w:rsidRDefault="005054DC" w:rsidP="005054DC">
    <w:pPr>
      <w:tabs>
        <w:tab w:val="left" w:pos="4395"/>
        <w:tab w:val="center" w:pos="5276"/>
      </w:tabs>
      <w:spacing w:after="3" w:line="265" w:lineRule="auto"/>
      <w:ind w:left="-8"/>
      <w:rPr>
        <w:rFonts w:ascii="Arial" w:eastAsia="Arial" w:hAnsi="Arial" w:cs="Arial"/>
        <w:color w:val="A6A6A6"/>
        <w:sz w:val="20"/>
      </w:rPr>
    </w:pPr>
    <w:r w:rsidRPr="008936AD">
      <w:rPr>
        <w:rFonts w:ascii="Arial" w:eastAsia="Arial" w:hAnsi="Arial" w:cs="Arial"/>
        <w:color w:val="A6A6A6"/>
        <w:sz w:val="16"/>
      </w:rPr>
      <w:t>pri Okrožnem sodišču v Ljubljani</w:t>
    </w:r>
    <w:r w:rsidRPr="008936AD">
      <w:rPr>
        <w:rFonts w:ascii="Arial" w:eastAsia="Arial" w:hAnsi="Arial" w:cs="Arial"/>
        <w:color w:val="A6A6A6"/>
        <w:sz w:val="16"/>
      </w:rPr>
      <w:tab/>
      <w:t>ID za DDV SI94995737</w:t>
    </w:r>
  </w:p>
  <w:p w14:paraId="689E6499" w14:textId="77777777" w:rsidR="005054DC" w:rsidRPr="008936AD" w:rsidRDefault="005054DC" w:rsidP="005054DC">
    <w:pPr>
      <w:spacing w:after="3" w:line="265" w:lineRule="auto"/>
      <w:ind w:left="2" w:hanging="10"/>
      <w:rPr>
        <w:rFonts w:ascii="Arial" w:eastAsia="Arial" w:hAnsi="Arial" w:cs="Arial"/>
        <w:color w:val="A6A6A6"/>
        <w:sz w:val="16"/>
      </w:rPr>
    </w:pPr>
    <w:r w:rsidRPr="008936AD">
      <w:rPr>
        <w:rFonts w:ascii="Arial" w:eastAsia="Arial" w:hAnsi="Arial" w:cs="Arial"/>
        <w:color w:val="A6A6A6"/>
        <w:sz w:val="16"/>
      </w:rPr>
      <w:t>Osnovni kapital: 15.828.186,15 EUR</w:t>
    </w:r>
  </w:p>
  <w:p w14:paraId="57DF84AF" w14:textId="77777777" w:rsidR="005054DC" w:rsidRDefault="005054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7A83A" w14:textId="77777777" w:rsidR="004766C1" w:rsidRDefault="004766C1">
      <w:r>
        <w:separator/>
      </w:r>
    </w:p>
  </w:footnote>
  <w:footnote w:type="continuationSeparator" w:id="0">
    <w:p w14:paraId="3B207ED1" w14:textId="77777777" w:rsidR="004766C1" w:rsidRDefault="00476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B3F39" w14:textId="00436B34" w:rsidR="005054DC" w:rsidRDefault="005054DC">
    <w:pPr>
      <w:pStyle w:val="Glava"/>
    </w:pPr>
    <w:r>
      <w:rPr>
        <w:noProof/>
      </w:rPr>
      <mc:AlternateContent>
        <mc:Choice Requires="wpg">
          <w:drawing>
            <wp:anchor distT="0" distB="0" distL="114300" distR="114300" simplePos="0" relativeHeight="251661312" behindDoc="0" locked="0" layoutInCell="1" allowOverlap="1" wp14:anchorId="35744EFB" wp14:editId="4A06C9A7">
              <wp:simplePos x="0" y="0"/>
              <wp:positionH relativeFrom="column">
                <wp:posOffset>0</wp:posOffset>
              </wp:positionH>
              <wp:positionV relativeFrom="paragraph">
                <wp:posOffset>-635</wp:posOffset>
              </wp:positionV>
              <wp:extent cx="774700" cy="277495"/>
              <wp:effectExtent l="0" t="0" r="6350" b="8255"/>
              <wp:wrapNone/>
              <wp:docPr id="1569456951" name="Skupina 1569456951"/>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989121267"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cap="flat">
                          <a:noFill/>
                          <a:miter lim="100000"/>
                        </a:ln>
                        <a:effectLst/>
                      </wps:spPr>
                      <wps:bodyPr/>
                    </wps:wsp>
                    <wps:wsp>
                      <wps:cNvPr id="13061729"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cap="flat">
                          <a:noFill/>
                          <a:miter lim="100000"/>
                        </a:ln>
                        <a:effectLst/>
                      </wps:spPr>
                      <wps:bodyPr/>
                    </wps:wsp>
                  </wpg:wgp>
                </a:graphicData>
              </a:graphic>
              <wp14:sizeRelV relativeFrom="margin">
                <wp14:pctHeight>0</wp14:pctHeight>
              </wp14:sizeRelV>
            </wp:anchor>
          </w:drawing>
        </mc:Choice>
        <mc:Fallback xmlns:w16sdtfl="http://schemas.microsoft.com/office/word/2024/wordml/sdtformatlock">
          <w:pict>
            <v:group w14:anchorId="4DB610F3" id="Skupina 1569456951" o:spid="_x0000_s1026" style="position:absolute;margin-left:0;margin-top:-.05pt;width:61pt;height:21.85pt;z-index:251661312;mso-height-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" path="m386550,r52984,53518l299403,193789,,193789,105969,87706r193434,l386550,xe" fillcolor="#00adef" stroked="f" strokeweight="0">
                <v:stroke miterlimit="1" joinstyle="miter"/>
                <v:path arrowok="t" textboxrect="0,0,439534,193789"/>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F395A" w14:textId="77777777" w:rsidR="005054DC" w:rsidRPr="008936AD" w:rsidRDefault="005054DC" w:rsidP="005054DC">
    <w:pPr>
      <w:spacing w:after="4"/>
      <w:ind w:left="709" w:hanging="10"/>
      <w:rPr>
        <w:rFonts w:ascii="Arial" w:eastAsia="Arial" w:hAnsi="Arial" w:cs="Arial"/>
        <w:sz w:val="20"/>
      </w:rPr>
    </w:pPr>
    <w:r w:rsidRPr="008936AD">
      <w:rPr>
        <w:rFonts w:ascii="Arial" w:eastAsia="Arial" w:hAnsi="Arial" w:cs="Arial"/>
        <w:noProof/>
        <w:sz w:val="20"/>
      </w:rPr>
      <mc:AlternateContent>
        <mc:Choice Requires="wpg">
          <w:drawing>
            <wp:anchor distT="0" distB="0" distL="114300" distR="114300" simplePos="0" relativeHeight="251659264" behindDoc="0" locked="0" layoutInCell="1" allowOverlap="1" wp14:anchorId="3021D624" wp14:editId="1D20F26E">
              <wp:simplePos x="0" y="0"/>
              <wp:positionH relativeFrom="column">
                <wp:posOffset>-408387</wp:posOffset>
              </wp:positionH>
              <wp:positionV relativeFrom="paragraph">
                <wp:posOffset>-635</wp:posOffset>
              </wp:positionV>
              <wp:extent cx="1760855" cy="281305"/>
              <wp:effectExtent l="0" t="0" r="0" b="4445"/>
              <wp:wrapNone/>
              <wp:docPr id="785522117"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782689481"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1363537277"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69679695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2053479488"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762948281"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491147982"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1820526508"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27419865"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823920420"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1349612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682738387"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22688676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123939262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043487505"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120842840"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236636387"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60144376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370465974"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1101183594"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199772213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group w14:anchorId="32B8D4DC" id="Group 116" o:spid="_x0000_s1026" style="position:absolute;margin-left:-32.15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633809E2" w14:textId="77777777" w:rsidR="005054DC" w:rsidRPr="008936AD" w:rsidRDefault="005054DC" w:rsidP="005054DC">
    <w:pPr>
      <w:spacing w:after="4"/>
      <w:ind w:left="709" w:hanging="10"/>
      <w:rPr>
        <w:rFonts w:ascii="Arial" w:eastAsia="Arial" w:hAnsi="Arial" w:cs="Arial"/>
        <w:sz w:val="20"/>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0"/>
      <w:gridCol w:w="1690"/>
      <w:gridCol w:w="3261"/>
    </w:tblGrid>
    <w:tr w:rsidR="005054DC" w:rsidRPr="008936AD" w14:paraId="298A3660" w14:textId="77777777" w:rsidTr="004C5EF7">
      <w:tc>
        <w:tcPr>
          <w:tcW w:w="4400" w:type="dxa"/>
          <w:shd w:val="clear" w:color="auto" w:fill="auto"/>
        </w:tcPr>
        <w:p w14:paraId="77E01B49" w14:textId="77777777" w:rsidR="005054DC" w:rsidRPr="008936AD" w:rsidRDefault="005054DC" w:rsidP="005054DC">
          <w:pPr>
            <w:spacing w:afterLines="20" w:after="48" w:line="22" w:lineRule="atLeast"/>
            <w:ind w:left="709" w:hanging="11"/>
            <w:rPr>
              <w:rFonts w:ascii="Arial" w:eastAsia="Arial" w:hAnsi="Arial" w:cs="Arial"/>
              <w:color w:val="A6A6A6"/>
              <w:sz w:val="16"/>
              <w:szCs w:val="16"/>
            </w:rPr>
          </w:pPr>
          <w:r w:rsidRPr="008936AD">
            <w:rPr>
              <w:rFonts w:ascii="Arial" w:eastAsia="Arial" w:hAnsi="Arial" w:cs="Arial"/>
              <w:color w:val="A6A6A6"/>
              <w:sz w:val="16"/>
              <w:szCs w:val="16"/>
            </w:rPr>
            <w:t>SŽ – Infrastruktura, d.o.o.</w:t>
          </w:r>
        </w:p>
      </w:tc>
      <w:tc>
        <w:tcPr>
          <w:tcW w:w="1690" w:type="dxa"/>
          <w:shd w:val="clear" w:color="auto" w:fill="auto"/>
        </w:tcPr>
        <w:p w14:paraId="6B83A6D8" w14:textId="77777777" w:rsidR="005054DC" w:rsidRPr="008936AD" w:rsidRDefault="005054DC" w:rsidP="005054DC">
          <w:pPr>
            <w:tabs>
              <w:tab w:val="right" w:pos="4044"/>
            </w:tabs>
            <w:spacing w:afterLines="20" w:after="48" w:line="22" w:lineRule="atLeast"/>
            <w:ind w:left="709" w:hanging="11"/>
            <w:rPr>
              <w:rFonts w:ascii="Arial" w:eastAsia="Arial" w:hAnsi="Arial" w:cs="Arial"/>
              <w:color w:val="A6A6A6"/>
              <w:sz w:val="16"/>
              <w:szCs w:val="16"/>
            </w:rPr>
          </w:pPr>
        </w:p>
      </w:tc>
      <w:tc>
        <w:tcPr>
          <w:tcW w:w="3261" w:type="dxa"/>
          <w:shd w:val="clear" w:color="auto" w:fill="auto"/>
        </w:tcPr>
        <w:p w14:paraId="34A498E4" w14:textId="77777777" w:rsidR="005054DC" w:rsidRPr="008936AD" w:rsidRDefault="005054DC" w:rsidP="005054DC">
          <w:pPr>
            <w:tabs>
              <w:tab w:val="right" w:pos="4044"/>
            </w:tabs>
            <w:spacing w:afterLines="20" w:after="48" w:line="22" w:lineRule="atLeast"/>
            <w:ind w:left="709" w:hanging="11"/>
            <w:rPr>
              <w:rFonts w:ascii="Arial" w:eastAsia="Arial" w:hAnsi="Arial" w:cs="Arial"/>
              <w:color w:val="A6A6A6"/>
              <w:sz w:val="16"/>
              <w:szCs w:val="16"/>
            </w:rPr>
          </w:pPr>
        </w:p>
      </w:tc>
    </w:tr>
    <w:tr w:rsidR="005054DC" w:rsidRPr="008936AD" w14:paraId="6EB1F84E" w14:textId="77777777" w:rsidTr="004C5EF7">
      <w:tc>
        <w:tcPr>
          <w:tcW w:w="4400" w:type="dxa"/>
          <w:shd w:val="clear" w:color="auto" w:fill="auto"/>
        </w:tcPr>
        <w:p w14:paraId="3654C8A8" w14:textId="77777777" w:rsidR="005054DC" w:rsidRPr="008936AD" w:rsidRDefault="005054DC" w:rsidP="005054DC">
          <w:pPr>
            <w:spacing w:afterLines="20" w:after="48" w:line="22" w:lineRule="atLeast"/>
            <w:ind w:left="709" w:hanging="11"/>
            <w:rPr>
              <w:rFonts w:ascii="Arial" w:eastAsia="Arial" w:hAnsi="Arial" w:cs="Arial"/>
              <w:color w:val="A6A6A6"/>
              <w:sz w:val="16"/>
              <w:szCs w:val="16"/>
            </w:rPr>
          </w:pPr>
        </w:p>
      </w:tc>
      <w:tc>
        <w:tcPr>
          <w:tcW w:w="1690" w:type="dxa"/>
          <w:shd w:val="clear" w:color="auto" w:fill="auto"/>
        </w:tcPr>
        <w:p w14:paraId="6DA2AF51" w14:textId="77777777" w:rsidR="005054DC" w:rsidRPr="008936AD" w:rsidRDefault="005054DC" w:rsidP="005054DC">
          <w:pPr>
            <w:tabs>
              <w:tab w:val="right" w:pos="4044"/>
            </w:tabs>
            <w:spacing w:afterLines="20" w:after="48" w:line="22" w:lineRule="atLeast"/>
            <w:ind w:left="709" w:hanging="11"/>
            <w:rPr>
              <w:rFonts w:ascii="Arial" w:eastAsia="Arial" w:hAnsi="Arial" w:cs="Arial"/>
              <w:color w:val="A6A6A6"/>
              <w:sz w:val="16"/>
              <w:szCs w:val="16"/>
            </w:rPr>
          </w:pPr>
        </w:p>
      </w:tc>
      <w:tc>
        <w:tcPr>
          <w:tcW w:w="3261" w:type="dxa"/>
          <w:shd w:val="clear" w:color="auto" w:fill="auto"/>
        </w:tcPr>
        <w:p w14:paraId="152CB1E9" w14:textId="77777777" w:rsidR="005054DC" w:rsidRPr="008936AD" w:rsidRDefault="005054DC" w:rsidP="005054DC">
          <w:pPr>
            <w:spacing w:afterLines="20" w:after="48" w:line="22" w:lineRule="atLeast"/>
            <w:ind w:left="709" w:hanging="11"/>
            <w:rPr>
              <w:rFonts w:ascii="Arial" w:eastAsia="Arial" w:hAnsi="Arial" w:cs="Arial"/>
              <w:color w:val="A6A6A6"/>
              <w:sz w:val="16"/>
              <w:szCs w:val="16"/>
            </w:rPr>
          </w:pPr>
        </w:p>
      </w:tc>
    </w:tr>
    <w:tr w:rsidR="005054DC" w:rsidRPr="008936AD" w14:paraId="5BAFA0E1" w14:textId="77777777" w:rsidTr="004C5EF7">
      <w:tc>
        <w:tcPr>
          <w:tcW w:w="4400" w:type="dxa"/>
          <w:shd w:val="clear" w:color="auto" w:fill="auto"/>
        </w:tcPr>
        <w:p w14:paraId="3C8FBF2C" w14:textId="77777777" w:rsidR="005054DC" w:rsidRPr="008936AD" w:rsidRDefault="005054DC" w:rsidP="005054DC">
          <w:pPr>
            <w:spacing w:afterLines="20" w:after="48" w:line="22" w:lineRule="atLeast"/>
            <w:ind w:left="709" w:hanging="11"/>
            <w:rPr>
              <w:rFonts w:ascii="Arial" w:eastAsia="Arial" w:hAnsi="Arial" w:cs="Arial"/>
              <w:b/>
              <w:bCs/>
              <w:color w:val="A6A6A6"/>
              <w:sz w:val="16"/>
              <w:szCs w:val="16"/>
            </w:rPr>
          </w:pPr>
          <w:r w:rsidRPr="008936AD">
            <w:rPr>
              <w:rFonts w:ascii="Arial" w:eastAsia="Arial" w:hAnsi="Arial" w:cs="Arial"/>
              <w:b/>
              <w:bCs/>
              <w:color w:val="A6A6A6"/>
              <w:sz w:val="16"/>
              <w:szCs w:val="16"/>
            </w:rPr>
            <w:t>Direktor</w:t>
          </w:r>
        </w:p>
      </w:tc>
      <w:tc>
        <w:tcPr>
          <w:tcW w:w="1690" w:type="dxa"/>
          <w:shd w:val="clear" w:color="auto" w:fill="auto"/>
        </w:tcPr>
        <w:p w14:paraId="71A5D81E" w14:textId="77777777" w:rsidR="005054DC" w:rsidRPr="008936AD" w:rsidRDefault="005054DC" w:rsidP="005054DC">
          <w:pPr>
            <w:spacing w:afterLines="20" w:after="48" w:line="22" w:lineRule="atLeast"/>
            <w:ind w:left="709" w:hanging="11"/>
            <w:rPr>
              <w:rFonts w:ascii="Arial" w:eastAsia="Arial" w:hAnsi="Arial" w:cs="Arial"/>
              <w:color w:val="A6A6A6"/>
              <w:sz w:val="16"/>
              <w:szCs w:val="16"/>
            </w:rPr>
          </w:pPr>
        </w:p>
      </w:tc>
      <w:tc>
        <w:tcPr>
          <w:tcW w:w="3261" w:type="dxa"/>
          <w:shd w:val="clear" w:color="auto" w:fill="auto"/>
        </w:tcPr>
        <w:p w14:paraId="0260EEA3" w14:textId="77777777" w:rsidR="005054DC" w:rsidRPr="008936AD" w:rsidRDefault="005054DC" w:rsidP="005054DC">
          <w:pPr>
            <w:spacing w:afterLines="20" w:after="48" w:line="22" w:lineRule="atLeast"/>
            <w:ind w:left="709" w:hanging="11"/>
            <w:rPr>
              <w:rFonts w:ascii="Arial" w:eastAsia="Arial" w:hAnsi="Arial" w:cs="Arial"/>
              <w:color w:val="A6A6A6"/>
              <w:sz w:val="16"/>
              <w:szCs w:val="16"/>
            </w:rPr>
          </w:pPr>
        </w:p>
      </w:tc>
    </w:tr>
    <w:tr w:rsidR="005054DC" w:rsidRPr="008936AD" w14:paraId="2AD2F2E5" w14:textId="77777777" w:rsidTr="004C5EF7">
      <w:tc>
        <w:tcPr>
          <w:tcW w:w="4400" w:type="dxa"/>
          <w:shd w:val="clear" w:color="auto" w:fill="auto"/>
        </w:tcPr>
        <w:p w14:paraId="7BBBC462" w14:textId="77777777" w:rsidR="005054DC" w:rsidRPr="008936AD" w:rsidRDefault="005054DC" w:rsidP="005054DC">
          <w:pPr>
            <w:spacing w:afterLines="20" w:after="48" w:line="22" w:lineRule="atLeast"/>
            <w:ind w:left="709" w:hanging="11"/>
            <w:rPr>
              <w:rFonts w:ascii="Arial" w:eastAsia="Arial" w:hAnsi="Arial" w:cs="Arial"/>
              <w:color w:val="A6A6A6"/>
              <w:sz w:val="16"/>
              <w:szCs w:val="16"/>
            </w:rPr>
          </w:pPr>
        </w:p>
      </w:tc>
      <w:tc>
        <w:tcPr>
          <w:tcW w:w="1690" w:type="dxa"/>
          <w:shd w:val="clear" w:color="auto" w:fill="auto"/>
        </w:tcPr>
        <w:p w14:paraId="6D69E2FA" w14:textId="77777777" w:rsidR="005054DC" w:rsidRPr="008936AD" w:rsidRDefault="005054DC" w:rsidP="005054DC">
          <w:pPr>
            <w:tabs>
              <w:tab w:val="right" w:pos="4044"/>
            </w:tabs>
            <w:spacing w:afterLines="20" w:after="48" w:line="22" w:lineRule="atLeast"/>
            <w:ind w:left="709" w:hanging="11"/>
            <w:rPr>
              <w:rFonts w:ascii="Arial" w:eastAsia="Arial" w:hAnsi="Arial" w:cs="Arial"/>
              <w:color w:val="A6A6A6"/>
              <w:sz w:val="16"/>
              <w:szCs w:val="16"/>
            </w:rPr>
          </w:pPr>
        </w:p>
      </w:tc>
      <w:tc>
        <w:tcPr>
          <w:tcW w:w="3261" w:type="dxa"/>
          <w:shd w:val="clear" w:color="auto" w:fill="auto"/>
        </w:tcPr>
        <w:p w14:paraId="123588EF" w14:textId="77777777" w:rsidR="005054DC" w:rsidRPr="008936AD" w:rsidRDefault="005054DC" w:rsidP="005054DC">
          <w:pPr>
            <w:tabs>
              <w:tab w:val="right" w:pos="4044"/>
            </w:tabs>
            <w:spacing w:afterLines="20" w:after="48" w:line="22" w:lineRule="atLeast"/>
            <w:ind w:left="709" w:hanging="11"/>
            <w:rPr>
              <w:rFonts w:ascii="Arial" w:eastAsia="Arial" w:hAnsi="Arial" w:cs="Arial"/>
              <w:color w:val="A6A6A6"/>
              <w:sz w:val="16"/>
              <w:szCs w:val="16"/>
            </w:rPr>
          </w:pPr>
          <w:r w:rsidRPr="008936AD">
            <w:rPr>
              <w:rFonts w:ascii="Arial" w:eastAsia="Arial" w:hAnsi="Arial" w:cs="Arial"/>
              <w:color w:val="A6A6A6"/>
              <w:sz w:val="16"/>
              <w:szCs w:val="16"/>
            </w:rPr>
            <w:tab/>
          </w:r>
        </w:p>
      </w:tc>
    </w:tr>
    <w:tr w:rsidR="005054DC" w:rsidRPr="008936AD" w14:paraId="23071CE8" w14:textId="77777777" w:rsidTr="004C5EF7">
      <w:tc>
        <w:tcPr>
          <w:tcW w:w="4400" w:type="dxa"/>
          <w:shd w:val="clear" w:color="auto" w:fill="auto"/>
        </w:tcPr>
        <w:p w14:paraId="79BD0C43" w14:textId="77777777" w:rsidR="005054DC" w:rsidRPr="008936AD" w:rsidRDefault="005054DC" w:rsidP="005054DC">
          <w:pPr>
            <w:spacing w:afterLines="20" w:after="48" w:line="22" w:lineRule="atLeast"/>
            <w:ind w:left="709" w:hanging="10"/>
            <w:rPr>
              <w:rFonts w:ascii="Arial" w:eastAsia="Arial" w:hAnsi="Arial" w:cs="Arial"/>
              <w:color w:val="A6A6A6"/>
              <w:sz w:val="16"/>
              <w:szCs w:val="16"/>
            </w:rPr>
          </w:pPr>
        </w:p>
      </w:tc>
      <w:tc>
        <w:tcPr>
          <w:tcW w:w="1690" w:type="dxa"/>
          <w:shd w:val="clear" w:color="auto" w:fill="auto"/>
        </w:tcPr>
        <w:p w14:paraId="648C54B5" w14:textId="77777777" w:rsidR="005054DC" w:rsidRPr="008936AD" w:rsidRDefault="005054DC" w:rsidP="005054DC">
          <w:pPr>
            <w:spacing w:afterLines="20" w:after="48" w:line="22" w:lineRule="atLeast"/>
            <w:ind w:left="-3" w:hanging="11"/>
            <w:rPr>
              <w:rFonts w:ascii="Arial" w:eastAsia="Arial" w:hAnsi="Arial" w:cs="Arial"/>
              <w:color w:val="A6A6A6"/>
              <w:sz w:val="16"/>
              <w:szCs w:val="16"/>
              <w:shd w:val="clear" w:color="auto" w:fill="FFFFFF"/>
            </w:rPr>
          </w:pPr>
          <w:r w:rsidRPr="008936AD">
            <w:rPr>
              <w:rFonts w:ascii="Arial" w:eastAsia="Arial" w:hAnsi="Arial" w:cs="Arial"/>
              <w:color w:val="A6A6A6"/>
              <w:sz w:val="16"/>
            </w:rPr>
            <w:t>Kolodvorska ulica 1</w:t>
          </w:r>
          <w:r w:rsidRPr="008936AD">
            <w:rPr>
              <w:rFonts w:ascii="Arial" w:eastAsia="Arial" w:hAnsi="Arial" w:cs="Arial"/>
              <w:color w:val="A6A6A6"/>
              <w:sz w:val="16"/>
              <w:szCs w:val="16"/>
            </w:rPr>
            <w:t>1</w:t>
          </w:r>
        </w:p>
      </w:tc>
      <w:tc>
        <w:tcPr>
          <w:tcW w:w="3261" w:type="dxa"/>
          <w:shd w:val="clear" w:color="auto" w:fill="auto"/>
        </w:tcPr>
        <w:p w14:paraId="769A9305" w14:textId="77777777" w:rsidR="005054DC" w:rsidRPr="008936AD" w:rsidRDefault="005054DC" w:rsidP="005054DC">
          <w:pPr>
            <w:tabs>
              <w:tab w:val="right" w:pos="4044"/>
            </w:tabs>
            <w:spacing w:afterLines="20" w:after="48" w:line="22" w:lineRule="atLeast"/>
            <w:ind w:left="575" w:hanging="11"/>
            <w:rPr>
              <w:rFonts w:ascii="Arial" w:eastAsia="Arial" w:hAnsi="Arial" w:cs="Arial"/>
              <w:color w:val="A6A6A6"/>
            </w:rPr>
          </w:pPr>
          <w:r w:rsidRPr="008936AD">
            <w:rPr>
              <w:rFonts w:ascii="Arial" w:eastAsia="Arial" w:hAnsi="Arial" w:cs="Arial"/>
              <w:color w:val="A6A6A6"/>
              <w:sz w:val="16"/>
            </w:rPr>
            <w:t>T +386 1 29 14 166</w:t>
          </w:r>
        </w:p>
      </w:tc>
    </w:tr>
    <w:tr w:rsidR="005054DC" w:rsidRPr="008936AD" w14:paraId="762C99F6" w14:textId="77777777" w:rsidTr="004C5EF7">
      <w:tc>
        <w:tcPr>
          <w:tcW w:w="4400" w:type="dxa"/>
          <w:shd w:val="clear" w:color="auto" w:fill="auto"/>
        </w:tcPr>
        <w:p w14:paraId="62ECADF2" w14:textId="77777777" w:rsidR="005054DC" w:rsidRPr="008936AD" w:rsidRDefault="005054DC" w:rsidP="005054DC">
          <w:pPr>
            <w:spacing w:afterLines="20" w:after="48" w:line="22" w:lineRule="atLeast"/>
            <w:ind w:left="709" w:hanging="11"/>
            <w:rPr>
              <w:rFonts w:ascii="Arial" w:eastAsia="Arial" w:hAnsi="Arial" w:cs="Arial"/>
              <w:color w:val="A6A6A6"/>
              <w:sz w:val="16"/>
              <w:szCs w:val="16"/>
            </w:rPr>
          </w:pPr>
        </w:p>
      </w:tc>
      <w:tc>
        <w:tcPr>
          <w:tcW w:w="1690" w:type="dxa"/>
          <w:shd w:val="clear" w:color="auto" w:fill="auto"/>
        </w:tcPr>
        <w:p w14:paraId="2CDA0990" w14:textId="77777777" w:rsidR="005054DC" w:rsidRPr="008936AD" w:rsidRDefault="005054DC" w:rsidP="005054DC">
          <w:pPr>
            <w:spacing w:afterLines="20" w:after="48" w:line="22" w:lineRule="atLeast"/>
            <w:ind w:hanging="10"/>
            <w:rPr>
              <w:rFonts w:ascii="Arial" w:eastAsia="Arial" w:hAnsi="Arial" w:cs="Arial"/>
              <w:color w:val="A6A6A6"/>
              <w:sz w:val="16"/>
              <w:szCs w:val="16"/>
            </w:rPr>
          </w:pPr>
          <w:r w:rsidRPr="008936AD">
            <w:rPr>
              <w:rFonts w:ascii="Arial" w:eastAsia="Arial" w:hAnsi="Arial" w:cs="Arial"/>
              <w:color w:val="A6A6A6"/>
              <w:sz w:val="16"/>
              <w:szCs w:val="16"/>
            </w:rPr>
            <w:t>1000 Ljubljana</w:t>
          </w:r>
        </w:p>
      </w:tc>
      <w:tc>
        <w:tcPr>
          <w:tcW w:w="3261" w:type="dxa"/>
          <w:shd w:val="clear" w:color="auto" w:fill="auto"/>
        </w:tcPr>
        <w:p w14:paraId="43AD9B53" w14:textId="77777777" w:rsidR="005054DC" w:rsidRPr="008936AD" w:rsidRDefault="005054DC" w:rsidP="005054DC">
          <w:pPr>
            <w:spacing w:afterLines="20" w:after="48" w:line="22" w:lineRule="atLeast"/>
            <w:ind w:left="575" w:hanging="11"/>
            <w:rPr>
              <w:rFonts w:ascii="Arial" w:eastAsia="Arial" w:hAnsi="Arial" w:cs="Arial"/>
              <w:color w:val="A6A6A6"/>
              <w:sz w:val="16"/>
              <w:szCs w:val="16"/>
            </w:rPr>
          </w:pPr>
          <w:r w:rsidRPr="008936AD">
            <w:rPr>
              <w:rFonts w:ascii="Arial" w:eastAsia="Arial" w:hAnsi="Arial" w:cs="Arial"/>
              <w:color w:val="A6A6A6"/>
              <w:sz w:val="16"/>
            </w:rPr>
            <w:t>E matjaz.kranjc@slo-zeleznice.si</w:t>
          </w:r>
        </w:p>
      </w:tc>
    </w:tr>
    <w:tr w:rsidR="005054DC" w:rsidRPr="008936AD" w14:paraId="3F7CC1C1" w14:textId="77777777" w:rsidTr="004C5EF7">
      <w:tc>
        <w:tcPr>
          <w:tcW w:w="4400" w:type="dxa"/>
          <w:shd w:val="clear" w:color="auto" w:fill="auto"/>
        </w:tcPr>
        <w:p w14:paraId="281B7844" w14:textId="77777777" w:rsidR="005054DC" w:rsidRPr="008936AD" w:rsidRDefault="005054DC" w:rsidP="005054DC">
          <w:pPr>
            <w:spacing w:afterLines="20" w:after="48" w:line="22" w:lineRule="atLeast"/>
            <w:ind w:left="709" w:hanging="11"/>
            <w:rPr>
              <w:rFonts w:ascii="Arial" w:eastAsia="Arial" w:hAnsi="Arial" w:cs="Arial"/>
              <w:color w:val="A6A6A6"/>
              <w:sz w:val="16"/>
              <w:szCs w:val="16"/>
            </w:rPr>
          </w:pPr>
        </w:p>
      </w:tc>
      <w:tc>
        <w:tcPr>
          <w:tcW w:w="1690" w:type="dxa"/>
          <w:shd w:val="clear" w:color="auto" w:fill="auto"/>
        </w:tcPr>
        <w:p w14:paraId="40E192F5" w14:textId="77777777" w:rsidR="005054DC" w:rsidRPr="008936AD" w:rsidRDefault="005054DC" w:rsidP="005054DC">
          <w:pPr>
            <w:spacing w:afterLines="20" w:after="48" w:line="22" w:lineRule="atLeast"/>
            <w:ind w:hanging="11"/>
            <w:rPr>
              <w:rFonts w:ascii="Arial" w:eastAsia="Arial" w:hAnsi="Arial" w:cs="Arial"/>
              <w:color w:val="A6A6A6"/>
              <w:sz w:val="16"/>
              <w:szCs w:val="16"/>
            </w:rPr>
          </w:pPr>
          <w:r w:rsidRPr="008936AD">
            <w:rPr>
              <w:rFonts w:ascii="Arial" w:eastAsia="Arial" w:hAnsi="Arial" w:cs="Arial"/>
              <w:color w:val="A6A6A6"/>
              <w:sz w:val="16"/>
              <w:szCs w:val="16"/>
            </w:rPr>
            <w:t>Slovenija</w:t>
          </w:r>
        </w:p>
      </w:tc>
      <w:tc>
        <w:tcPr>
          <w:tcW w:w="3261" w:type="dxa"/>
          <w:shd w:val="clear" w:color="auto" w:fill="auto"/>
        </w:tcPr>
        <w:p w14:paraId="28CF9B12" w14:textId="77777777" w:rsidR="005054DC" w:rsidRPr="008936AD" w:rsidRDefault="005054DC" w:rsidP="005054DC">
          <w:pPr>
            <w:spacing w:afterLines="20" w:after="48" w:line="22" w:lineRule="atLeast"/>
            <w:ind w:left="575" w:hanging="11"/>
            <w:rPr>
              <w:rFonts w:ascii="Arial" w:eastAsia="Arial" w:hAnsi="Arial" w:cs="Arial"/>
              <w:color w:val="A6A6A6"/>
              <w:sz w:val="16"/>
              <w:szCs w:val="16"/>
            </w:rPr>
          </w:pPr>
          <w:r w:rsidRPr="008936AD">
            <w:rPr>
              <w:rFonts w:ascii="Arial" w:eastAsia="Arial" w:hAnsi="Arial" w:cs="Arial"/>
              <w:color w:val="A6A6A6"/>
              <w:sz w:val="16"/>
            </w:rPr>
            <w:t>www.slo-zeleznice.si/sl/infrastruktura</w:t>
          </w:r>
        </w:p>
      </w:tc>
    </w:tr>
  </w:tbl>
  <w:p w14:paraId="4C88858E" w14:textId="77777777" w:rsidR="005054DC" w:rsidRDefault="005054D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CAC4D8B"/>
    <w:multiLevelType w:val="hybridMultilevel"/>
    <w:tmpl w:val="0802877E"/>
    <w:lvl w:ilvl="0" w:tplc="7EB2E1F2">
      <w:start w:val="1"/>
      <w:numFmt w:val="upperRoman"/>
      <w:lvlText w:val="%1."/>
      <w:lvlJc w:val="right"/>
      <w:pPr>
        <w:ind w:left="720" w:hanging="360"/>
      </w:pPr>
    </w:lvl>
    <w:lvl w:ilvl="1" w:tplc="B9B49D20">
      <w:start w:val="1"/>
      <w:numFmt w:val="upperRoman"/>
      <w:lvlText w:val="%2."/>
      <w:lvlJc w:val="right"/>
      <w:pPr>
        <w:ind w:left="720" w:hanging="360"/>
      </w:pPr>
    </w:lvl>
    <w:lvl w:ilvl="2" w:tplc="3BC8EBF2">
      <w:start w:val="1"/>
      <w:numFmt w:val="upperRoman"/>
      <w:lvlText w:val="%3."/>
      <w:lvlJc w:val="right"/>
      <w:pPr>
        <w:ind w:left="720" w:hanging="360"/>
      </w:pPr>
    </w:lvl>
    <w:lvl w:ilvl="3" w:tplc="35684836">
      <w:start w:val="1"/>
      <w:numFmt w:val="upperRoman"/>
      <w:lvlText w:val="%4."/>
      <w:lvlJc w:val="right"/>
      <w:pPr>
        <w:ind w:left="720" w:hanging="360"/>
      </w:pPr>
    </w:lvl>
    <w:lvl w:ilvl="4" w:tplc="8B70EA66">
      <w:start w:val="1"/>
      <w:numFmt w:val="upperRoman"/>
      <w:lvlText w:val="%5."/>
      <w:lvlJc w:val="right"/>
      <w:pPr>
        <w:ind w:left="720" w:hanging="360"/>
      </w:pPr>
    </w:lvl>
    <w:lvl w:ilvl="5" w:tplc="CFFC9094">
      <w:start w:val="1"/>
      <w:numFmt w:val="upperRoman"/>
      <w:lvlText w:val="%6."/>
      <w:lvlJc w:val="right"/>
      <w:pPr>
        <w:ind w:left="720" w:hanging="360"/>
      </w:pPr>
    </w:lvl>
    <w:lvl w:ilvl="6" w:tplc="FC841208">
      <w:start w:val="1"/>
      <w:numFmt w:val="upperRoman"/>
      <w:lvlText w:val="%7."/>
      <w:lvlJc w:val="right"/>
      <w:pPr>
        <w:ind w:left="720" w:hanging="360"/>
      </w:pPr>
    </w:lvl>
    <w:lvl w:ilvl="7" w:tplc="FE661E06">
      <w:start w:val="1"/>
      <w:numFmt w:val="upperRoman"/>
      <w:lvlText w:val="%8."/>
      <w:lvlJc w:val="right"/>
      <w:pPr>
        <w:ind w:left="720" w:hanging="360"/>
      </w:pPr>
    </w:lvl>
    <w:lvl w:ilvl="8" w:tplc="1E18E7DE">
      <w:start w:val="1"/>
      <w:numFmt w:val="upperRoman"/>
      <w:lvlText w:val="%9."/>
      <w:lvlJc w:val="right"/>
      <w:pPr>
        <w:ind w:left="720" w:hanging="360"/>
      </w:pPr>
    </w:lvl>
  </w:abstractNum>
  <w:abstractNum w:abstractNumId="1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DE0E45"/>
    <w:multiLevelType w:val="hybridMultilevel"/>
    <w:tmpl w:val="DA7C88AC"/>
    <w:lvl w:ilvl="0" w:tplc="D458F0CC">
      <w:start w:val="1"/>
      <w:numFmt w:val="bullet"/>
      <w:lvlText w:val=""/>
      <w:lvlJc w:val="left"/>
      <w:pPr>
        <w:ind w:left="360" w:hanging="360"/>
      </w:pPr>
      <w:rPr>
        <w:rFonts w:ascii="Symbol" w:hAnsi="Symbol" w:hint="default"/>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8" w15:restartNumberingAfterBreak="0">
    <w:nsid w:val="265119E7"/>
    <w:multiLevelType w:val="hybridMultilevel"/>
    <w:tmpl w:val="A6A21CF8"/>
    <w:lvl w:ilvl="0" w:tplc="73DC3F1C">
      <w:start w:val="4"/>
      <w:numFmt w:val="bullet"/>
      <w:lvlText w:val="-"/>
      <w:lvlJc w:val="left"/>
      <w:pPr>
        <w:ind w:left="720" w:hanging="360"/>
      </w:pPr>
      <w:rPr>
        <w:rFonts w:ascii="Arial" w:eastAsia="Batang"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6"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8"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31"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5DD3FC0"/>
    <w:multiLevelType w:val="hybridMultilevel"/>
    <w:tmpl w:val="F67445B8"/>
    <w:lvl w:ilvl="0" w:tplc="266E9E2E">
      <w:start w:val="3"/>
      <w:numFmt w:val="bullet"/>
      <w:lvlText w:val="-"/>
      <w:lvlJc w:val="left"/>
      <w:pPr>
        <w:ind w:left="927" w:hanging="360"/>
      </w:pPr>
      <w:rPr>
        <w:rFonts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3"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4"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5"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81078187">
    <w:abstractNumId w:val="45"/>
  </w:num>
  <w:num w:numId="2" w16cid:durableId="1901209442">
    <w:abstractNumId w:val="23"/>
  </w:num>
  <w:num w:numId="3" w16cid:durableId="1287393519">
    <w:abstractNumId w:val="0"/>
  </w:num>
  <w:num w:numId="4" w16cid:durableId="160513532">
    <w:abstractNumId w:val="38"/>
  </w:num>
  <w:num w:numId="5" w16cid:durableId="1411076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679854">
    <w:abstractNumId w:val="14"/>
  </w:num>
  <w:num w:numId="7" w16cid:durableId="1558589897">
    <w:abstractNumId w:val="42"/>
  </w:num>
  <w:num w:numId="8" w16cid:durableId="1154295681">
    <w:abstractNumId w:val="15"/>
  </w:num>
  <w:num w:numId="9" w16cid:durableId="2027436175">
    <w:abstractNumId w:val="44"/>
  </w:num>
  <w:num w:numId="10" w16cid:durableId="1446922897">
    <w:abstractNumId w:val="33"/>
  </w:num>
  <w:num w:numId="11" w16cid:durableId="1930041791">
    <w:abstractNumId w:val="11"/>
  </w:num>
  <w:num w:numId="12" w16cid:durableId="1046292578">
    <w:abstractNumId w:val="16"/>
  </w:num>
  <w:num w:numId="13" w16cid:durableId="1530797731">
    <w:abstractNumId w:val="12"/>
  </w:num>
  <w:num w:numId="14" w16cid:durableId="381565397">
    <w:abstractNumId w:val="39"/>
  </w:num>
  <w:num w:numId="15" w16cid:durableId="183180594">
    <w:abstractNumId w:val="43"/>
  </w:num>
  <w:num w:numId="16" w16cid:durableId="1992369490">
    <w:abstractNumId w:val="37"/>
  </w:num>
  <w:num w:numId="17" w16cid:durableId="610086527">
    <w:abstractNumId w:val="31"/>
  </w:num>
  <w:num w:numId="18" w16cid:durableId="1743722537">
    <w:abstractNumId w:val="24"/>
  </w:num>
  <w:num w:numId="19" w16cid:durableId="1594971403">
    <w:abstractNumId w:val="9"/>
  </w:num>
  <w:num w:numId="20" w16cid:durableId="193004311">
    <w:abstractNumId w:val="28"/>
  </w:num>
  <w:num w:numId="21" w16cid:durableId="12315782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3403613">
    <w:abstractNumId w:val="30"/>
  </w:num>
  <w:num w:numId="23" w16cid:durableId="381053437">
    <w:abstractNumId w:val="29"/>
  </w:num>
  <w:num w:numId="24" w16cid:durableId="1905332078">
    <w:abstractNumId w:val="10"/>
  </w:num>
  <w:num w:numId="25" w16cid:durableId="1842620927">
    <w:abstractNumId w:val="27"/>
  </w:num>
  <w:num w:numId="26" w16cid:durableId="1676885183">
    <w:abstractNumId w:val="36"/>
  </w:num>
  <w:num w:numId="27" w16cid:durableId="812407533">
    <w:abstractNumId w:val="20"/>
  </w:num>
  <w:num w:numId="28" w16cid:durableId="28157109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9622751">
    <w:abstractNumId w:val="21"/>
  </w:num>
  <w:num w:numId="30" w16cid:durableId="1945647964">
    <w:abstractNumId w:val="22"/>
  </w:num>
  <w:num w:numId="31" w16cid:durableId="1370182507">
    <w:abstractNumId w:val="35"/>
  </w:num>
  <w:num w:numId="32" w16cid:durableId="19374703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5062692">
    <w:abstractNumId w:val="19"/>
  </w:num>
  <w:num w:numId="34" w16cid:durableId="661198455">
    <w:abstractNumId w:val="40"/>
  </w:num>
  <w:num w:numId="35" w16cid:durableId="2074698797">
    <w:abstractNumId w:val="41"/>
  </w:num>
  <w:num w:numId="36" w16cid:durableId="1547184033">
    <w:abstractNumId w:val="32"/>
  </w:num>
  <w:num w:numId="37" w16cid:durableId="721683967">
    <w:abstractNumId w:val="17"/>
  </w:num>
  <w:num w:numId="38" w16cid:durableId="124347738">
    <w:abstractNumId w:val="18"/>
  </w:num>
  <w:num w:numId="39" w16cid:durableId="1446342774">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1273"/>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798"/>
    <w:rsid w:val="00014911"/>
    <w:rsid w:val="00014BD8"/>
    <w:rsid w:val="00015116"/>
    <w:rsid w:val="000157CB"/>
    <w:rsid w:val="00016386"/>
    <w:rsid w:val="00016425"/>
    <w:rsid w:val="000165FB"/>
    <w:rsid w:val="0001689E"/>
    <w:rsid w:val="00016A27"/>
    <w:rsid w:val="000200CD"/>
    <w:rsid w:val="000201FA"/>
    <w:rsid w:val="00020948"/>
    <w:rsid w:val="00020E29"/>
    <w:rsid w:val="00021022"/>
    <w:rsid w:val="00022574"/>
    <w:rsid w:val="000225EF"/>
    <w:rsid w:val="00022672"/>
    <w:rsid w:val="00022FA0"/>
    <w:rsid w:val="00023A26"/>
    <w:rsid w:val="00023B6B"/>
    <w:rsid w:val="0002431B"/>
    <w:rsid w:val="00024A4D"/>
    <w:rsid w:val="00024FC2"/>
    <w:rsid w:val="00025085"/>
    <w:rsid w:val="000264FF"/>
    <w:rsid w:val="00026CFD"/>
    <w:rsid w:val="00031EB0"/>
    <w:rsid w:val="00032240"/>
    <w:rsid w:val="000342DD"/>
    <w:rsid w:val="0003498E"/>
    <w:rsid w:val="00035EAC"/>
    <w:rsid w:val="00036694"/>
    <w:rsid w:val="00037C9E"/>
    <w:rsid w:val="00040495"/>
    <w:rsid w:val="00040B24"/>
    <w:rsid w:val="00040EFB"/>
    <w:rsid w:val="00041030"/>
    <w:rsid w:val="00041FB3"/>
    <w:rsid w:val="00042E00"/>
    <w:rsid w:val="00043E53"/>
    <w:rsid w:val="00043F11"/>
    <w:rsid w:val="00044268"/>
    <w:rsid w:val="0004453C"/>
    <w:rsid w:val="0004467F"/>
    <w:rsid w:val="00044AE3"/>
    <w:rsid w:val="00044B60"/>
    <w:rsid w:val="00044C6A"/>
    <w:rsid w:val="00044DC3"/>
    <w:rsid w:val="00045577"/>
    <w:rsid w:val="000459A8"/>
    <w:rsid w:val="00045A52"/>
    <w:rsid w:val="00045DCA"/>
    <w:rsid w:val="00045F5E"/>
    <w:rsid w:val="00046294"/>
    <w:rsid w:val="00047267"/>
    <w:rsid w:val="00047552"/>
    <w:rsid w:val="000477D0"/>
    <w:rsid w:val="00050094"/>
    <w:rsid w:val="0005090A"/>
    <w:rsid w:val="000512E9"/>
    <w:rsid w:val="000513DA"/>
    <w:rsid w:val="000516B8"/>
    <w:rsid w:val="00051852"/>
    <w:rsid w:val="00053D75"/>
    <w:rsid w:val="00054278"/>
    <w:rsid w:val="00057079"/>
    <w:rsid w:val="000572BF"/>
    <w:rsid w:val="000573B1"/>
    <w:rsid w:val="00057865"/>
    <w:rsid w:val="00061D62"/>
    <w:rsid w:val="000623F4"/>
    <w:rsid w:val="00063677"/>
    <w:rsid w:val="0006425C"/>
    <w:rsid w:val="0006427E"/>
    <w:rsid w:val="0006508C"/>
    <w:rsid w:val="000661ED"/>
    <w:rsid w:val="00067AE7"/>
    <w:rsid w:val="0007082B"/>
    <w:rsid w:val="00070A46"/>
    <w:rsid w:val="00071C4D"/>
    <w:rsid w:val="00072743"/>
    <w:rsid w:val="000732AC"/>
    <w:rsid w:val="0007350D"/>
    <w:rsid w:val="00073AE3"/>
    <w:rsid w:val="00074024"/>
    <w:rsid w:val="00074259"/>
    <w:rsid w:val="00074576"/>
    <w:rsid w:val="00075CF4"/>
    <w:rsid w:val="000760EF"/>
    <w:rsid w:val="00076C42"/>
    <w:rsid w:val="00076CE7"/>
    <w:rsid w:val="00077E6D"/>
    <w:rsid w:val="00080349"/>
    <w:rsid w:val="00081375"/>
    <w:rsid w:val="000817BA"/>
    <w:rsid w:val="00083B61"/>
    <w:rsid w:val="00084BC5"/>
    <w:rsid w:val="00085280"/>
    <w:rsid w:val="00086906"/>
    <w:rsid w:val="00087EE7"/>
    <w:rsid w:val="00090442"/>
    <w:rsid w:val="00090B6E"/>
    <w:rsid w:val="00090D89"/>
    <w:rsid w:val="00091491"/>
    <w:rsid w:val="00091913"/>
    <w:rsid w:val="0009201B"/>
    <w:rsid w:val="00092109"/>
    <w:rsid w:val="00093197"/>
    <w:rsid w:val="000931DB"/>
    <w:rsid w:val="000934B0"/>
    <w:rsid w:val="0009544A"/>
    <w:rsid w:val="000959F9"/>
    <w:rsid w:val="00097158"/>
    <w:rsid w:val="000972EB"/>
    <w:rsid w:val="000A0109"/>
    <w:rsid w:val="000A02E8"/>
    <w:rsid w:val="000A168F"/>
    <w:rsid w:val="000A171E"/>
    <w:rsid w:val="000A201E"/>
    <w:rsid w:val="000A22C8"/>
    <w:rsid w:val="000A2834"/>
    <w:rsid w:val="000A2CAC"/>
    <w:rsid w:val="000A333A"/>
    <w:rsid w:val="000A3776"/>
    <w:rsid w:val="000A4177"/>
    <w:rsid w:val="000A4E74"/>
    <w:rsid w:val="000A50B4"/>
    <w:rsid w:val="000A62AC"/>
    <w:rsid w:val="000A6557"/>
    <w:rsid w:val="000A7022"/>
    <w:rsid w:val="000A71FF"/>
    <w:rsid w:val="000A7A4D"/>
    <w:rsid w:val="000B088C"/>
    <w:rsid w:val="000B0E4D"/>
    <w:rsid w:val="000B0FD9"/>
    <w:rsid w:val="000B147B"/>
    <w:rsid w:val="000B198F"/>
    <w:rsid w:val="000B20FD"/>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2727"/>
    <w:rsid w:val="000D33A0"/>
    <w:rsid w:val="000D3464"/>
    <w:rsid w:val="000D3497"/>
    <w:rsid w:val="000D3658"/>
    <w:rsid w:val="000D402F"/>
    <w:rsid w:val="000D4A66"/>
    <w:rsid w:val="000D573B"/>
    <w:rsid w:val="000D639B"/>
    <w:rsid w:val="000E032E"/>
    <w:rsid w:val="000E105A"/>
    <w:rsid w:val="000E1B8B"/>
    <w:rsid w:val="000E243C"/>
    <w:rsid w:val="000E34BC"/>
    <w:rsid w:val="000E3AC5"/>
    <w:rsid w:val="000E5437"/>
    <w:rsid w:val="000E56E1"/>
    <w:rsid w:val="000E5D0D"/>
    <w:rsid w:val="000E5EB6"/>
    <w:rsid w:val="000E6997"/>
    <w:rsid w:val="000E69A9"/>
    <w:rsid w:val="000E74B2"/>
    <w:rsid w:val="000E76A0"/>
    <w:rsid w:val="000E7912"/>
    <w:rsid w:val="000E7E0D"/>
    <w:rsid w:val="000F13CB"/>
    <w:rsid w:val="000F25C3"/>
    <w:rsid w:val="000F314C"/>
    <w:rsid w:val="000F6B75"/>
    <w:rsid w:val="000F7177"/>
    <w:rsid w:val="000F7355"/>
    <w:rsid w:val="001001B8"/>
    <w:rsid w:val="00100E0F"/>
    <w:rsid w:val="00101093"/>
    <w:rsid w:val="001017E3"/>
    <w:rsid w:val="00101A28"/>
    <w:rsid w:val="00101AC1"/>
    <w:rsid w:val="001022DB"/>
    <w:rsid w:val="001024B5"/>
    <w:rsid w:val="0010322B"/>
    <w:rsid w:val="0010337B"/>
    <w:rsid w:val="00104C5F"/>
    <w:rsid w:val="00105A21"/>
    <w:rsid w:val="00105E92"/>
    <w:rsid w:val="00107044"/>
    <w:rsid w:val="0010711D"/>
    <w:rsid w:val="00107B54"/>
    <w:rsid w:val="00110146"/>
    <w:rsid w:val="00110495"/>
    <w:rsid w:val="00110E1F"/>
    <w:rsid w:val="00112126"/>
    <w:rsid w:val="00112FDA"/>
    <w:rsid w:val="0011405C"/>
    <w:rsid w:val="001143AC"/>
    <w:rsid w:val="00114A3E"/>
    <w:rsid w:val="00115140"/>
    <w:rsid w:val="0011551B"/>
    <w:rsid w:val="001157E0"/>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643"/>
    <w:rsid w:val="001378BB"/>
    <w:rsid w:val="00137E3A"/>
    <w:rsid w:val="00140113"/>
    <w:rsid w:val="00140456"/>
    <w:rsid w:val="00140F96"/>
    <w:rsid w:val="00141578"/>
    <w:rsid w:val="00141EB8"/>
    <w:rsid w:val="00142E79"/>
    <w:rsid w:val="0014374D"/>
    <w:rsid w:val="00144059"/>
    <w:rsid w:val="0014470A"/>
    <w:rsid w:val="00145780"/>
    <w:rsid w:val="001458CB"/>
    <w:rsid w:val="00145DED"/>
    <w:rsid w:val="001470F7"/>
    <w:rsid w:val="00147B89"/>
    <w:rsid w:val="0015001E"/>
    <w:rsid w:val="0015014F"/>
    <w:rsid w:val="00150432"/>
    <w:rsid w:val="00150471"/>
    <w:rsid w:val="001519E5"/>
    <w:rsid w:val="00151DF1"/>
    <w:rsid w:val="001525C2"/>
    <w:rsid w:val="00153324"/>
    <w:rsid w:val="00153526"/>
    <w:rsid w:val="001536E0"/>
    <w:rsid w:val="00153909"/>
    <w:rsid w:val="00153B49"/>
    <w:rsid w:val="00154A06"/>
    <w:rsid w:val="00154C2A"/>
    <w:rsid w:val="00154C4D"/>
    <w:rsid w:val="00154E8A"/>
    <w:rsid w:val="00156091"/>
    <w:rsid w:val="00156ACE"/>
    <w:rsid w:val="0015733F"/>
    <w:rsid w:val="001604D6"/>
    <w:rsid w:val="00161696"/>
    <w:rsid w:val="00161CA6"/>
    <w:rsid w:val="001626AE"/>
    <w:rsid w:val="00163C75"/>
    <w:rsid w:val="00163CA7"/>
    <w:rsid w:val="0016450F"/>
    <w:rsid w:val="00164603"/>
    <w:rsid w:val="00165213"/>
    <w:rsid w:val="00165FDE"/>
    <w:rsid w:val="001663C1"/>
    <w:rsid w:val="0016652E"/>
    <w:rsid w:val="00166CF6"/>
    <w:rsid w:val="0016788B"/>
    <w:rsid w:val="00167BC9"/>
    <w:rsid w:val="00167C9B"/>
    <w:rsid w:val="0017066A"/>
    <w:rsid w:val="00170733"/>
    <w:rsid w:val="001709AA"/>
    <w:rsid w:val="00172105"/>
    <w:rsid w:val="0017252D"/>
    <w:rsid w:val="00172A38"/>
    <w:rsid w:val="00173080"/>
    <w:rsid w:val="00173344"/>
    <w:rsid w:val="001739BD"/>
    <w:rsid w:val="00173DB6"/>
    <w:rsid w:val="00173F3C"/>
    <w:rsid w:val="00174773"/>
    <w:rsid w:val="0017488F"/>
    <w:rsid w:val="00174AAC"/>
    <w:rsid w:val="00174C13"/>
    <w:rsid w:val="00175A89"/>
    <w:rsid w:val="00177534"/>
    <w:rsid w:val="00177BFA"/>
    <w:rsid w:val="00180D8F"/>
    <w:rsid w:val="00180E70"/>
    <w:rsid w:val="00181082"/>
    <w:rsid w:val="00181327"/>
    <w:rsid w:val="00181625"/>
    <w:rsid w:val="001816CA"/>
    <w:rsid w:val="0018175E"/>
    <w:rsid w:val="001819E1"/>
    <w:rsid w:val="00182196"/>
    <w:rsid w:val="0018419D"/>
    <w:rsid w:val="00184244"/>
    <w:rsid w:val="001842C6"/>
    <w:rsid w:val="001842E3"/>
    <w:rsid w:val="00184460"/>
    <w:rsid w:val="00185392"/>
    <w:rsid w:val="001854F1"/>
    <w:rsid w:val="00186B80"/>
    <w:rsid w:val="001876FF"/>
    <w:rsid w:val="0019012C"/>
    <w:rsid w:val="001901A8"/>
    <w:rsid w:val="001914B9"/>
    <w:rsid w:val="0019247F"/>
    <w:rsid w:val="00192913"/>
    <w:rsid w:val="001935DF"/>
    <w:rsid w:val="00193963"/>
    <w:rsid w:val="00193FDE"/>
    <w:rsid w:val="00194A8C"/>
    <w:rsid w:val="001955C7"/>
    <w:rsid w:val="001958AC"/>
    <w:rsid w:val="00196B2C"/>
    <w:rsid w:val="00197001"/>
    <w:rsid w:val="00197DF6"/>
    <w:rsid w:val="001A04D7"/>
    <w:rsid w:val="001A057C"/>
    <w:rsid w:val="001A0D9E"/>
    <w:rsid w:val="001A19F1"/>
    <w:rsid w:val="001A2B5C"/>
    <w:rsid w:val="001A2BA6"/>
    <w:rsid w:val="001A2C8F"/>
    <w:rsid w:val="001A2E04"/>
    <w:rsid w:val="001A5CA0"/>
    <w:rsid w:val="001A5E59"/>
    <w:rsid w:val="001A633F"/>
    <w:rsid w:val="001A6884"/>
    <w:rsid w:val="001A6E29"/>
    <w:rsid w:val="001A7293"/>
    <w:rsid w:val="001A75E8"/>
    <w:rsid w:val="001A7824"/>
    <w:rsid w:val="001B05C5"/>
    <w:rsid w:val="001B0E8A"/>
    <w:rsid w:val="001B145E"/>
    <w:rsid w:val="001B1695"/>
    <w:rsid w:val="001B2B31"/>
    <w:rsid w:val="001B2CC3"/>
    <w:rsid w:val="001B3216"/>
    <w:rsid w:val="001B33FC"/>
    <w:rsid w:val="001B38EF"/>
    <w:rsid w:val="001B3AED"/>
    <w:rsid w:val="001B45F8"/>
    <w:rsid w:val="001B65D8"/>
    <w:rsid w:val="001C08E5"/>
    <w:rsid w:val="001C092D"/>
    <w:rsid w:val="001C0AEE"/>
    <w:rsid w:val="001C0CBF"/>
    <w:rsid w:val="001C1045"/>
    <w:rsid w:val="001C2480"/>
    <w:rsid w:val="001C3567"/>
    <w:rsid w:val="001C3AC3"/>
    <w:rsid w:val="001C42F2"/>
    <w:rsid w:val="001C4456"/>
    <w:rsid w:val="001C459B"/>
    <w:rsid w:val="001C5357"/>
    <w:rsid w:val="001C63AA"/>
    <w:rsid w:val="001C6B3C"/>
    <w:rsid w:val="001C7149"/>
    <w:rsid w:val="001C7C5A"/>
    <w:rsid w:val="001C7EB3"/>
    <w:rsid w:val="001D02C3"/>
    <w:rsid w:val="001D061C"/>
    <w:rsid w:val="001D1F87"/>
    <w:rsid w:val="001D2444"/>
    <w:rsid w:val="001D2604"/>
    <w:rsid w:val="001D339D"/>
    <w:rsid w:val="001D4228"/>
    <w:rsid w:val="001D44D2"/>
    <w:rsid w:val="001D575F"/>
    <w:rsid w:val="001D6621"/>
    <w:rsid w:val="001D6713"/>
    <w:rsid w:val="001D7585"/>
    <w:rsid w:val="001D77A1"/>
    <w:rsid w:val="001E001B"/>
    <w:rsid w:val="001E017B"/>
    <w:rsid w:val="001E0621"/>
    <w:rsid w:val="001E074A"/>
    <w:rsid w:val="001E0902"/>
    <w:rsid w:val="001E18E2"/>
    <w:rsid w:val="001E1D6E"/>
    <w:rsid w:val="001E253D"/>
    <w:rsid w:val="001E3507"/>
    <w:rsid w:val="001E3E87"/>
    <w:rsid w:val="001E486E"/>
    <w:rsid w:val="001E4E00"/>
    <w:rsid w:val="001E521D"/>
    <w:rsid w:val="001E60CF"/>
    <w:rsid w:val="001E6849"/>
    <w:rsid w:val="001E6CF9"/>
    <w:rsid w:val="001E78A7"/>
    <w:rsid w:val="001E7ABC"/>
    <w:rsid w:val="001F1294"/>
    <w:rsid w:val="001F296C"/>
    <w:rsid w:val="001F2DB3"/>
    <w:rsid w:val="001F30FE"/>
    <w:rsid w:val="001F32B3"/>
    <w:rsid w:val="001F37F4"/>
    <w:rsid w:val="001F43E2"/>
    <w:rsid w:val="001F4728"/>
    <w:rsid w:val="001F4998"/>
    <w:rsid w:val="001F5640"/>
    <w:rsid w:val="001F5FE5"/>
    <w:rsid w:val="001F725F"/>
    <w:rsid w:val="001F7BA7"/>
    <w:rsid w:val="0020095C"/>
    <w:rsid w:val="00200B17"/>
    <w:rsid w:val="002019FD"/>
    <w:rsid w:val="00201A97"/>
    <w:rsid w:val="00201D13"/>
    <w:rsid w:val="0020260C"/>
    <w:rsid w:val="00202B88"/>
    <w:rsid w:val="00205153"/>
    <w:rsid w:val="002055AA"/>
    <w:rsid w:val="00205780"/>
    <w:rsid w:val="00207523"/>
    <w:rsid w:val="0020760C"/>
    <w:rsid w:val="00207711"/>
    <w:rsid w:val="00207855"/>
    <w:rsid w:val="00211BAD"/>
    <w:rsid w:val="00211F29"/>
    <w:rsid w:val="00211FEA"/>
    <w:rsid w:val="002122BA"/>
    <w:rsid w:val="002134D6"/>
    <w:rsid w:val="002135C7"/>
    <w:rsid w:val="00214462"/>
    <w:rsid w:val="00214AA1"/>
    <w:rsid w:val="00215039"/>
    <w:rsid w:val="00215198"/>
    <w:rsid w:val="002155A9"/>
    <w:rsid w:val="002158E5"/>
    <w:rsid w:val="00216208"/>
    <w:rsid w:val="00217188"/>
    <w:rsid w:val="0022037F"/>
    <w:rsid w:val="0022074A"/>
    <w:rsid w:val="00220C4C"/>
    <w:rsid w:val="00220F29"/>
    <w:rsid w:val="00221070"/>
    <w:rsid w:val="002212DF"/>
    <w:rsid w:val="00221C47"/>
    <w:rsid w:val="00221D7D"/>
    <w:rsid w:val="002225B5"/>
    <w:rsid w:val="002228E8"/>
    <w:rsid w:val="00222ABF"/>
    <w:rsid w:val="002235FB"/>
    <w:rsid w:val="00223A28"/>
    <w:rsid w:val="00223B96"/>
    <w:rsid w:val="002241E4"/>
    <w:rsid w:val="00225000"/>
    <w:rsid w:val="00225B86"/>
    <w:rsid w:val="00225DDE"/>
    <w:rsid w:val="002261CF"/>
    <w:rsid w:val="00226711"/>
    <w:rsid w:val="00226990"/>
    <w:rsid w:val="00227998"/>
    <w:rsid w:val="0023027D"/>
    <w:rsid w:val="00230FD0"/>
    <w:rsid w:val="00231725"/>
    <w:rsid w:val="00231B05"/>
    <w:rsid w:val="00231DA9"/>
    <w:rsid w:val="00232185"/>
    <w:rsid w:val="002332E6"/>
    <w:rsid w:val="002336EB"/>
    <w:rsid w:val="00233F1A"/>
    <w:rsid w:val="002344D6"/>
    <w:rsid w:val="00234861"/>
    <w:rsid w:val="00236275"/>
    <w:rsid w:val="002362C0"/>
    <w:rsid w:val="002363D7"/>
    <w:rsid w:val="002365CA"/>
    <w:rsid w:val="00237CDD"/>
    <w:rsid w:val="00240580"/>
    <w:rsid w:val="00240BFE"/>
    <w:rsid w:val="002413DB"/>
    <w:rsid w:val="00241BE6"/>
    <w:rsid w:val="002421E5"/>
    <w:rsid w:val="0024241B"/>
    <w:rsid w:val="002427D0"/>
    <w:rsid w:val="00242CF2"/>
    <w:rsid w:val="0024374D"/>
    <w:rsid w:val="00244434"/>
    <w:rsid w:val="00244633"/>
    <w:rsid w:val="002448C8"/>
    <w:rsid w:val="00244FB3"/>
    <w:rsid w:val="00245EDA"/>
    <w:rsid w:val="0024606F"/>
    <w:rsid w:val="00246F57"/>
    <w:rsid w:val="002471E0"/>
    <w:rsid w:val="0024752A"/>
    <w:rsid w:val="00250402"/>
    <w:rsid w:val="00251226"/>
    <w:rsid w:val="00252FC4"/>
    <w:rsid w:val="00253B1E"/>
    <w:rsid w:val="00254132"/>
    <w:rsid w:val="00254DA0"/>
    <w:rsid w:val="0025647A"/>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1AD7"/>
    <w:rsid w:val="00272063"/>
    <w:rsid w:val="00272408"/>
    <w:rsid w:val="00272C50"/>
    <w:rsid w:val="00272F24"/>
    <w:rsid w:val="0027320A"/>
    <w:rsid w:val="002733B3"/>
    <w:rsid w:val="00273732"/>
    <w:rsid w:val="0027428B"/>
    <w:rsid w:val="002746CF"/>
    <w:rsid w:val="00274A75"/>
    <w:rsid w:val="00275999"/>
    <w:rsid w:val="00275B3E"/>
    <w:rsid w:val="00275E0B"/>
    <w:rsid w:val="002763A9"/>
    <w:rsid w:val="00276628"/>
    <w:rsid w:val="00276F35"/>
    <w:rsid w:val="00277032"/>
    <w:rsid w:val="00277E08"/>
    <w:rsid w:val="00280314"/>
    <w:rsid w:val="00280D3F"/>
    <w:rsid w:val="002817F5"/>
    <w:rsid w:val="00281B8A"/>
    <w:rsid w:val="002822DD"/>
    <w:rsid w:val="002826F5"/>
    <w:rsid w:val="00282A15"/>
    <w:rsid w:val="00282CD9"/>
    <w:rsid w:val="00282EE7"/>
    <w:rsid w:val="00283A6E"/>
    <w:rsid w:val="00283C7D"/>
    <w:rsid w:val="002842A5"/>
    <w:rsid w:val="002847BA"/>
    <w:rsid w:val="002848EF"/>
    <w:rsid w:val="002854A1"/>
    <w:rsid w:val="00285618"/>
    <w:rsid w:val="00290070"/>
    <w:rsid w:val="00290775"/>
    <w:rsid w:val="0029135C"/>
    <w:rsid w:val="002919B1"/>
    <w:rsid w:val="00292CAB"/>
    <w:rsid w:val="00294587"/>
    <w:rsid w:val="00294841"/>
    <w:rsid w:val="00294C82"/>
    <w:rsid w:val="00294CC5"/>
    <w:rsid w:val="00294DEF"/>
    <w:rsid w:val="00294EBC"/>
    <w:rsid w:val="00295889"/>
    <w:rsid w:val="002959C3"/>
    <w:rsid w:val="00296384"/>
    <w:rsid w:val="002974CF"/>
    <w:rsid w:val="002A05B2"/>
    <w:rsid w:val="002A0909"/>
    <w:rsid w:val="002A14C7"/>
    <w:rsid w:val="002A177B"/>
    <w:rsid w:val="002A187C"/>
    <w:rsid w:val="002A1943"/>
    <w:rsid w:val="002A239F"/>
    <w:rsid w:val="002A3867"/>
    <w:rsid w:val="002A3B61"/>
    <w:rsid w:val="002A3DB9"/>
    <w:rsid w:val="002A3EAC"/>
    <w:rsid w:val="002A3F8E"/>
    <w:rsid w:val="002A3FF7"/>
    <w:rsid w:val="002A4BD6"/>
    <w:rsid w:val="002A4D71"/>
    <w:rsid w:val="002A5BD5"/>
    <w:rsid w:val="002A685A"/>
    <w:rsid w:val="002A6D7B"/>
    <w:rsid w:val="002A7710"/>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4FB4"/>
    <w:rsid w:val="002B55A2"/>
    <w:rsid w:val="002B656B"/>
    <w:rsid w:val="002B6984"/>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1D68"/>
    <w:rsid w:val="002D3E37"/>
    <w:rsid w:val="002D426B"/>
    <w:rsid w:val="002D49DC"/>
    <w:rsid w:val="002D5067"/>
    <w:rsid w:val="002D513C"/>
    <w:rsid w:val="002D531A"/>
    <w:rsid w:val="002D5B3A"/>
    <w:rsid w:val="002D5C71"/>
    <w:rsid w:val="002D65B5"/>
    <w:rsid w:val="002D6957"/>
    <w:rsid w:val="002D695F"/>
    <w:rsid w:val="002D7452"/>
    <w:rsid w:val="002D7782"/>
    <w:rsid w:val="002D7B4A"/>
    <w:rsid w:val="002E0718"/>
    <w:rsid w:val="002E0CCF"/>
    <w:rsid w:val="002E0FF6"/>
    <w:rsid w:val="002E195F"/>
    <w:rsid w:val="002E379C"/>
    <w:rsid w:val="002E534C"/>
    <w:rsid w:val="002E53F4"/>
    <w:rsid w:val="002E5CAE"/>
    <w:rsid w:val="002E5E71"/>
    <w:rsid w:val="002E7810"/>
    <w:rsid w:val="002E7E5F"/>
    <w:rsid w:val="002F06E7"/>
    <w:rsid w:val="002F078C"/>
    <w:rsid w:val="002F1B5C"/>
    <w:rsid w:val="002F3540"/>
    <w:rsid w:val="002F5127"/>
    <w:rsid w:val="002F545A"/>
    <w:rsid w:val="002F56C0"/>
    <w:rsid w:val="002F6903"/>
    <w:rsid w:val="002F6CAA"/>
    <w:rsid w:val="002F763D"/>
    <w:rsid w:val="002F77DA"/>
    <w:rsid w:val="002F7EC7"/>
    <w:rsid w:val="0030017E"/>
    <w:rsid w:val="00300319"/>
    <w:rsid w:val="00300C9E"/>
    <w:rsid w:val="00300DA5"/>
    <w:rsid w:val="00300FC2"/>
    <w:rsid w:val="00301D83"/>
    <w:rsid w:val="003032A2"/>
    <w:rsid w:val="003039D0"/>
    <w:rsid w:val="00303D8F"/>
    <w:rsid w:val="00303E6F"/>
    <w:rsid w:val="0030445E"/>
    <w:rsid w:val="00304743"/>
    <w:rsid w:val="00306212"/>
    <w:rsid w:val="0030652B"/>
    <w:rsid w:val="00306EA6"/>
    <w:rsid w:val="00307435"/>
    <w:rsid w:val="00307A2D"/>
    <w:rsid w:val="00310355"/>
    <w:rsid w:val="003107EF"/>
    <w:rsid w:val="003107FC"/>
    <w:rsid w:val="00310BEA"/>
    <w:rsid w:val="00310E40"/>
    <w:rsid w:val="00311E51"/>
    <w:rsid w:val="003123BC"/>
    <w:rsid w:val="0031271B"/>
    <w:rsid w:val="00313223"/>
    <w:rsid w:val="00313338"/>
    <w:rsid w:val="0031377A"/>
    <w:rsid w:val="003142DD"/>
    <w:rsid w:val="00314F38"/>
    <w:rsid w:val="00315022"/>
    <w:rsid w:val="00315064"/>
    <w:rsid w:val="0031590D"/>
    <w:rsid w:val="003176BE"/>
    <w:rsid w:val="00317FFC"/>
    <w:rsid w:val="003211F6"/>
    <w:rsid w:val="003212B1"/>
    <w:rsid w:val="00321972"/>
    <w:rsid w:val="0032198B"/>
    <w:rsid w:val="00321C7D"/>
    <w:rsid w:val="003221A0"/>
    <w:rsid w:val="00322D27"/>
    <w:rsid w:val="00322E77"/>
    <w:rsid w:val="003230DF"/>
    <w:rsid w:val="003243A5"/>
    <w:rsid w:val="00324AA9"/>
    <w:rsid w:val="0032576A"/>
    <w:rsid w:val="00326126"/>
    <w:rsid w:val="003261FA"/>
    <w:rsid w:val="00326741"/>
    <w:rsid w:val="00326A74"/>
    <w:rsid w:val="00327A17"/>
    <w:rsid w:val="00330314"/>
    <w:rsid w:val="0033031A"/>
    <w:rsid w:val="003307E8"/>
    <w:rsid w:val="003314C7"/>
    <w:rsid w:val="00332765"/>
    <w:rsid w:val="00333567"/>
    <w:rsid w:val="0033377E"/>
    <w:rsid w:val="00334FDC"/>
    <w:rsid w:val="0033500D"/>
    <w:rsid w:val="00335AA8"/>
    <w:rsid w:val="00335B2D"/>
    <w:rsid w:val="0033699D"/>
    <w:rsid w:val="00340470"/>
    <w:rsid w:val="0034057C"/>
    <w:rsid w:val="00340FC5"/>
    <w:rsid w:val="00341F1B"/>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4133"/>
    <w:rsid w:val="003657D0"/>
    <w:rsid w:val="003660AB"/>
    <w:rsid w:val="00366397"/>
    <w:rsid w:val="00366D8B"/>
    <w:rsid w:val="00367440"/>
    <w:rsid w:val="00367497"/>
    <w:rsid w:val="00367B95"/>
    <w:rsid w:val="003710CA"/>
    <w:rsid w:val="00372473"/>
    <w:rsid w:val="003732AC"/>
    <w:rsid w:val="00373D42"/>
    <w:rsid w:val="00373FED"/>
    <w:rsid w:val="003742D6"/>
    <w:rsid w:val="00374A35"/>
    <w:rsid w:val="00374E1F"/>
    <w:rsid w:val="00374F99"/>
    <w:rsid w:val="00375B91"/>
    <w:rsid w:val="00376D8B"/>
    <w:rsid w:val="003772FF"/>
    <w:rsid w:val="00380C19"/>
    <w:rsid w:val="00381FDA"/>
    <w:rsid w:val="003821CE"/>
    <w:rsid w:val="00382513"/>
    <w:rsid w:val="00382A22"/>
    <w:rsid w:val="003834D1"/>
    <w:rsid w:val="00383DBE"/>
    <w:rsid w:val="00384110"/>
    <w:rsid w:val="00384331"/>
    <w:rsid w:val="0038490F"/>
    <w:rsid w:val="00384E1D"/>
    <w:rsid w:val="003854E9"/>
    <w:rsid w:val="00385930"/>
    <w:rsid w:val="00386F94"/>
    <w:rsid w:val="00387DDF"/>
    <w:rsid w:val="003906BA"/>
    <w:rsid w:val="003909A4"/>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5BE3"/>
    <w:rsid w:val="003A6C25"/>
    <w:rsid w:val="003A728E"/>
    <w:rsid w:val="003A75D8"/>
    <w:rsid w:val="003A7CA2"/>
    <w:rsid w:val="003B0BB9"/>
    <w:rsid w:val="003B0FF7"/>
    <w:rsid w:val="003B1AD2"/>
    <w:rsid w:val="003B1C4B"/>
    <w:rsid w:val="003B1E6E"/>
    <w:rsid w:val="003B22AF"/>
    <w:rsid w:val="003B23B7"/>
    <w:rsid w:val="003B26A4"/>
    <w:rsid w:val="003B2A4B"/>
    <w:rsid w:val="003B31A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D047C"/>
    <w:rsid w:val="003D0666"/>
    <w:rsid w:val="003D108A"/>
    <w:rsid w:val="003D123A"/>
    <w:rsid w:val="003D1297"/>
    <w:rsid w:val="003D26A8"/>
    <w:rsid w:val="003D27E2"/>
    <w:rsid w:val="003D2B3A"/>
    <w:rsid w:val="003D2F18"/>
    <w:rsid w:val="003D33F1"/>
    <w:rsid w:val="003D3544"/>
    <w:rsid w:val="003D37B1"/>
    <w:rsid w:val="003D3F3F"/>
    <w:rsid w:val="003D4217"/>
    <w:rsid w:val="003D6EF5"/>
    <w:rsid w:val="003D6F73"/>
    <w:rsid w:val="003E0B06"/>
    <w:rsid w:val="003E1939"/>
    <w:rsid w:val="003E2065"/>
    <w:rsid w:val="003E2960"/>
    <w:rsid w:val="003E2E91"/>
    <w:rsid w:val="003E34C7"/>
    <w:rsid w:val="003E48AE"/>
    <w:rsid w:val="003E5346"/>
    <w:rsid w:val="003E5F99"/>
    <w:rsid w:val="003E6687"/>
    <w:rsid w:val="003E67DD"/>
    <w:rsid w:val="003E76A5"/>
    <w:rsid w:val="003E7D6C"/>
    <w:rsid w:val="003E7F4F"/>
    <w:rsid w:val="003F06B5"/>
    <w:rsid w:val="003F0BA8"/>
    <w:rsid w:val="003F0D23"/>
    <w:rsid w:val="003F1696"/>
    <w:rsid w:val="003F1A9F"/>
    <w:rsid w:val="003F31B9"/>
    <w:rsid w:val="003F3241"/>
    <w:rsid w:val="003F3461"/>
    <w:rsid w:val="003F3F04"/>
    <w:rsid w:val="003F4679"/>
    <w:rsid w:val="003F4C25"/>
    <w:rsid w:val="003F572B"/>
    <w:rsid w:val="003F6695"/>
    <w:rsid w:val="003F6C4B"/>
    <w:rsid w:val="003F7153"/>
    <w:rsid w:val="003F77BB"/>
    <w:rsid w:val="003F7B30"/>
    <w:rsid w:val="003F7DC8"/>
    <w:rsid w:val="004006F4"/>
    <w:rsid w:val="00400886"/>
    <w:rsid w:val="00400900"/>
    <w:rsid w:val="00400EAA"/>
    <w:rsid w:val="00400FF0"/>
    <w:rsid w:val="004012B1"/>
    <w:rsid w:val="0040135D"/>
    <w:rsid w:val="00401938"/>
    <w:rsid w:val="00401BB2"/>
    <w:rsid w:val="00402B89"/>
    <w:rsid w:val="00402BE0"/>
    <w:rsid w:val="00403674"/>
    <w:rsid w:val="00403D10"/>
    <w:rsid w:val="004043A4"/>
    <w:rsid w:val="0040465F"/>
    <w:rsid w:val="004051FD"/>
    <w:rsid w:val="00405650"/>
    <w:rsid w:val="004057A2"/>
    <w:rsid w:val="00405BBF"/>
    <w:rsid w:val="00405E9D"/>
    <w:rsid w:val="004069E0"/>
    <w:rsid w:val="004069E7"/>
    <w:rsid w:val="00406E7F"/>
    <w:rsid w:val="0040789F"/>
    <w:rsid w:val="0040796F"/>
    <w:rsid w:val="00410225"/>
    <w:rsid w:val="004109E8"/>
    <w:rsid w:val="00410E38"/>
    <w:rsid w:val="00410F36"/>
    <w:rsid w:val="00411784"/>
    <w:rsid w:val="00411EFE"/>
    <w:rsid w:val="004138DC"/>
    <w:rsid w:val="00413A66"/>
    <w:rsid w:val="00413E96"/>
    <w:rsid w:val="00414382"/>
    <w:rsid w:val="0041467F"/>
    <w:rsid w:val="004155EF"/>
    <w:rsid w:val="00415727"/>
    <w:rsid w:val="00415C47"/>
    <w:rsid w:val="00415EC5"/>
    <w:rsid w:val="0041738B"/>
    <w:rsid w:val="00417C90"/>
    <w:rsid w:val="00417E6F"/>
    <w:rsid w:val="004200BD"/>
    <w:rsid w:val="00420B8D"/>
    <w:rsid w:val="00420E50"/>
    <w:rsid w:val="0042109D"/>
    <w:rsid w:val="00421E29"/>
    <w:rsid w:val="004229DE"/>
    <w:rsid w:val="00422E0A"/>
    <w:rsid w:val="004235E6"/>
    <w:rsid w:val="004239BD"/>
    <w:rsid w:val="00423B92"/>
    <w:rsid w:val="00423BA2"/>
    <w:rsid w:val="00423E13"/>
    <w:rsid w:val="00425101"/>
    <w:rsid w:val="004253CD"/>
    <w:rsid w:val="00425589"/>
    <w:rsid w:val="004260DD"/>
    <w:rsid w:val="00426A08"/>
    <w:rsid w:val="00427EEE"/>
    <w:rsid w:val="00430968"/>
    <w:rsid w:val="00431281"/>
    <w:rsid w:val="0043134C"/>
    <w:rsid w:val="004317B7"/>
    <w:rsid w:val="00431A5D"/>
    <w:rsid w:val="00431B14"/>
    <w:rsid w:val="00431C92"/>
    <w:rsid w:val="00431CA3"/>
    <w:rsid w:val="00433284"/>
    <w:rsid w:val="0043365D"/>
    <w:rsid w:val="004353D5"/>
    <w:rsid w:val="00435636"/>
    <w:rsid w:val="00436D73"/>
    <w:rsid w:val="0043751F"/>
    <w:rsid w:val="00437880"/>
    <w:rsid w:val="00437F58"/>
    <w:rsid w:val="00440017"/>
    <w:rsid w:val="00440108"/>
    <w:rsid w:val="00441A0C"/>
    <w:rsid w:val="0044281D"/>
    <w:rsid w:val="004434FD"/>
    <w:rsid w:val="00443AAC"/>
    <w:rsid w:val="00443AEE"/>
    <w:rsid w:val="00443DBF"/>
    <w:rsid w:val="00443E22"/>
    <w:rsid w:val="004440B6"/>
    <w:rsid w:val="0044459D"/>
    <w:rsid w:val="00444C20"/>
    <w:rsid w:val="00445487"/>
    <w:rsid w:val="004466A1"/>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A4B"/>
    <w:rsid w:val="00456CF8"/>
    <w:rsid w:val="00457108"/>
    <w:rsid w:val="00457A92"/>
    <w:rsid w:val="00460094"/>
    <w:rsid w:val="004602F8"/>
    <w:rsid w:val="00460DAF"/>
    <w:rsid w:val="00461903"/>
    <w:rsid w:val="004619B6"/>
    <w:rsid w:val="00461C83"/>
    <w:rsid w:val="004629C4"/>
    <w:rsid w:val="00463097"/>
    <w:rsid w:val="004632DC"/>
    <w:rsid w:val="004632F9"/>
    <w:rsid w:val="0046338D"/>
    <w:rsid w:val="00464891"/>
    <w:rsid w:val="00465557"/>
    <w:rsid w:val="00465EF4"/>
    <w:rsid w:val="004663BD"/>
    <w:rsid w:val="004675D6"/>
    <w:rsid w:val="004703A9"/>
    <w:rsid w:val="00471597"/>
    <w:rsid w:val="0047312E"/>
    <w:rsid w:val="004732CC"/>
    <w:rsid w:val="0047377C"/>
    <w:rsid w:val="00473A80"/>
    <w:rsid w:val="004744CA"/>
    <w:rsid w:val="00474747"/>
    <w:rsid w:val="0047513A"/>
    <w:rsid w:val="00475687"/>
    <w:rsid w:val="004763A1"/>
    <w:rsid w:val="00476481"/>
    <w:rsid w:val="004764E4"/>
    <w:rsid w:val="004766C1"/>
    <w:rsid w:val="004778DC"/>
    <w:rsid w:val="00477A24"/>
    <w:rsid w:val="00477B08"/>
    <w:rsid w:val="00477CD1"/>
    <w:rsid w:val="004802DF"/>
    <w:rsid w:val="00480545"/>
    <w:rsid w:val="004809BC"/>
    <w:rsid w:val="0048126E"/>
    <w:rsid w:val="00481B22"/>
    <w:rsid w:val="0048335A"/>
    <w:rsid w:val="00484160"/>
    <w:rsid w:val="00484482"/>
    <w:rsid w:val="00485CA0"/>
    <w:rsid w:val="004878C4"/>
    <w:rsid w:val="00490166"/>
    <w:rsid w:val="0049031D"/>
    <w:rsid w:val="0049068C"/>
    <w:rsid w:val="00490C5F"/>
    <w:rsid w:val="00491CAC"/>
    <w:rsid w:val="00492044"/>
    <w:rsid w:val="00492689"/>
    <w:rsid w:val="00492821"/>
    <w:rsid w:val="00492C81"/>
    <w:rsid w:val="00494080"/>
    <w:rsid w:val="00495385"/>
    <w:rsid w:val="004953C4"/>
    <w:rsid w:val="0049592E"/>
    <w:rsid w:val="00495A90"/>
    <w:rsid w:val="00495CBF"/>
    <w:rsid w:val="00496FAA"/>
    <w:rsid w:val="00497512"/>
    <w:rsid w:val="00497C22"/>
    <w:rsid w:val="00497D01"/>
    <w:rsid w:val="004A0665"/>
    <w:rsid w:val="004A1C44"/>
    <w:rsid w:val="004A22AF"/>
    <w:rsid w:val="004A2A48"/>
    <w:rsid w:val="004A4C03"/>
    <w:rsid w:val="004A4C40"/>
    <w:rsid w:val="004A4DE8"/>
    <w:rsid w:val="004A5775"/>
    <w:rsid w:val="004A6040"/>
    <w:rsid w:val="004A6838"/>
    <w:rsid w:val="004A791E"/>
    <w:rsid w:val="004B1787"/>
    <w:rsid w:val="004B1DB1"/>
    <w:rsid w:val="004B27BD"/>
    <w:rsid w:val="004B31D1"/>
    <w:rsid w:val="004B369F"/>
    <w:rsid w:val="004B387C"/>
    <w:rsid w:val="004B461E"/>
    <w:rsid w:val="004B5602"/>
    <w:rsid w:val="004B717E"/>
    <w:rsid w:val="004B7A07"/>
    <w:rsid w:val="004C056D"/>
    <w:rsid w:val="004C2104"/>
    <w:rsid w:val="004C24EA"/>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3D56"/>
    <w:rsid w:val="004D4CC3"/>
    <w:rsid w:val="004D4ECA"/>
    <w:rsid w:val="004D5647"/>
    <w:rsid w:val="004D598C"/>
    <w:rsid w:val="004D6132"/>
    <w:rsid w:val="004D6437"/>
    <w:rsid w:val="004D72DC"/>
    <w:rsid w:val="004D74E4"/>
    <w:rsid w:val="004D75A6"/>
    <w:rsid w:val="004E0026"/>
    <w:rsid w:val="004E272B"/>
    <w:rsid w:val="004E2C43"/>
    <w:rsid w:val="004E2CE0"/>
    <w:rsid w:val="004E356F"/>
    <w:rsid w:val="004E3897"/>
    <w:rsid w:val="004E4A12"/>
    <w:rsid w:val="004E4E32"/>
    <w:rsid w:val="004E4FFC"/>
    <w:rsid w:val="004E5371"/>
    <w:rsid w:val="004E5560"/>
    <w:rsid w:val="004E5732"/>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066D"/>
    <w:rsid w:val="00501778"/>
    <w:rsid w:val="00501E1D"/>
    <w:rsid w:val="005023CD"/>
    <w:rsid w:val="00503310"/>
    <w:rsid w:val="005036CD"/>
    <w:rsid w:val="005041CD"/>
    <w:rsid w:val="00505181"/>
    <w:rsid w:val="00505292"/>
    <w:rsid w:val="0050530C"/>
    <w:rsid w:val="005054DC"/>
    <w:rsid w:val="005058A8"/>
    <w:rsid w:val="00505B1F"/>
    <w:rsid w:val="00506931"/>
    <w:rsid w:val="0050762F"/>
    <w:rsid w:val="0050788A"/>
    <w:rsid w:val="00507CAC"/>
    <w:rsid w:val="00507D35"/>
    <w:rsid w:val="00507F61"/>
    <w:rsid w:val="00510931"/>
    <w:rsid w:val="0051144E"/>
    <w:rsid w:val="00512135"/>
    <w:rsid w:val="00513504"/>
    <w:rsid w:val="005137E5"/>
    <w:rsid w:val="0051387D"/>
    <w:rsid w:val="00514247"/>
    <w:rsid w:val="00515070"/>
    <w:rsid w:val="00515783"/>
    <w:rsid w:val="00516442"/>
    <w:rsid w:val="005171FF"/>
    <w:rsid w:val="0051771F"/>
    <w:rsid w:val="0052004A"/>
    <w:rsid w:val="005202F1"/>
    <w:rsid w:val="00520681"/>
    <w:rsid w:val="00520768"/>
    <w:rsid w:val="00520FCA"/>
    <w:rsid w:val="005220FA"/>
    <w:rsid w:val="00522209"/>
    <w:rsid w:val="005222A3"/>
    <w:rsid w:val="005233B4"/>
    <w:rsid w:val="0052382A"/>
    <w:rsid w:val="005243E5"/>
    <w:rsid w:val="005258B2"/>
    <w:rsid w:val="00525AAF"/>
    <w:rsid w:val="00526EBB"/>
    <w:rsid w:val="00527493"/>
    <w:rsid w:val="0052777B"/>
    <w:rsid w:val="00527793"/>
    <w:rsid w:val="005278FE"/>
    <w:rsid w:val="00527F69"/>
    <w:rsid w:val="0053014E"/>
    <w:rsid w:val="0053029A"/>
    <w:rsid w:val="00530F96"/>
    <w:rsid w:val="005313ED"/>
    <w:rsid w:val="0053170C"/>
    <w:rsid w:val="005318A8"/>
    <w:rsid w:val="00532280"/>
    <w:rsid w:val="00532813"/>
    <w:rsid w:val="0053306C"/>
    <w:rsid w:val="00533653"/>
    <w:rsid w:val="00533D74"/>
    <w:rsid w:val="00534020"/>
    <w:rsid w:val="00534042"/>
    <w:rsid w:val="005341FC"/>
    <w:rsid w:val="00534214"/>
    <w:rsid w:val="005346DF"/>
    <w:rsid w:val="00535359"/>
    <w:rsid w:val="005363D5"/>
    <w:rsid w:val="00536E17"/>
    <w:rsid w:val="005373F8"/>
    <w:rsid w:val="005379D9"/>
    <w:rsid w:val="00537D7D"/>
    <w:rsid w:val="00537DD3"/>
    <w:rsid w:val="00540426"/>
    <w:rsid w:val="0054101F"/>
    <w:rsid w:val="005416F0"/>
    <w:rsid w:val="005421CA"/>
    <w:rsid w:val="00542472"/>
    <w:rsid w:val="00542A42"/>
    <w:rsid w:val="00544052"/>
    <w:rsid w:val="00545F4C"/>
    <w:rsid w:val="00546B85"/>
    <w:rsid w:val="00547BB1"/>
    <w:rsid w:val="0055027F"/>
    <w:rsid w:val="00550CB6"/>
    <w:rsid w:val="00551058"/>
    <w:rsid w:val="00551FB4"/>
    <w:rsid w:val="00552D97"/>
    <w:rsid w:val="00552DC1"/>
    <w:rsid w:val="00552DF0"/>
    <w:rsid w:val="00552E14"/>
    <w:rsid w:val="00552FD5"/>
    <w:rsid w:val="00553308"/>
    <w:rsid w:val="00553D99"/>
    <w:rsid w:val="0055414D"/>
    <w:rsid w:val="005544DD"/>
    <w:rsid w:val="0055460C"/>
    <w:rsid w:val="0055478D"/>
    <w:rsid w:val="0055577F"/>
    <w:rsid w:val="005560BF"/>
    <w:rsid w:val="005565FE"/>
    <w:rsid w:val="00557FD8"/>
    <w:rsid w:val="005616C6"/>
    <w:rsid w:val="0056198A"/>
    <w:rsid w:val="00562A59"/>
    <w:rsid w:val="00562E25"/>
    <w:rsid w:val="005636A2"/>
    <w:rsid w:val="00563942"/>
    <w:rsid w:val="00564547"/>
    <w:rsid w:val="005645A6"/>
    <w:rsid w:val="00565276"/>
    <w:rsid w:val="00565BAE"/>
    <w:rsid w:val="00565EAE"/>
    <w:rsid w:val="00566BB8"/>
    <w:rsid w:val="00566DFE"/>
    <w:rsid w:val="00567781"/>
    <w:rsid w:val="00567999"/>
    <w:rsid w:val="0057163F"/>
    <w:rsid w:val="00574A7D"/>
    <w:rsid w:val="00574B0B"/>
    <w:rsid w:val="00575746"/>
    <w:rsid w:val="00575BC2"/>
    <w:rsid w:val="00575C03"/>
    <w:rsid w:val="005760B3"/>
    <w:rsid w:val="005762A2"/>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2C40"/>
    <w:rsid w:val="005839FB"/>
    <w:rsid w:val="00583A50"/>
    <w:rsid w:val="0058456B"/>
    <w:rsid w:val="00585220"/>
    <w:rsid w:val="0058585A"/>
    <w:rsid w:val="00586F22"/>
    <w:rsid w:val="00587675"/>
    <w:rsid w:val="00587E8B"/>
    <w:rsid w:val="00590CFC"/>
    <w:rsid w:val="00591701"/>
    <w:rsid w:val="00591D5C"/>
    <w:rsid w:val="005923FB"/>
    <w:rsid w:val="00592A73"/>
    <w:rsid w:val="00592B78"/>
    <w:rsid w:val="00592DF0"/>
    <w:rsid w:val="0059365F"/>
    <w:rsid w:val="00593BE2"/>
    <w:rsid w:val="00593DD8"/>
    <w:rsid w:val="005944FF"/>
    <w:rsid w:val="00594893"/>
    <w:rsid w:val="0059553E"/>
    <w:rsid w:val="005967FB"/>
    <w:rsid w:val="00596957"/>
    <w:rsid w:val="00596B7F"/>
    <w:rsid w:val="00596C53"/>
    <w:rsid w:val="00597690"/>
    <w:rsid w:val="0059793A"/>
    <w:rsid w:val="005A06F9"/>
    <w:rsid w:val="005A0B7F"/>
    <w:rsid w:val="005A1235"/>
    <w:rsid w:val="005A1475"/>
    <w:rsid w:val="005A15E5"/>
    <w:rsid w:val="005A3E81"/>
    <w:rsid w:val="005A556A"/>
    <w:rsid w:val="005A5D67"/>
    <w:rsid w:val="005A63B1"/>
    <w:rsid w:val="005A693C"/>
    <w:rsid w:val="005A7821"/>
    <w:rsid w:val="005B0021"/>
    <w:rsid w:val="005B0148"/>
    <w:rsid w:val="005B0307"/>
    <w:rsid w:val="005B0895"/>
    <w:rsid w:val="005B0F76"/>
    <w:rsid w:val="005B1108"/>
    <w:rsid w:val="005B162F"/>
    <w:rsid w:val="005B2DF6"/>
    <w:rsid w:val="005B4422"/>
    <w:rsid w:val="005B4B52"/>
    <w:rsid w:val="005B4C4E"/>
    <w:rsid w:val="005B5064"/>
    <w:rsid w:val="005C079A"/>
    <w:rsid w:val="005C1182"/>
    <w:rsid w:val="005C12AB"/>
    <w:rsid w:val="005C1E5C"/>
    <w:rsid w:val="005C256D"/>
    <w:rsid w:val="005C25FC"/>
    <w:rsid w:val="005C2666"/>
    <w:rsid w:val="005C3005"/>
    <w:rsid w:val="005C32B9"/>
    <w:rsid w:val="005C3A6D"/>
    <w:rsid w:val="005C3E36"/>
    <w:rsid w:val="005C4FAB"/>
    <w:rsid w:val="005C5CF6"/>
    <w:rsid w:val="005C6334"/>
    <w:rsid w:val="005D083F"/>
    <w:rsid w:val="005D186E"/>
    <w:rsid w:val="005D1B06"/>
    <w:rsid w:val="005D32CE"/>
    <w:rsid w:val="005D3DB9"/>
    <w:rsid w:val="005D40C6"/>
    <w:rsid w:val="005D41E9"/>
    <w:rsid w:val="005D4BCF"/>
    <w:rsid w:val="005D4D7D"/>
    <w:rsid w:val="005D6A41"/>
    <w:rsid w:val="005D6CE1"/>
    <w:rsid w:val="005D771A"/>
    <w:rsid w:val="005D7E23"/>
    <w:rsid w:val="005E04F9"/>
    <w:rsid w:val="005E08CF"/>
    <w:rsid w:val="005E20D2"/>
    <w:rsid w:val="005E252D"/>
    <w:rsid w:val="005E3675"/>
    <w:rsid w:val="005E3A75"/>
    <w:rsid w:val="005E3FF0"/>
    <w:rsid w:val="005E4132"/>
    <w:rsid w:val="005E41A0"/>
    <w:rsid w:val="005E4CA3"/>
    <w:rsid w:val="005E5B00"/>
    <w:rsid w:val="005E62EC"/>
    <w:rsid w:val="005E6627"/>
    <w:rsid w:val="005E677D"/>
    <w:rsid w:val="005E7025"/>
    <w:rsid w:val="005F07B4"/>
    <w:rsid w:val="005F0F14"/>
    <w:rsid w:val="005F0F9C"/>
    <w:rsid w:val="005F10A7"/>
    <w:rsid w:val="005F11DA"/>
    <w:rsid w:val="005F124B"/>
    <w:rsid w:val="005F12F7"/>
    <w:rsid w:val="005F15EE"/>
    <w:rsid w:val="005F1B38"/>
    <w:rsid w:val="005F1F73"/>
    <w:rsid w:val="005F2777"/>
    <w:rsid w:val="005F2B47"/>
    <w:rsid w:val="005F2D5C"/>
    <w:rsid w:val="005F30ED"/>
    <w:rsid w:val="005F3412"/>
    <w:rsid w:val="005F3777"/>
    <w:rsid w:val="005F43A5"/>
    <w:rsid w:val="005F46D8"/>
    <w:rsid w:val="005F4F3B"/>
    <w:rsid w:val="005F4F96"/>
    <w:rsid w:val="005F537C"/>
    <w:rsid w:val="005F55D4"/>
    <w:rsid w:val="005F66E9"/>
    <w:rsid w:val="005F6BB3"/>
    <w:rsid w:val="005F736E"/>
    <w:rsid w:val="005F7849"/>
    <w:rsid w:val="00600B87"/>
    <w:rsid w:val="006027F5"/>
    <w:rsid w:val="00603590"/>
    <w:rsid w:val="00605130"/>
    <w:rsid w:val="00605E7C"/>
    <w:rsid w:val="00605FE8"/>
    <w:rsid w:val="0060609A"/>
    <w:rsid w:val="00610DC5"/>
    <w:rsid w:val="00610DFF"/>
    <w:rsid w:val="00613D3B"/>
    <w:rsid w:val="00613E67"/>
    <w:rsid w:val="0061421D"/>
    <w:rsid w:val="006142CF"/>
    <w:rsid w:val="00614822"/>
    <w:rsid w:val="00614BC2"/>
    <w:rsid w:val="006156A0"/>
    <w:rsid w:val="0061575D"/>
    <w:rsid w:val="00616C91"/>
    <w:rsid w:val="00616F66"/>
    <w:rsid w:val="006170CF"/>
    <w:rsid w:val="00617CBC"/>
    <w:rsid w:val="0062003A"/>
    <w:rsid w:val="00621673"/>
    <w:rsid w:val="0062189F"/>
    <w:rsid w:val="00621FF3"/>
    <w:rsid w:val="00622868"/>
    <w:rsid w:val="006229D0"/>
    <w:rsid w:val="00623F58"/>
    <w:rsid w:val="006240E7"/>
    <w:rsid w:val="0062460A"/>
    <w:rsid w:val="00624A6E"/>
    <w:rsid w:val="00625359"/>
    <w:rsid w:val="006255B7"/>
    <w:rsid w:val="00626211"/>
    <w:rsid w:val="0062740B"/>
    <w:rsid w:val="0062746D"/>
    <w:rsid w:val="0063043C"/>
    <w:rsid w:val="0063079A"/>
    <w:rsid w:val="00630A4F"/>
    <w:rsid w:val="00630BA0"/>
    <w:rsid w:val="00630E77"/>
    <w:rsid w:val="00630FB2"/>
    <w:rsid w:val="00631241"/>
    <w:rsid w:val="00631C6E"/>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BD3"/>
    <w:rsid w:val="00635CE0"/>
    <w:rsid w:val="0063630B"/>
    <w:rsid w:val="0063636B"/>
    <w:rsid w:val="006363CC"/>
    <w:rsid w:val="00637602"/>
    <w:rsid w:val="0064058C"/>
    <w:rsid w:val="0064067F"/>
    <w:rsid w:val="00640E4D"/>
    <w:rsid w:val="00640F5F"/>
    <w:rsid w:val="006414A3"/>
    <w:rsid w:val="006419BF"/>
    <w:rsid w:val="006428BE"/>
    <w:rsid w:val="00642D2D"/>
    <w:rsid w:val="0064357B"/>
    <w:rsid w:val="006449AE"/>
    <w:rsid w:val="0064516D"/>
    <w:rsid w:val="0064603E"/>
    <w:rsid w:val="00646322"/>
    <w:rsid w:val="0064745C"/>
    <w:rsid w:val="006509CA"/>
    <w:rsid w:val="00650D14"/>
    <w:rsid w:val="00651BB1"/>
    <w:rsid w:val="00652058"/>
    <w:rsid w:val="00652CC5"/>
    <w:rsid w:val="00653306"/>
    <w:rsid w:val="00653B89"/>
    <w:rsid w:val="0065505F"/>
    <w:rsid w:val="00655287"/>
    <w:rsid w:val="00656258"/>
    <w:rsid w:val="006568C4"/>
    <w:rsid w:val="00660687"/>
    <w:rsid w:val="006607E9"/>
    <w:rsid w:val="00660E1A"/>
    <w:rsid w:val="00661B02"/>
    <w:rsid w:val="00662FD5"/>
    <w:rsid w:val="00663E50"/>
    <w:rsid w:val="006641D5"/>
    <w:rsid w:val="00664EB0"/>
    <w:rsid w:val="006656CA"/>
    <w:rsid w:val="00666839"/>
    <w:rsid w:val="00667579"/>
    <w:rsid w:val="006677E2"/>
    <w:rsid w:val="00670236"/>
    <w:rsid w:val="006713A0"/>
    <w:rsid w:val="006714A0"/>
    <w:rsid w:val="0067283F"/>
    <w:rsid w:val="00674AC6"/>
    <w:rsid w:val="006764CA"/>
    <w:rsid w:val="00677D8C"/>
    <w:rsid w:val="006810A0"/>
    <w:rsid w:val="00681B3D"/>
    <w:rsid w:val="00681B7F"/>
    <w:rsid w:val="00681F41"/>
    <w:rsid w:val="006822BC"/>
    <w:rsid w:val="00682992"/>
    <w:rsid w:val="00683AF9"/>
    <w:rsid w:val="00683BE6"/>
    <w:rsid w:val="00684E07"/>
    <w:rsid w:val="0068550E"/>
    <w:rsid w:val="0068580C"/>
    <w:rsid w:val="006864A3"/>
    <w:rsid w:val="006868FC"/>
    <w:rsid w:val="0069090E"/>
    <w:rsid w:val="00693D81"/>
    <w:rsid w:val="00693F70"/>
    <w:rsid w:val="00694774"/>
    <w:rsid w:val="00694B6A"/>
    <w:rsid w:val="00695DC3"/>
    <w:rsid w:val="00695DD2"/>
    <w:rsid w:val="006968D6"/>
    <w:rsid w:val="00696B58"/>
    <w:rsid w:val="0069722E"/>
    <w:rsid w:val="00697A9F"/>
    <w:rsid w:val="006A16CE"/>
    <w:rsid w:val="006A19CC"/>
    <w:rsid w:val="006A1CCF"/>
    <w:rsid w:val="006A1EE5"/>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876"/>
    <w:rsid w:val="006C0914"/>
    <w:rsid w:val="006C0E51"/>
    <w:rsid w:val="006C0FD5"/>
    <w:rsid w:val="006C2D5B"/>
    <w:rsid w:val="006C2FD7"/>
    <w:rsid w:val="006C36F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788"/>
    <w:rsid w:val="006D3E79"/>
    <w:rsid w:val="006D3EA9"/>
    <w:rsid w:val="006D4315"/>
    <w:rsid w:val="006D4A0D"/>
    <w:rsid w:val="006D4B1E"/>
    <w:rsid w:val="006D4D9B"/>
    <w:rsid w:val="006D50BF"/>
    <w:rsid w:val="006D5AFC"/>
    <w:rsid w:val="006D5FC3"/>
    <w:rsid w:val="006D6089"/>
    <w:rsid w:val="006D61E2"/>
    <w:rsid w:val="006D639B"/>
    <w:rsid w:val="006D63F1"/>
    <w:rsid w:val="006D6CE4"/>
    <w:rsid w:val="006D7040"/>
    <w:rsid w:val="006D79D5"/>
    <w:rsid w:val="006E017D"/>
    <w:rsid w:val="006E025F"/>
    <w:rsid w:val="006E0940"/>
    <w:rsid w:val="006E0CF2"/>
    <w:rsid w:val="006E0EA5"/>
    <w:rsid w:val="006E126C"/>
    <w:rsid w:val="006E2256"/>
    <w:rsid w:val="006E32AE"/>
    <w:rsid w:val="006E334C"/>
    <w:rsid w:val="006E6AB4"/>
    <w:rsid w:val="006E750A"/>
    <w:rsid w:val="006E7932"/>
    <w:rsid w:val="006E7A70"/>
    <w:rsid w:val="006F1C8A"/>
    <w:rsid w:val="006F292E"/>
    <w:rsid w:val="006F36DB"/>
    <w:rsid w:val="006F36EE"/>
    <w:rsid w:val="006F4251"/>
    <w:rsid w:val="006F4280"/>
    <w:rsid w:val="006F442B"/>
    <w:rsid w:val="006F489B"/>
    <w:rsid w:val="006F4D2D"/>
    <w:rsid w:val="006F501D"/>
    <w:rsid w:val="006F56CF"/>
    <w:rsid w:val="006F5934"/>
    <w:rsid w:val="006F5B64"/>
    <w:rsid w:val="006F7341"/>
    <w:rsid w:val="00700125"/>
    <w:rsid w:val="00700E45"/>
    <w:rsid w:val="00701737"/>
    <w:rsid w:val="00701BA7"/>
    <w:rsid w:val="00702189"/>
    <w:rsid w:val="0070299D"/>
    <w:rsid w:val="00702A4A"/>
    <w:rsid w:val="00703098"/>
    <w:rsid w:val="00703AF1"/>
    <w:rsid w:val="00703DB5"/>
    <w:rsid w:val="0070401B"/>
    <w:rsid w:val="00704DCE"/>
    <w:rsid w:val="00704DD4"/>
    <w:rsid w:val="0070540C"/>
    <w:rsid w:val="00706DBE"/>
    <w:rsid w:val="00707558"/>
    <w:rsid w:val="007078B8"/>
    <w:rsid w:val="00711016"/>
    <w:rsid w:val="00711396"/>
    <w:rsid w:val="0071148F"/>
    <w:rsid w:val="007124B4"/>
    <w:rsid w:val="00712596"/>
    <w:rsid w:val="00712866"/>
    <w:rsid w:val="0071287E"/>
    <w:rsid w:val="00712953"/>
    <w:rsid w:val="00713485"/>
    <w:rsid w:val="00713DEE"/>
    <w:rsid w:val="007143EA"/>
    <w:rsid w:val="00714535"/>
    <w:rsid w:val="0071513D"/>
    <w:rsid w:val="007152A2"/>
    <w:rsid w:val="0071552F"/>
    <w:rsid w:val="00715B4A"/>
    <w:rsid w:val="00715EE9"/>
    <w:rsid w:val="00716808"/>
    <w:rsid w:val="00716917"/>
    <w:rsid w:val="0071783B"/>
    <w:rsid w:val="007204C0"/>
    <w:rsid w:val="00721312"/>
    <w:rsid w:val="00721586"/>
    <w:rsid w:val="00721592"/>
    <w:rsid w:val="00721699"/>
    <w:rsid w:val="00721C55"/>
    <w:rsid w:val="00721E7E"/>
    <w:rsid w:val="00722172"/>
    <w:rsid w:val="00722307"/>
    <w:rsid w:val="00722959"/>
    <w:rsid w:val="0072362D"/>
    <w:rsid w:val="00723C4F"/>
    <w:rsid w:val="0072459E"/>
    <w:rsid w:val="00725471"/>
    <w:rsid w:val="007257D3"/>
    <w:rsid w:val="00725A7C"/>
    <w:rsid w:val="00725B85"/>
    <w:rsid w:val="00726C06"/>
    <w:rsid w:val="007270E7"/>
    <w:rsid w:val="00727E49"/>
    <w:rsid w:val="00727EED"/>
    <w:rsid w:val="00730149"/>
    <w:rsid w:val="00730616"/>
    <w:rsid w:val="00730CE9"/>
    <w:rsid w:val="007314E2"/>
    <w:rsid w:val="0073177C"/>
    <w:rsid w:val="00731BF1"/>
    <w:rsid w:val="0073358F"/>
    <w:rsid w:val="00733A27"/>
    <w:rsid w:val="00733F61"/>
    <w:rsid w:val="007352F7"/>
    <w:rsid w:val="00735AA1"/>
    <w:rsid w:val="00736725"/>
    <w:rsid w:val="0074051B"/>
    <w:rsid w:val="00740905"/>
    <w:rsid w:val="00740BA3"/>
    <w:rsid w:val="00741806"/>
    <w:rsid w:val="00741F2C"/>
    <w:rsid w:val="00743206"/>
    <w:rsid w:val="007442FC"/>
    <w:rsid w:val="00744C6E"/>
    <w:rsid w:val="0074579C"/>
    <w:rsid w:val="00745C19"/>
    <w:rsid w:val="00745C84"/>
    <w:rsid w:val="00745E15"/>
    <w:rsid w:val="00746158"/>
    <w:rsid w:val="00746689"/>
    <w:rsid w:val="00746ABA"/>
    <w:rsid w:val="0074708B"/>
    <w:rsid w:val="00747A5D"/>
    <w:rsid w:val="0075012F"/>
    <w:rsid w:val="00750477"/>
    <w:rsid w:val="00750B4C"/>
    <w:rsid w:val="00750C52"/>
    <w:rsid w:val="007511B5"/>
    <w:rsid w:val="00751B27"/>
    <w:rsid w:val="00752137"/>
    <w:rsid w:val="007527F5"/>
    <w:rsid w:val="00752EFB"/>
    <w:rsid w:val="0075604B"/>
    <w:rsid w:val="00756382"/>
    <w:rsid w:val="007567A8"/>
    <w:rsid w:val="00756931"/>
    <w:rsid w:val="007570E7"/>
    <w:rsid w:val="00757528"/>
    <w:rsid w:val="00760896"/>
    <w:rsid w:val="00761179"/>
    <w:rsid w:val="00761740"/>
    <w:rsid w:val="0076180D"/>
    <w:rsid w:val="007621D6"/>
    <w:rsid w:val="007631EE"/>
    <w:rsid w:val="00763230"/>
    <w:rsid w:val="00763387"/>
    <w:rsid w:val="007637E2"/>
    <w:rsid w:val="0076400A"/>
    <w:rsid w:val="00764586"/>
    <w:rsid w:val="00764951"/>
    <w:rsid w:val="00764A0F"/>
    <w:rsid w:val="00764F3F"/>
    <w:rsid w:val="007657CF"/>
    <w:rsid w:val="00765CDB"/>
    <w:rsid w:val="0076755E"/>
    <w:rsid w:val="007679D4"/>
    <w:rsid w:val="00767CC4"/>
    <w:rsid w:val="00770110"/>
    <w:rsid w:val="0077012C"/>
    <w:rsid w:val="00770870"/>
    <w:rsid w:val="00770C2E"/>
    <w:rsid w:val="007713EC"/>
    <w:rsid w:val="007718A8"/>
    <w:rsid w:val="007729AA"/>
    <w:rsid w:val="00773133"/>
    <w:rsid w:val="00773398"/>
    <w:rsid w:val="007738A2"/>
    <w:rsid w:val="00774373"/>
    <w:rsid w:val="00774686"/>
    <w:rsid w:val="00774C95"/>
    <w:rsid w:val="00776F25"/>
    <w:rsid w:val="0077791C"/>
    <w:rsid w:val="0078097C"/>
    <w:rsid w:val="00781207"/>
    <w:rsid w:val="00781451"/>
    <w:rsid w:val="0078204C"/>
    <w:rsid w:val="00782F63"/>
    <w:rsid w:val="0078323B"/>
    <w:rsid w:val="007848A3"/>
    <w:rsid w:val="00784FFB"/>
    <w:rsid w:val="0078550C"/>
    <w:rsid w:val="00785BD8"/>
    <w:rsid w:val="00785C66"/>
    <w:rsid w:val="00785FC2"/>
    <w:rsid w:val="00786A36"/>
    <w:rsid w:val="00786D5C"/>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289B"/>
    <w:rsid w:val="007A2C00"/>
    <w:rsid w:val="007A3076"/>
    <w:rsid w:val="007A3095"/>
    <w:rsid w:val="007A31B5"/>
    <w:rsid w:val="007A3C01"/>
    <w:rsid w:val="007A3D1A"/>
    <w:rsid w:val="007A4CB1"/>
    <w:rsid w:val="007A4F3B"/>
    <w:rsid w:val="007A54DE"/>
    <w:rsid w:val="007A5CD2"/>
    <w:rsid w:val="007A6311"/>
    <w:rsid w:val="007A6318"/>
    <w:rsid w:val="007A7155"/>
    <w:rsid w:val="007A7473"/>
    <w:rsid w:val="007A7D38"/>
    <w:rsid w:val="007B0743"/>
    <w:rsid w:val="007B2424"/>
    <w:rsid w:val="007B2697"/>
    <w:rsid w:val="007B2DDB"/>
    <w:rsid w:val="007B347B"/>
    <w:rsid w:val="007B37C4"/>
    <w:rsid w:val="007B3CB0"/>
    <w:rsid w:val="007B44CC"/>
    <w:rsid w:val="007B558F"/>
    <w:rsid w:val="007B6183"/>
    <w:rsid w:val="007B7053"/>
    <w:rsid w:val="007B7B75"/>
    <w:rsid w:val="007B7E9B"/>
    <w:rsid w:val="007C01E1"/>
    <w:rsid w:val="007C063F"/>
    <w:rsid w:val="007C0E9C"/>
    <w:rsid w:val="007C0F7F"/>
    <w:rsid w:val="007C15F5"/>
    <w:rsid w:val="007C1DA4"/>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5FF1"/>
    <w:rsid w:val="007E6769"/>
    <w:rsid w:val="007E69CF"/>
    <w:rsid w:val="007E6D24"/>
    <w:rsid w:val="007E79A2"/>
    <w:rsid w:val="007E7A0A"/>
    <w:rsid w:val="007F00E5"/>
    <w:rsid w:val="007F00F5"/>
    <w:rsid w:val="007F0567"/>
    <w:rsid w:val="007F1351"/>
    <w:rsid w:val="007F3602"/>
    <w:rsid w:val="007F5B86"/>
    <w:rsid w:val="007F5DCE"/>
    <w:rsid w:val="007F5DD7"/>
    <w:rsid w:val="007F735C"/>
    <w:rsid w:val="007F7599"/>
    <w:rsid w:val="00800D96"/>
    <w:rsid w:val="00800E83"/>
    <w:rsid w:val="0080287A"/>
    <w:rsid w:val="00802B24"/>
    <w:rsid w:val="00803822"/>
    <w:rsid w:val="00803DE8"/>
    <w:rsid w:val="00803F17"/>
    <w:rsid w:val="00803F8A"/>
    <w:rsid w:val="00804B6E"/>
    <w:rsid w:val="00804C5E"/>
    <w:rsid w:val="0080558E"/>
    <w:rsid w:val="00806846"/>
    <w:rsid w:val="008069F8"/>
    <w:rsid w:val="008079B9"/>
    <w:rsid w:val="00807F7A"/>
    <w:rsid w:val="00810922"/>
    <w:rsid w:val="0081139A"/>
    <w:rsid w:val="008114B8"/>
    <w:rsid w:val="008116B6"/>
    <w:rsid w:val="00811ADF"/>
    <w:rsid w:val="00811E26"/>
    <w:rsid w:val="00811E3A"/>
    <w:rsid w:val="0081278D"/>
    <w:rsid w:val="00812FCA"/>
    <w:rsid w:val="008153B0"/>
    <w:rsid w:val="008157CB"/>
    <w:rsid w:val="008161BC"/>
    <w:rsid w:val="008163B4"/>
    <w:rsid w:val="00820582"/>
    <w:rsid w:val="00821201"/>
    <w:rsid w:val="008212F4"/>
    <w:rsid w:val="00822307"/>
    <w:rsid w:val="0082349D"/>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36605"/>
    <w:rsid w:val="00840A27"/>
    <w:rsid w:val="0084141F"/>
    <w:rsid w:val="00841E46"/>
    <w:rsid w:val="008420EE"/>
    <w:rsid w:val="00842FB6"/>
    <w:rsid w:val="00843C1B"/>
    <w:rsid w:val="00845158"/>
    <w:rsid w:val="0084626C"/>
    <w:rsid w:val="008462A6"/>
    <w:rsid w:val="008464FE"/>
    <w:rsid w:val="00846C95"/>
    <w:rsid w:val="00847532"/>
    <w:rsid w:val="0085005F"/>
    <w:rsid w:val="0085051E"/>
    <w:rsid w:val="0085104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324"/>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896"/>
    <w:rsid w:val="00877B81"/>
    <w:rsid w:val="008804A6"/>
    <w:rsid w:val="00880661"/>
    <w:rsid w:val="00880904"/>
    <w:rsid w:val="008814D6"/>
    <w:rsid w:val="00881A67"/>
    <w:rsid w:val="00881F2A"/>
    <w:rsid w:val="008822CA"/>
    <w:rsid w:val="00882601"/>
    <w:rsid w:val="008829F7"/>
    <w:rsid w:val="00884156"/>
    <w:rsid w:val="00884F46"/>
    <w:rsid w:val="00885364"/>
    <w:rsid w:val="008858D9"/>
    <w:rsid w:val="00886862"/>
    <w:rsid w:val="0088758D"/>
    <w:rsid w:val="0088762C"/>
    <w:rsid w:val="008910DE"/>
    <w:rsid w:val="008911DF"/>
    <w:rsid w:val="0089196A"/>
    <w:rsid w:val="008920D5"/>
    <w:rsid w:val="00892471"/>
    <w:rsid w:val="00892CBF"/>
    <w:rsid w:val="00892E1C"/>
    <w:rsid w:val="0089347D"/>
    <w:rsid w:val="00893A2A"/>
    <w:rsid w:val="00893C4D"/>
    <w:rsid w:val="008950C9"/>
    <w:rsid w:val="00895148"/>
    <w:rsid w:val="008957A8"/>
    <w:rsid w:val="00897E23"/>
    <w:rsid w:val="008A0327"/>
    <w:rsid w:val="008A03CD"/>
    <w:rsid w:val="008A12FD"/>
    <w:rsid w:val="008A1F23"/>
    <w:rsid w:val="008A2B80"/>
    <w:rsid w:val="008A3773"/>
    <w:rsid w:val="008A3FC8"/>
    <w:rsid w:val="008A56BB"/>
    <w:rsid w:val="008A5BBF"/>
    <w:rsid w:val="008A635E"/>
    <w:rsid w:val="008A773C"/>
    <w:rsid w:val="008A77EB"/>
    <w:rsid w:val="008A7A4C"/>
    <w:rsid w:val="008A7AEA"/>
    <w:rsid w:val="008B03BB"/>
    <w:rsid w:val="008B041D"/>
    <w:rsid w:val="008B0BFA"/>
    <w:rsid w:val="008B12FC"/>
    <w:rsid w:val="008B1773"/>
    <w:rsid w:val="008B39B5"/>
    <w:rsid w:val="008B3F12"/>
    <w:rsid w:val="008B4D83"/>
    <w:rsid w:val="008B5817"/>
    <w:rsid w:val="008B6008"/>
    <w:rsid w:val="008C0491"/>
    <w:rsid w:val="008C06C6"/>
    <w:rsid w:val="008C18AB"/>
    <w:rsid w:val="008C293C"/>
    <w:rsid w:val="008C2D2E"/>
    <w:rsid w:val="008C3E8F"/>
    <w:rsid w:val="008C3F93"/>
    <w:rsid w:val="008C42AA"/>
    <w:rsid w:val="008C512C"/>
    <w:rsid w:val="008C615D"/>
    <w:rsid w:val="008C688B"/>
    <w:rsid w:val="008C6AFC"/>
    <w:rsid w:val="008C7F37"/>
    <w:rsid w:val="008D1676"/>
    <w:rsid w:val="008D286D"/>
    <w:rsid w:val="008D47B2"/>
    <w:rsid w:val="008D5F34"/>
    <w:rsid w:val="008D6623"/>
    <w:rsid w:val="008D72D1"/>
    <w:rsid w:val="008D735C"/>
    <w:rsid w:val="008D7C17"/>
    <w:rsid w:val="008E1201"/>
    <w:rsid w:val="008E23C8"/>
    <w:rsid w:val="008E2BB1"/>
    <w:rsid w:val="008E2BD3"/>
    <w:rsid w:val="008E388F"/>
    <w:rsid w:val="008E405A"/>
    <w:rsid w:val="008E4381"/>
    <w:rsid w:val="008E4E3D"/>
    <w:rsid w:val="008E545A"/>
    <w:rsid w:val="008E6BCD"/>
    <w:rsid w:val="008E768C"/>
    <w:rsid w:val="008E77A8"/>
    <w:rsid w:val="008E78B6"/>
    <w:rsid w:val="008F01F9"/>
    <w:rsid w:val="008F0993"/>
    <w:rsid w:val="008F0BA3"/>
    <w:rsid w:val="008F0FC2"/>
    <w:rsid w:val="008F1310"/>
    <w:rsid w:val="008F166B"/>
    <w:rsid w:val="008F18FA"/>
    <w:rsid w:val="008F1C2A"/>
    <w:rsid w:val="008F2DCC"/>
    <w:rsid w:val="008F4004"/>
    <w:rsid w:val="008F42DE"/>
    <w:rsid w:val="008F4B7C"/>
    <w:rsid w:val="008F6714"/>
    <w:rsid w:val="008F6ED1"/>
    <w:rsid w:val="008F748D"/>
    <w:rsid w:val="008F79C4"/>
    <w:rsid w:val="009005CB"/>
    <w:rsid w:val="00901657"/>
    <w:rsid w:val="00901F0D"/>
    <w:rsid w:val="00902FE2"/>
    <w:rsid w:val="00903627"/>
    <w:rsid w:val="00903958"/>
    <w:rsid w:val="00904116"/>
    <w:rsid w:val="0090426F"/>
    <w:rsid w:val="00904545"/>
    <w:rsid w:val="00904C82"/>
    <w:rsid w:val="00905495"/>
    <w:rsid w:val="00905763"/>
    <w:rsid w:val="009063DC"/>
    <w:rsid w:val="009065D3"/>
    <w:rsid w:val="009107EE"/>
    <w:rsid w:val="00911B47"/>
    <w:rsid w:val="00911CDC"/>
    <w:rsid w:val="0091209B"/>
    <w:rsid w:val="0091266D"/>
    <w:rsid w:val="00912E5A"/>
    <w:rsid w:val="00912F52"/>
    <w:rsid w:val="00913C78"/>
    <w:rsid w:val="00913E59"/>
    <w:rsid w:val="00913FE8"/>
    <w:rsid w:val="00914135"/>
    <w:rsid w:val="009147B8"/>
    <w:rsid w:val="00914D50"/>
    <w:rsid w:val="00915791"/>
    <w:rsid w:val="009162C5"/>
    <w:rsid w:val="0091760C"/>
    <w:rsid w:val="00917B73"/>
    <w:rsid w:val="00917E05"/>
    <w:rsid w:val="00920B62"/>
    <w:rsid w:val="009216E4"/>
    <w:rsid w:val="00921C5C"/>
    <w:rsid w:val="00923233"/>
    <w:rsid w:val="00923309"/>
    <w:rsid w:val="009254F4"/>
    <w:rsid w:val="0092561C"/>
    <w:rsid w:val="00925BA6"/>
    <w:rsid w:val="00926DC6"/>
    <w:rsid w:val="009279FC"/>
    <w:rsid w:val="00930393"/>
    <w:rsid w:val="00930565"/>
    <w:rsid w:val="00930A4A"/>
    <w:rsid w:val="00930EDF"/>
    <w:rsid w:val="00930F05"/>
    <w:rsid w:val="0093220F"/>
    <w:rsid w:val="00933959"/>
    <w:rsid w:val="00933D0B"/>
    <w:rsid w:val="009343E9"/>
    <w:rsid w:val="00934D5D"/>
    <w:rsid w:val="009350AA"/>
    <w:rsid w:val="0093592A"/>
    <w:rsid w:val="00935B49"/>
    <w:rsid w:val="00936170"/>
    <w:rsid w:val="00937186"/>
    <w:rsid w:val="00937A21"/>
    <w:rsid w:val="00937D0F"/>
    <w:rsid w:val="00940770"/>
    <w:rsid w:val="00940B70"/>
    <w:rsid w:val="0094186A"/>
    <w:rsid w:val="009419B5"/>
    <w:rsid w:val="00941BBB"/>
    <w:rsid w:val="00942417"/>
    <w:rsid w:val="00942C39"/>
    <w:rsid w:val="009432E2"/>
    <w:rsid w:val="00944A75"/>
    <w:rsid w:val="00945A62"/>
    <w:rsid w:val="0094603D"/>
    <w:rsid w:val="009460F1"/>
    <w:rsid w:val="009500C7"/>
    <w:rsid w:val="00950B8A"/>
    <w:rsid w:val="009512DF"/>
    <w:rsid w:val="00951B8C"/>
    <w:rsid w:val="00952D82"/>
    <w:rsid w:val="00953131"/>
    <w:rsid w:val="00953D8E"/>
    <w:rsid w:val="00954CDC"/>
    <w:rsid w:val="00955122"/>
    <w:rsid w:val="0095522E"/>
    <w:rsid w:val="00955999"/>
    <w:rsid w:val="00956352"/>
    <w:rsid w:val="00956794"/>
    <w:rsid w:val="00960B4A"/>
    <w:rsid w:val="00960E80"/>
    <w:rsid w:val="0096154B"/>
    <w:rsid w:val="00962138"/>
    <w:rsid w:val="0096353B"/>
    <w:rsid w:val="0096540E"/>
    <w:rsid w:val="00966361"/>
    <w:rsid w:val="0096694E"/>
    <w:rsid w:val="00966AA2"/>
    <w:rsid w:val="00966BEE"/>
    <w:rsid w:val="009678E8"/>
    <w:rsid w:val="00971077"/>
    <w:rsid w:val="009711F0"/>
    <w:rsid w:val="00971EE9"/>
    <w:rsid w:val="00973864"/>
    <w:rsid w:val="009747F7"/>
    <w:rsid w:val="00974E06"/>
    <w:rsid w:val="00975056"/>
    <w:rsid w:val="00976445"/>
    <w:rsid w:val="00976BB2"/>
    <w:rsid w:val="009771CC"/>
    <w:rsid w:val="009772EE"/>
    <w:rsid w:val="00977BB2"/>
    <w:rsid w:val="00980176"/>
    <w:rsid w:val="00980503"/>
    <w:rsid w:val="00980783"/>
    <w:rsid w:val="00980915"/>
    <w:rsid w:val="00980A0B"/>
    <w:rsid w:val="00980AE8"/>
    <w:rsid w:val="00981254"/>
    <w:rsid w:val="0098185A"/>
    <w:rsid w:val="00981E23"/>
    <w:rsid w:val="00982085"/>
    <w:rsid w:val="00983E46"/>
    <w:rsid w:val="00984282"/>
    <w:rsid w:val="00984E54"/>
    <w:rsid w:val="00984FE2"/>
    <w:rsid w:val="00985785"/>
    <w:rsid w:val="009863BB"/>
    <w:rsid w:val="00986BC3"/>
    <w:rsid w:val="00987516"/>
    <w:rsid w:val="0099039D"/>
    <w:rsid w:val="00991C3B"/>
    <w:rsid w:val="00992022"/>
    <w:rsid w:val="00992E34"/>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67C2"/>
    <w:rsid w:val="009A733E"/>
    <w:rsid w:val="009A75AE"/>
    <w:rsid w:val="009A7CD3"/>
    <w:rsid w:val="009B06C7"/>
    <w:rsid w:val="009B098B"/>
    <w:rsid w:val="009B1DCE"/>
    <w:rsid w:val="009B27A8"/>
    <w:rsid w:val="009B3546"/>
    <w:rsid w:val="009B38EA"/>
    <w:rsid w:val="009B42C8"/>
    <w:rsid w:val="009B46B4"/>
    <w:rsid w:val="009B485B"/>
    <w:rsid w:val="009B4ABC"/>
    <w:rsid w:val="009B4EA8"/>
    <w:rsid w:val="009B70DF"/>
    <w:rsid w:val="009B7215"/>
    <w:rsid w:val="009B747C"/>
    <w:rsid w:val="009B7E25"/>
    <w:rsid w:val="009B7F6C"/>
    <w:rsid w:val="009B7F90"/>
    <w:rsid w:val="009C14E2"/>
    <w:rsid w:val="009C160C"/>
    <w:rsid w:val="009C184B"/>
    <w:rsid w:val="009C1876"/>
    <w:rsid w:val="009C1891"/>
    <w:rsid w:val="009C1FB4"/>
    <w:rsid w:val="009C2716"/>
    <w:rsid w:val="009C299B"/>
    <w:rsid w:val="009C320A"/>
    <w:rsid w:val="009C32A3"/>
    <w:rsid w:val="009C34EC"/>
    <w:rsid w:val="009C38B5"/>
    <w:rsid w:val="009C3BF5"/>
    <w:rsid w:val="009C3F4E"/>
    <w:rsid w:val="009C49E4"/>
    <w:rsid w:val="009C4D44"/>
    <w:rsid w:val="009C4EA5"/>
    <w:rsid w:val="009C539F"/>
    <w:rsid w:val="009C6517"/>
    <w:rsid w:val="009C6BB4"/>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6260"/>
    <w:rsid w:val="009E7573"/>
    <w:rsid w:val="009E7729"/>
    <w:rsid w:val="009E79BA"/>
    <w:rsid w:val="009E7A8F"/>
    <w:rsid w:val="009F01F5"/>
    <w:rsid w:val="009F06A3"/>
    <w:rsid w:val="009F0EC8"/>
    <w:rsid w:val="009F0F6A"/>
    <w:rsid w:val="009F1003"/>
    <w:rsid w:val="009F1291"/>
    <w:rsid w:val="009F1892"/>
    <w:rsid w:val="009F2417"/>
    <w:rsid w:val="009F254A"/>
    <w:rsid w:val="009F27E4"/>
    <w:rsid w:val="009F3386"/>
    <w:rsid w:val="009F3517"/>
    <w:rsid w:val="009F3750"/>
    <w:rsid w:val="009F3C5C"/>
    <w:rsid w:val="009F3DEA"/>
    <w:rsid w:val="009F4C64"/>
    <w:rsid w:val="009F4FB6"/>
    <w:rsid w:val="009F563D"/>
    <w:rsid w:val="009F588B"/>
    <w:rsid w:val="009F6BCB"/>
    <w:rsid w:val="009F6DAB"/>
    <w:rsid w:val="009F6DFC"/>
    <w:rsid w:val="009F7736"/>
    <w:rsid w:val="009F7903"/>
    <w:rsid w:val="00A001F6"/>
    <w:rsid w:val="00A0187D"/>
    <w:rsid w:val="00A018F2"/>
    <w:rsid w:val="00A01D25"/>
    <w:rsid w:val="00A02BD4"/>
    <w:rsid w:val="00A04858"/>
    <w:rsid w:val="00A049F7"/>
    <w:rsid w:val="00A057AE"/>
    <w:rsid w:val="00A0697A"/>
    <w:rsid w:val="00A07207"/>
    <w:rsid w:val="00A0774D"/>
    <w:rsid w:val="00A0779E"/>
    <w:rsid w:val="00A07844"/>
    <w:rsid w:val="00A07B82"/>
    <w:rsid w:val="00A07E30"/>
    <w:rsid w:val="00A11E47"/>
    <w:rsid w:val="00A138A8"/>
    <w:rsid w:val="00A1422B"/>
    <w:rsid w:val="00A14274"/>
    <w:rsid w:val="00A163A5"/>
    <w:rsid w:val="00A16C20"/>
    <w:rsid w:val="00A16CAF"/>
    <w:rsid w:val="00A17740"/>
    <w:rsid w:val="00A17744"/>
    <w:rsid w:val="00A20245"/>
    <w:rsid w:val="00A2024A"/>
    <w:rsid w:val="00A20C36"/>
    <w:rsid w:val="00A218A0"/>
    <w:rsid w:val="00A21B9F"/>
    <w:rsid w:val="00A22BC2"/>
    <w:rsid w:val="00A243B8"/>
    <w:rsid w:val="00A24923"/>
    <w:rsid w:val="00A251A9"/>
    <w:rsid w:val="00A2526F"/>
    <w:rsid w:val="00A25EA0"/>
    <w:rsid w:val="00A264A0"/>
    <w:rsid w:val="00A2673F"/>
    <w:rsid w:val="00A26BF5"/>
    <w:rsid w:val="00A271E9"/>
    <w:rsid w:val="00A27D2A"/>
    <w:rsid w:val="00A30452"/>
    <w:rsid w:val="00A30981"/>
    <w:rsid w:val="00A30C38"/>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54A"/>
    <w:rsid w:val="00A4695A"/>
    <w:rsid w:val="00A46BBB"/>
    <w:rsid w:val="00A46EE5"/>
    <w:rsid w:val="00A473B5"/>
    <w:rsid w:val="00A4768D"/>
    <w:rsid w:val="00A4781D"/>
    <w:rsid w:val="00A47F30"/>
    <w:rsid w:val="00A50A61"/>
    <w:rsid w:val="00A50D7F"/>
    <w:rsid w:val="00A5226B"/>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04AB"/>
    <w:rsid w:val="00A61558"/>
    <w:rsid w:val="00A615DB"/>
    <w:rsid w:val="00A61D07"/>
    <w:rsid w:val="00A62F86"/>
    <w:rsid w:val="00A63885"/>
    <w:rsid w:val="00A64056"/>
    <w:rsid w:val="00A64E8B"/>
    <w:rsid w:val="00A65EBB"/>
    <w:rsid w:val="00A667A1"/>
    <w:rsid w:val="00A66D03"/>
    <w:rsid w:val="00A66E46"/>
    <w:rsid w:val="00A66F0F"/>
    <w:rsid w:val="00A67055"/>
    <w:rsid w:val="00A67065"/>
    <w:rsid w:val="00A67098"/>
    <w:rsid w:val="00A6742E"/>
    <w:rsid w:val="00A67CB2"/>
    <w:rsid w:val="00A701EE"/>
    <w:rsid w:val="00A707E1"/>
    <w:rsid w:val="00A712C4"/>
    <w:rsid w:val="00A71919"/>
    <w:rsid w:val="00A71C92"/>
    <w:rsid w:val="00A72586"/>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185"/>
    <w:rsid w:val="00A92954"/>
    <w:rsid w:val="00A92B84"/>
    <w:rsid w:val="00A94371"/>
    <w:rsid w:val="00A94E8F"/>
    <w:rsid w:val="00A959CE"/>
    <w:rsid w:val="00A95F66"/>
    <w:rsid w:val="00A9628A"/>
    <w:rsid w:val="00A96731"/>
    <w:rsid w:val="00A96E83"/>
    <w:rsid w:val="00A97A51"/>
    <w:rsid w:val="00AA013D"/>
    <w:rsid w:val="00AA074D"/>
    <w:rsid w:val="00AA107D"/>
    <w:rsid w:val="00AA1581"/>
    <w:rsid w:val="00AA1609"/>
    <w:rsid w:val="00AA2427"/>
    <w:rsid w:val="00AA2C45"/>
    <w:rsid w:val="00AA300E"/>
    <w:rsid w:val="00AA34BE"/>
    <w:rsid w:val="00AA34FF"/>
    <w:rsid w:val="00AA370A"/>
    <w:rsid w:val="00AA3BFD"/>
    <w:rsid w:val="00AA3DC2"/>
    <w:rsid w:val="00AA3FE9"/>
    <w:rsid w:val="00AA4411"/>
    <w:rsid w:val="00AA4B66"/>
    <w:rsid w:val="00AA4F16"/>
    <w:rsid w:val="00AA615F"/>
    <w:rsid w:val="00AA7789"/>
    <w:rsid w:val="00AA7861"/>
    <w:rsid w:val="00AB0468"/>
    <w:rsid w:val="00AB0A9A"/>
    <w:rsid w:val="00AB1B10"/>
    <w:rsid w:val="00AB1FE8"/>
    <w:rsid w:val="00AB2691"/>
    <w:rsid w:val="00AB2746"/>
    <w:rsid w:val="00AB2BEE"/>
    <w:rsid w:val="00AB2CE3"/>
    <w:rsid w:val="00AB2D50"/>
    <w:rsid w:val="00AB3646"/>
    <w:rsid w:val="00AB3724"/>
    <w:rsid w:val="00AB47A4"/>
    <w:rsid w:val="00AB4AF6"/>
    <w:rsid w:val="00AB58EB"/>
    <w:rsid w:val="00AB654D"/>
    <w:rsid w:val="00AB6691"/>
    <w:rsid w:val="00AB66C1"/>
    <w:rsid w:val="00AB6F4B"/>
    <w:rsid w:val="00AB7D4E"/>
    <w:rsid w:val="00AC1595"/>
    <w:rsid w:val="00AC1DB7"/>
    <w:rsid w:val="00AC200C"/>
    <w:rsid w:val="00AC4152"/>
    <w:rsid w:val="00AC4488"/>
    <w:rsid w:val="00AC4BDC"/>
    <w:rsid w:val="00AC55D2"/>
    <w:rsid w:val="00AC7215"/>
    <w:rsid w:val="00AC7F48"/>
    <w:rsid w:val="00AD0987"/>
    <w:rsid w:val="00AD1B17"/>
    <w:rsid w:val="00AD1D7F"/>
    <w:rsid w:val="00AD1D8A"/>
    <w:rsid w:val="00AD1EA7"/>
    <w:rsid w:val="00AD218F"/>
    <w:rsid w:val="00AD3154"/>
    <w:rsid w:val="00AD341D"/>
    <w:rsid w:val="00AD3E16"/>
    <w:rsid w:val="00AD459F"/>
    <w:rsid w:val="00AD46F7"/>
    <w:rsid w:val="00AD4E75"/>
    <w:rsid w:val="00AD51E9"/>
    <w:rsid w:val="00AD6279"/>
    <w:rsid w:val="00AD62F5"/>
    <w:rsid w:val="00AD6E4B"/>
    <w:rsid w:val="00AD7199"/>
    <w:rsid w:val="00AD78E6"/>
    <w:rsid w:val="00AD7AAC"/>
    <w:rsid w:val="00AE0C88"/>
    <w:rsid w:val="00AE16DC"/>
    <w:rsid w:val="00AE18C6"/>
    <w:rsid w:val="00AE2416"/>
    <w:rsid w:val="00AE2806"/>
    <w:rsid w:val="00AE2F06"/>
    <w:rsid w:val="00AE319D"/>
    <w:rsid w:val="00AE38A1"/>
    <w:rsid w:val="00AE3BEB"/>
    <w:rsid w:val="00AE4A78"/>
    <w:rsid w:val="00AE5626"/>
    <w:rsid w:val="00AE6064"/>
    <w:rsid w:val="00AE723B"/>
    <w:rsid w:val="00AE7A31"/>
    <w:rsid w:val="00AE7B83"/>
    <w:rsid w:val="00AF077C"/>
    <w:rsid w:val="00AF2063"/>
    <w:rsid w:val="00AF2B55"/>
    <w:rsid w:val="00AF2CE0"/>
    <w:rsid w:val="00AF30EC"/>
    <w:rsid w:val="00AF39BB"/>
    <w:rsid w:val="00AF3B21"/>
    <w:rsid w:val="00AF4120"/>
    <w:rsid w:val="00AF4508"/>
    <w:rsid w:val="00AF4937"/>
    <w:rsid w:val="00AF4AE4"/>
    <w:rsid w:val="00AF5928"/>
    <w:rsid w:val="00AF5DC4"/>
    <w:rsid w:val="00AF6529"/>
    <w:rsid w:val="00AF65A9"/>
    <w:rsid w:val="00AF6708"/>
    <w:rsid w:val="00AF6BA4"/>
    <w:rsid w:val="00AF6C3E"/>
    <w:rsid w:val="00AF7372"/>
    <w:rsid w:val="00AF7ACD"/>
    <w:rsid w:val="00AF7C97"/>
    <w:rsid w:val="00B015F0"/>
    <w:rsid w:val="00B01C95"/>
    <w:rsid w:val="00B01FA0"/>
    <w:rsid w:val="00B02292"/>
    <w:rsid w:val="00B033E6"/>
    <w:rsid w:val="00B045EC"/>
    <w:rsid w:val="00B0481D"/>
    <w:rsid w:val="00B04913"/>
    <w:rsid w:val="00B0581F"/>
    <w:rsid w:val="00B07D86"/>
    <w:rsid w:val="00B10215"/>
    <w:rsid w:val="00B10852"/>
    <w:rsid w:val="00B10B6B"/>
    <w:rsid w:val="00B111FE"/>
    <w:rsid w:val="00B119F3"/>
    <w:rsid w:val="00B11B00"/>
    <w:rsid w:val="00B11CD7"/>
    <w:rsid w:val="00B11D9C"/>
    <w:rsid w:val="00B12F1A"/>
    <w:rsid w:val="00B13018"/>
    <w:rsid w:val="00B13761"/>
    <w:rsid w:val="00B1383F"/>
    <w:rsid w:val="00B13F29"/>
    <w:rsid w:val="00B147B7"/>
    <w:rsid w:val="00B15204"/>
    <w:rsid w:val="00B16F01"/>
    <w:rsid w:val="00B17632"/>
    <w:rsid w:val="00B17964"/>
    <w:rsid w:val="00B17B2D"/>
    <w:rsid w:val="00B17C26"/>
    <w:rsid w:val="00B205C3"/>
    <w:rsid w:val="00B20BD1"/>
    <w:rsid w:val="00B21AF3"/>
    <w:rsid w:val="00B23493"/>
    <w:rsid w:val="00B23599"/>
    <w:rsid w:val="00B238CF"/>
    <w:rsid w:val="00B25802"/>
    <w:rsid w:val="00B2659E"/>
    <w:rsid w:val="00B27054"/>
    <w:rsid w:val="00B3021F"/>
    <w:rsid w:val="00B3082E"/>
    <w:rsid w:val="00B3233F"/>
    <w:rsid w:val="00B325EE"/>
    <w:rsid w:val="00B327F0"/>
    <w:rsid w:val="00B32CC5"/>
    <w:rsid w:val="00B32CE6"/>
    <w:rsid w:val="00B332A0"/>
    <w:rsid w:val="00B33609"/>
    <w:rsid w:val="00B3405D"/>
    <w:rsid w:val="00B349F9"/>
    <w:rsid w:val="00B34AED"/>
    <w:rsid w:val="00B350CD"/>
    <w:rsid w:val="00B36097"/>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477C5"/>
    <w:rsid w:val="00B5002C"/>
    <w:rsid w:val="00B50AEC"/>
    <w:rsid w:val="00B513C5"/>
    <w:rsid w:val="00B51544"/>
    <w:rsid w:val="00B53409"/>
    <w:rsid w:val="00B5371A"/>
    <w:rsid w:val="00B544DD"/>
    <w:rsid w:val="00B547B4"/>
    <w:rsid w:val="00B55249"/>
    <w:rsid w:val="00B552E7"/>
    <w:rsid w:val="00B553CF"/>
    <w:rsid w:val="00B55A70"/>
    <w:rsid w:val="00B55E92"/>
    <w:rsid w:val="00B577C5"/>
    <w:rsid w:val="00B57D12"/>
    <w:rsid w:val="00B60BA0"/>
    <w:rsid w:val="00B60E9B"/>
    <w:rsid w:val="00B60F19"/>
    <w:rsid w:val="00B616C4"/>
    <w:rsid w:val="00B616CF"/>
    <w:rsid w:val="00B61A90"/>
    <w:rsid w:val="00B624D6"/>
    <w:rsid w:val="00B628EC"/>
    <w:rsid w:val="00B6464D"/>
    <w:rsid w:val="00B65974"/>
    <w:rsid w:val="00B65CB5"/>
    <w:rsid w:val="00B65D44"/>
    <w:rsid w:val="00B65E29"/>
    <w:rsid w:val="00B67076"/>
    <w:rsid w:val="00B67C8D"/>
    <w:rsid w:val="00B7077F"/>
    <w:rsid w:val="00B71826"/>
    <w:rsid w:val="00B71FB2"/>
    <w:rsid w:val="00B720B7"/>
    <w:rsid w:val="00B72355"/>
    <w:rsid w:val="00B72DBD"/>
    <w:rsid w:val="00B7347C"/>
    <w:rsid w:val="00B73925"/>
    <w:rsid w:val="00B7393A"/>
    <w:rsid w:val="00B73E47"/>
    <w:rsid w:val="00B747A9"/>
    <w:rsid w:val="00B748E4"/>
    <w:rsid w:val="00B75481"/>
    <w:rsid w:val="00B75C87"/>
    <w:rsid w:val="00B76677"/>
    <w:rsid w:val="00B7764C"/>
    <w:rsid w:val="00B776A1"/>
    <w:rsid w:val="00B77BFA"/>
    <w:rsid w:val="00B77FAA"/>
    <w:rsid w:val="00B80A5F"/>
    <w:rsid w:val="00B80BA9"/>
    <w:rsid w:val="00B82164"/>
    <w:rsid w:val="00B822DC"/>
    <w:rsid w:val="00B8261D"/>
    <w:rsid w:val="00B82894"/>
    <w:rsid w:val="00B82A4E"/>
    <w:rsid w:val="00B83A1A"/>
    <w:rsid w:val="00B83BC6"/>
    <w:rsid w:val="00B84386"/>
    <w:rsid w:val="00B84C1F"/>
    <w:rsid w:val="00B85AF2"/>
    <w:rsid w:val="00B86170"/>
    <w:rsid w:val="00B86E9F"/>
    <w:rsid w:val="00B87714"/>
    <w:rsid w:val="00B87833"/>
    <w:rsid w:val="00B879B0"/>
    <w:rsid w:val="00B9016E"/>
    <w:rsid w:val="00B9099D"/>
    <w:rsid w:val="00B90BC6"/>
    <w:rsid w:val="00B90DBF"/>
    <w:rsid w:val="00B9229A"/>
    <w:rsid w:val="00B92541"/>
    <w:rsid w:val="00B92F5E"/>
    <w:rsid w:val="00B935B4"/>
    <w:rsid w:val="00B93870"/>
    <w:rsid w:val="00B93D17"/>
    <w:rsid w:val="00B93ED5"/>
    <w:rsid w:val="00B94AF1"/>
    <w:rsid w:val="00B9536F"/>
    <w:rsid w:val="00B96243"/>
    <w:rsid w:val="00B96CFF"/>
    <w:rsid w:val="00B974F9"/>
    <w:rsid w:val="00B975AF"/>
    <w:rsid w:val="00BA0508"/>
    <w:rsid w:val="00BA05BA"/>
    <w:rsid w:val="00BA09EF"/>
    <w:rsid w:val="00BA0A7C"/>
    <w:rsid w:val="00BA1B6B"/>
    <w:rsid w:val="00BA24D1"/>
    <w:rsid w:val="00BA2A9E"/>
    <w:rsid w:val="00BA2ADA"/>
    <w:rsid w:val="00BA312A"/>
    <w:rsid w:val="00BA35CA"/>
    <w:rsid w:val="00BA3D6F"/>
    <w:rsid w:val="00BA4410"/>
    <w:rsid w:val="00BA47EA"/>
    <w:rsid w:val="00BA4FB0"/>
    <w:rsid w:val="00BA53F6"/>
    <w:rsid w:val="00BA5709"/>
    <w:rsid w:val="00BA58B8"/>
    <w:rsid w:val="00BA6690"/>
    <w:rsid w:val="00BA75DA"/>
    <w:rsid w:val="00BA7896"/>
    <w:rsid w:val="00BB044D"/>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36"/>
    <w:rsid w:val="00BC1D9F"/>
    <w:rsid w:val="00BC249F"/>
    <w:rsid w:val="00BC2E76"/>
    <w:rsid w:val="00BC3618"/>
    <w:rsid w:val="00BC368F"/>
    <w:rsid w:val="00BC36B3"/>
    <w:rsid w:val="00BC3E3F"/>
    <w:rsid w:val="00BC4BB6"/>
    <w:rsid w:val="00BC4C1E"/>
    <w:rsid w:val="00BC4D0B"/>
    <w:rsid w:val="00BC540E"/>
    <w:rsid w:val="00BC6135"/>
    <w:rsid w:val="00BC644D"/>
    <w:rsid w:val="00BC692D"/>
    <w:rsid w:val="00BC7BA0"/>
    <w:rsid w:val="00BD0BE6"/>
    <w:rsid w:val="00BD0D78"/>
    <w:rsid w:val="00BD1211"/>
    <w:rsid w:val="00BD2287"/>
    <w:rsid w:val="00BD2A87"/>
    <w:rsid w:val="00BD32C9"/>
    <w:rsid w:val="00BD571D"/>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AC2"/>
    <w:rsid w:val="00BE7D48"/>
    <w:rsid w:val="00BF0979"/>
    <w:rsid w:val="00BF0D45"/>
    <w:rsid w:val="00BF11C1"/>
    <w:rsid w:val="00BF1367"/>
    <w:rsid w:val="00BF14D5"/>
    <w:rsid w:val="00BF26AD"/>
    <w:rsid w:val="00BF274E"/>
    <w:rsid w:val="00BF3671"/>
    <w:rsid w:val="00BF37B7"/>
    <w:rsid w:val="00BF46B5"/>
    <w:rsid w:val="00BF48CF"/>
    <w:rsid w:val="00BF499A"/>
    <w:rsid w:val="00BF55F8"/>
    <w:rsid w:val="00BF631B"/>
    <w:rsid w:val="00BF6374"/>
    <w:rsid w:val="00C0147C"/>
    <w:rsid w:val="00C01B0B"/>
    <w:rsid w:val="00C01F81"/>
    <w:rsid w:val="00C0243B"/>
    <w:rsid w:val="00C02C56"/>
    <w:rsid w:val="00C02E46"/>
    <w:rsid w:val="00C031A9"/>
    <w:rsid w:val="00C0391A"/>
    <w:rsid w:val="00C03EA8"/>
    <w:rsid w:val="00C03F96"/>
    <w:rsid w:val="00C049E8"/>
    <w:rsid w:val="00C056C8"/>
    <w:rsid w:val="00C0709A"/>
    <w:rsid w:val="00C07EC7"/>
    <w:rsid w:val="00C07EF1"/>
    <w:rsid w:val="00C10776"/>
    <w:rsid w:val="00C10B19"/>
    <w:rsid w:val="00C11886"/>
    <w:rsid w:val="00C11A69"/>
    <w:rsid w:val="00C12307"/>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3231"/>
    <w:rsid w:val="00C2484F"/>
    <w:rsid w:val="00C24B42"/>
    <w:rsid w:val="00C24EEF"/>
    <w:rsid w:val="00C25646"/>
    <w:rsid w:val="00C259A2"/>
    <w:rsid w:val="00C25D40"/>
    <w:rsid w:val="00C2734A"/>
    <w:rsid w:val="00C30223"/>
    <w:rsid w:val="00C30E84"/>
    <w:rsid w:val="00C31593"/>
    <w:rsid w:val="00C31D96"/>
    <w:rsid w:val="00C329F0"/>
    <w:rsid w:val="00C33980"/>
    <w:rsid w:val="00C33AE0"/>
    <w:rsid w:val="00C33B23"/>
    <w:rsid w:val="00C33E8C"/>
    <w:rsid w:val="00C34048"/>
    <w:rsid w:val="00C346E7"/>
    <w:rsid w:val="00C3581F"/>
    <w:rsid w:val="00C35A54"/>
    <w:rsid w:val="00C36DDE"/>
    <w:rsid w:val="00C40626"/>
    <w:rsid w:val="00C40A4B"/>
    <w:rsid w:val="00C40B5A"/>
    <w:rsid w:val="00C41061"/>
    <w:rsid w:val="00C411B8"/>
    <w:rsid w:val="00C41230"/>
    <w:rsid w:val="00C41853"/>
    <w:rsid w:val="00C42322"/>
    <w:rsid w:val="00C42BD1"/>
    <w:rsid w:val="00C432EB"/>
    <w:rsid w:val="00C437C2"/>
    <w:rsid w:val="00C441A3"/>
    <w:rsid w:val="00C442A2"/>
    <w:rsid w:val="00C44315"/>
    <w:rsid w:val="00C4456D"/>
    <w:rsid w:val="00C460BA"/>
    <w:rsid w:val="00C46540"/>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576D1"/>
    <w:rsid w:val="00C618BC"/>
    <w:rsid w:val="00C61AB7"/>
    <w:rsid w:val="00C6210A"/>
    <w:rsid w:val="00C629A7"/>
    <w:rsid w:val="00C63819"/>
    <w:rsid w:val="00C63FFD"/>
    <w:rsid w:val="00C64AC1"/>
    <w:rsid w:val="00C64EE2"/>
    <w:rsid w:val="00C65679"/>
    <w:rsid w:val="00C65846"/>
    <w:rsid w:val="00C65A25"/>
    <w:rsid w:val="00C6691C"/>
    <w:rsid w:val="00C67BD7"/>
    <w:rsid w:val="00C67F45"/>
    <w:rsid w:val="00C710CA"/>
    <w:rsid w:val="00C7127F"/>
    <w:rsid w:val="00C71492"/>
    <w:rsid w:val="00C71F98"/>
    <w:rsid w:val="00C721E9"/>
    <w:rsid w:val="00C72C5F"/>
    <w:rsid w:val="00C72D3B"/>
    <w:rsid w:val="00C74138"/>
    <w:rsid w:val="00C743A9"/>
    <w:rsid w:val="00C7502A"/>
    <w:rsid w:val="00C7556D"/>
    <w:rsid w:val="00C75DC8"/>
    <w:rsid w:val="00C771DA"/>
    <w:rsid w:val="00C772F6"/>
    <w:rsid w:val="00C77AC0"/>
    <w:rsid w:val="00C807F9"/>
    <w:rsid w:val="00C8179A"/>
    <w:rsid w:val="00C823C2"/>
    <w:rsid w:val="00C82BB9"/>
    <w:rsid w:val="00C833E3"/>
    <w:rsid w:val="00C8371D"/>
    <w:rsid w:val="00C83A7D"/>
    <w:rsid w:val="00C848BC"/>
    <w:rsid w:val="00C85187"/>
    <w:rsid w:val="00C8573A"/>
    <w:rsid w:val="00C86084"/>
    <w:rsid w:val="00C861A5"/>
    <w:rsid w:val="00C869DD"/>
    <w:rsid w:val="00C9056C"/>
    <w:rsid w:val="00C9063D"/>
    <w:rsid w:val="00C9317F"/>
    <w:rsid w:val="00C93DE4"/>
    <w:rsid w:val="00C940D6"/>
    <w:rsid w:val="00C94222"/>
    <w:rsid w:val="00C9424A"/>
    <w:rsid w:val="00C94A1C"/>
    <w:rsid w:val="00C95555"/>
    <w:rsid w:val="00C95DD9"/>
    <w:rsid w:val="00C95F8E"/>
    <w:rsid w:val="00CA02CE"/>
    <w:rsid w:val="00CA035D"/>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098D"/>
    <w:rsid w:val="00CB1305"/>
    <w:rsid w:val="00CB1592"/>
    <w:rsid w:val="00CB1B9D"/>
    <w:rsid w:val="00CB2603"/>
    <w:rsid w:val="00CB2D7C"/>
    <w:rsid w:val="00CB3EC7"/>
    <w:rsid w:val="00CB5987"/>
    <w:rsid w:val="00CB6304"/>
    <w:rsid w:val="00CB71DF"/>
    <w:rsid w:val="00CB7B58"/>
    <w:rsid w:val="00CB7F0C"/>
    <w:rsid w:val="00CC1349"/>
    <w:rsid w:val="00CC1E7A"/>
    <w:rsid w:val="00CC1F90"/>
    <w:rsid w:val="00CC2468"/>
    <w:rsid w:val="00CC3573"/>
    <w:rsid w:val="00CC370A"/>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1574"/>
    <w:rsid w:val="00CD1F4A"/>
    <w:rsid w:val="00CD2D26"/>
    <w:rsid w:val="00CD34A6"/>
    <w:rsid w:val="00CD36F4"/>
    <w:rsid w:val="00CD3729"/>
    <w:rsid w:val="00CD43D1"/>
    <w:rsid w:val="00CD44A0"/>
    <w:rsid w:val="00CD4A9B"/>
    <w:rsid w:val="00CD4B9B"/>
    <w:rsid w:val="00CD4D3C"/>
    <w:rsid w:val="00CD5620"/>
    <w:rsid w:val="00CD57A1"/>
    <w:rsid w:val="00CD5F14"/>
    <w:rsid w:val="00CD6223"/>
    <w:rsid w:val="00CD79BD"/>
    <w:rsid w:val="00CD79E2"/>
    <w:rsid w:val="00CD7E9D"/>
    <w:rsid w:val="00CE1646"/>
    <w:rsid w:val="00CE2E80"/>
    <w:rsid w:val="00CE316F"/>
    <w:rsid w:val="00CE3A0B"/>
    <w:rsid w:val="00CE5598"/>
    <w:rsid w:val="00CE5BEF"/>
    <w:rsid w:val="00CE6B35"/>
    <w:rsid w:val="00CE6B79"/>
    <w:rsid w:val="00CE6E24"/>
    <w:rsid w:val="00CE7597"/>
    <w:rsid w:val="00CE7727"/>
    <w:rsid w:val="00CE7E3E"/>
    <w:rsid w:val="00CE7F0D"/>
    <w:rsid w:val="00CE7FA2"/>
    <w:rsid w:val="00CF0E2F"/>
    <w:rsid w:val="00CF18F4"/>
    <w:rsid w:val="00CF1EF0"/>
    <w:rsid w:val="00CF2628"/>
    <w:rsid w:val="00CF2BD2"/>
    <w:rsid w:val="00CF2F10"/>
    <w:rsid w:val="00CF319F"/>
    <w:rsid w:val="00CF3264"/>
    <w:rsid w:val="00CF3E4F"/>
    <w:rsid w:val="00CF4DC8"/>
    <w:rsid w:val="00CF5185"/>
    <w:rsid w:val="00CF53E6"/>
    <w:rsid w:val="00D00024"/>
    <w:rsid w:val="00D017F0"/>
    <w:rsid w:val="00D02675"/>
    <w:rsid w:val="00D027F3"/>
    <w:rsid w:val="00D02F12"/>
    <w:rsid w:val="00D045EC"/>
    <w:rsid w:val="00D04E18"/>
    <w:rsid w:val="00D0505C"/>
    <w:rsid w:val="00D05E1A"/>
    <w:rsid w:val="00D05F3B"/>
    <w:rsid w:val="00D075BE"/>
    <w:rsid w:val="00D078D4"/>
    <w:rsid w:val="00D1072D"/>
    <w:rsid w:val="00D107E6"/>
    <w:rsid w:val="00D10A6A"/>
    <w:rsid w:val="00D10B20"/>
    <w:rsid w:val="00D10B88"/>
    <w:rsid w:val="00D10FFA"/>
    <w:rsid w:val="00D119D5"/>
    <w:rsid w:val="00D12A85"/>
    <w:rsid w:val="00D1348D"/>
    <w:rsid w:val="00D13814"/>
    <w:rsid w:val="00D139B7"/>
    <w:rsid w:val="00D13ABF"/>
    <w:rsid w:val="00D13E6E"/>
    <w:rsid w:val="00D141F9"/>
    <w:rsid w:val="00D14308"/>
    <w:rsid w:val="00D15955"/>
    <w:rsid w:val="00D16089"/>
    <w:rsid w:val="00D16408"/>
    <w:rsid w:val="00D167D3"/>
    <w:rsid w:val="00D16A01"/>
    <w:rsid w:val="00D175FC"/>
    <w:rsid w:val="00D17B64"/>
    <w:rsid w:val="00D17C40"/>
    <w:rsid w:val="00D205C8"/>
    <w:rsid w:val="00D2114E"/>
    <w:rsid w:val="00D219F5"/>
    <w:rsid w:val="00D2201E"/>
    <w:rsid w:val="00D22ABA"/>
    <w:rsid w:val="00D22F20"/>
    <w:rsid w:val="00D23612"/>
    <w:rsid w:val="00D236A9"/>
    <w:rsid w:val="00D239CB"/>
    <w:rsid w:val="00D24BD6"/>
    <w:rsid w:val="00D250CD"/>
    <w:rsid w:val="00D2518C"/>
    <w:rsid w:val="00D25F46"/>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4A1A"/>
    <w:rsid w:val="00D3693E"/>
    <w:rsid w:val="00D36D07"/>
    <w:rsid w:val="00D36E76"/>
    <w:rsid w:val="00D3704E"/>
    <w:rsid w:val="00D37510"/>
    <w:rsid w:val="00D37839"/>
    <w:rsid w:val="00D37914"/>
    <w:rsid w:val="00D37A09"/>
    <w:rsid w:val="00D37EFB"/>
    <w:rsid w:val="00D410FC"/>
    <w:rsid w:val="00D4114D"/>
    <w:rsid w:val="00D41BCB"/>
    <w:rsid w:val="00D41DD3"/>
    <w:rsid w:val="00D42787"/>
    <w:rsid w:val="00D42A80"/>
    <w:rsid w:val="00D42E52"/>
    <w:rsid w:val="00D43984"/>
    <w:rsid w:val="00D43ADC"/>
    <w:rsid w:val="00D43D01"/>
    <w:rsid w:val="00D45463"/>
    <w:rsid w:val="00D45620"/>
    <w:rsid w:val="00D456FB"/>
    <w:rsid w:val="00D4577A"/>
    <w:rsid w:val="00D460AC"/>
    <w:rsid w:val="00D4658E"/>
    <w:rsid w:val="00D465FE"/>
    <w:rsid w:val="00D4676F"/>
    <w:rsid w:val="00D46D8A"/>
    <w:rsid w:val="00D46E5A"/>
    <w:rsid w:val="00D46F89"/>
    <w:rsid w:val="00D473C4"/>
    <w:rsid w:val="00D47998"/>
    <w:rsid w:val="00D50121"/>
    <w:rsid w:val="00D5146A"/>
    <w:rsid w:val="00D52438"/>
    <w:rsid w:val="00D52CB1"/>
    <w:rsid w:val="00D52D8D"/>
    <w:rsid w:val="00D52ED4"/>
    <w:rsid w:val="00D5317A"/>
    <w:rsid w:val="00D537D6"/>
    <w:rsid w:val="00D5396B"/>
    <w:rsid w:val="00D53BA2"/>
    <w:rsid w:val="00D548C5"/>
    <w:rsid w:val="00D54E70"/>
    <w:rsid w:val="00D551FA"/>
    <w:rsid w:val="00D56452"/>
    <w:rsid w:val="00D567B2"/>
    <w:rsid w:val="00D56872"/>
    <w:rsid w:val="00D56A34"/>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16D2"/>
    <w:rsid w:val="00D7185B"/>
    <w:rsid w:val="00D7270E"/>
    <w:rsid w:val="00D7297A"/>
    <w:rsid w:val="00D733FF"/>
    <w:rsid w:val="00D73513"/>
    <w:rsid w:val="00D735C3"/>
    <w:rsid w:val="00D73D93"/>
    <w:rsid w:val="00D740B7"/>
    <w:rsid w:val="00D741F4"/>
    <w:rsid w:val="00D74633"/>
    <w:rsid w:val="00D7516A"/>
    <w:rsid w:val="00D751A1"/>
    <w:rsid w:val="00D75507"/>
    <w:rsid w:val="00D758AA"/>
    <w:rsid w:val="00D75D24"/>
    <w:rsid w:val="00D761C6"/>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014"/>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31E"/>
    <w:rsid w:val="00D976CA"/>
    <w:rsid w:val="00D97828"/>
    <w:rsid w:val="00DA079B"/>
    <w:rsid w:val="00DA0E1C"/>
    <w:rsid w:val="00DA0FA4"/>
    <w:rsid w:val="00DA1C09"/>
    <w:rsid w:val="00DA244B"/>
    <w:rsid w:val="00DA37AE"/>
    <w:rsid w:val="00DA3CBC"/>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6ECC"/>
    <w:rsid w:val="00DB71AE"/>
    <w:rsid w:val="00DB7375"/>
    <w:rsid w:val="00DB7501"/>
    <w:rsid w:val="00DB7832"/>
    <w:rsid w:val="00DC152A"/>
    <w:rsid w:val="00DC2301"/>
    <w:rsid w:val="00DC264E"/>
    <w:rsid w:val="00DC281A"/>
    <w:rsid w:val="00DC2BC0"/>
    <w:rsid w:val="00DC35C1"/>
    <w:rsid w:val="00DC3679"/>
    <w:rsid w:val="00DC39BB"/>
    <w:rsid w:val="00DC3B56"/>
    <w:rsid w:val="00DC45C2"/>
    <w:rsid w:val="00DC496E"/>
    <w:rsid w:val="00DC51BF"/>
    <w:rsid w:val="00DC57F3"/>
    <w:rsid w:val="00DC5B6E"/>
    <w:rsid w:val="00DC5D4B"/>
    <w:rsid w:val="00DC5E4D"/>
    <w:rsid w:val="00DC69D9"/>
    <w:rsid w:val="00DC79CA"/>
    <w:rsid w:val="00DC7E7D"/>
    <w:rsid w:val="00DD042C"/>
    <w:rsid w:val="00DD1CDE"/>
    <w:rsid w:val="00DD2009"/>
    <w:rsid w:val="00DD2212"/>
    <w:rsid w:val="00DD3504"/>
    <w:rsid w:val="00DD3E77"/>
    <w:rsid w:val="00DD4255"/>
    <w:rsid w:val="00DD694A"/>
    <w:rsid w:val="00DD79E2"/>
    <w:rsid w:val="00DE007D"/>
    <w:rsid w:val="00DE040A"/>
    <w:rsid w:val="00DE0AD5"/>
    <w:rsid w:val="00DE1040"/>
    <w:rsid w:val="00DE1F16"/>
    <w:rsid w:val="00DE2A06"/>
    <w:rsid w:val="00DE2CAF"/>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14B"/>
    <w:rsid w:val="00DF3B1E"/>
    <w:rsid w:val="00DF45C0"/>
    <w:rsid w:val="00DF4A76"/>
    <w:rsid w:val="00DF4E2D"/>
    <w:rsid w:val="00DF573C"/>
    <w:rsid w:val="00DF580B"/>
    <w:rsid w:val="00DF68DF"/>
    <w:rsid w:val="00DF69FD"/>
    <w:rsid w:val="00DF71A6"/>
    <w:rsid w:val="00DF73A9"/>
    <w:rsid w:val="00DF7DDD"/>
    <w:rsid w:val="00E00A8B"/>
    <w:rsid w:val="00E01930"/>
    <w:rsid w:val="00E02279"/>
    <w:rsid w:val="00E02317"/>
    <w:rsid w:val="00E0254D"/>
    <w:rsid w:val="00E030D0"/>
    <w:rsid w:val="00E036C5"/>
    <w:rsid w:val="00E03D1C"/>
    <w:rsid w:val="00E03D68"/>
    <w:rsid w:val="00E0457A"/>
    <w:rsid w:val="00E0484A"/>
    <w:rsid w:val="00E04EC8"/>
    <w:rsid w:val="00E04F76"/>
    <w:rsid w:val="00E05913"/>
    <w:rsid w:val="00E07268"/>
    <w:rsid w:val="00E128EE"/>
    <w:rsid w:val="00E13014"/>
    <w:rsid w:val="00E13178"/>
    <w:rsid w:val="00E13674"/>
    <w:rsid w:val="00E144FC"/>
    <w:rsid w:val="00E146F9"/>
    <w:rsid w:val="00E1576A"/>
    <w:rsid w:val="00E170B3"/>
    <w:rsid w:val="00E176C7"/>
    <w:rsid w:val="00E201D0"/>
    <w:rsid w:val="00E20A21"/>
    <w:rsid w:val="00E20AF4"/>
    <w:rsid w:val="00E20B7B"/>
    <w:rsid w:val="00E20F9D"/>
    <w:rsid w:val="00E21C95"/>
    <w:rsid w:val="00E22D01"/>
    <w:rsid w:val="00E23AA2"/>
    <w:rsid w:val="00E244C3"/>
    <w:rsid w:val="00E25967"/>
    <w:rsid w:val="00E2614A"/>
    <w:rsid w:val="00E303AB"/>
    <w:rsid w:val="00E304B1"/>
    <w:rsid w:val="00E304C7"/>
    <w:rsid w:val="00E307CB"/>
    <w:rsid w:val="00E3135D"/>
    <w:rsid w:val="00E313C1"/>
    <w:rsid w:val="00E3239D"/>
    <w:rsid w:val="00E32716"/>
    <w:rsid w:val="00E3293E"/>
    <w:rsid w:val="00E32D48"/>
    <w:rsid w:val="00E32F99"/>
    <w:rsid w:val="00E32FDD"/>
    <w:rsid w:val="00E3390A"/>
    <w:rsid w:val="00E34538"/>
    <w:rsid w:val="00E3496B"/>
    <w:rsid w:val="00E35DC9"/>
    <w:rsid w:val="00E36B75"/>
    <w:rsid w:val="00E36EFB"/>
    <w:rsid w:val="00E40829"/>
    <w:rsid w:val="00E40A83"/>
    <w:rsid w:val="00E41C0D"/>
    <w:rsid w:val="00E421AA"/>
    <w:rsid w:val="00E4265C"/>
    <w:rsid w:val="00E42DFC"/>
    <w:rsid w:val="00E439EB"/>
    <w:rsid w:val="00E43C8A"/>
    <w:rsid w:val="00E44030"/>
    <w:rsid w:val="00E44209"/>
    <w:rsid w:val="00E44793"/>
    <w:rsid w:val="00E449FF"/>
    <w:rsid w:val="00E4527A"/>
    <w:rsid w:val="00E477CD"/>
    <w:rsid w:val="00E47DED"/>
    <w:rsid w:val="00E5082E"/>
    <w:rsid w:val="00E50FA5"/>
    <w:rsid w:val="00E51DED"/>
    <w:rsid w:val="00E5229A"/>
    <w:rsid w:val="00E52536"/>
    <w:rsid w:val="00E52606"/>
    <w:rsid w:val="00E52AD2"/>
    <w:rsid w:val="00E533CA"/>
    <w:rsid w:val="00E537F7"/>
    <w:rsid w:val="00E55545"/>
    <w:rsid w:val="00E55B4C"/>
    <w:rsid w:val="00E5615D"/>
    <w:rsid w:val="00E56B37"/>
    <w:rsid w:val="00E57571"/>
    <w:rsid w:val="00E602FC"/>
    <w:rsid w:val="00E6185F"/>
    <w:rsid w:val="00E61B32"/>
    <w:rsid w:val="00E622B2"/>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6E7"/>
    <w:rsid w:val="00E72AC1"/>
    <w:rsid w:val="00E72F19"/>
    <w:rsid w:val="00E73E44"/>
    <w:rsid w:val="00E744B5"/>
    <w:rsid w:val="00E746DA"/>
    <w:rsid w:val="00E75402"/>
    <w:rsid w:val="00E7591C"/>
    <w:rsid w:val="00E75AD8"/>
    <w:rsid w:val="00E769A9"/>
    <w:rsid w:val="00E77441"/>
    <w:rsid w:val="00E77514"/>
    <w:rsid w:val="00E77848"/>
    <w:rsid w:val="00E77DD1"/>
    <w:rsid w:val="00E815A9"/>
    <w:rsid w:val="00E81D22"/>
    <w:rsid w:val="00E8238B"/>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0FE"/>
    <w:rsid w:val="00E93E43"/>
    <w:rsid w:val="00E9453B"/>
    <w:rsid w:val="00E945AF"/>
    <w:rsid w:val="00E96971"/>
    <w:rsid w:val="00E975FF"/>
    <w:rsid w:val="00E9773E"/>
    <w:rsid w:val="00E977A1"/>
    <w:rsid w:val="00E97A6B"/>
    <w:rsid w:val="00EA05DA"/>
    <w:rsid w:val="00EA15C2"/>
    <w:rsid w:val="00EA3312"/>
    <w:rsid w:val="00EA3A26"/>
    <w:rsid w:val="00EA4C0B"/>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0A53"/>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2AD0"/>
    <w:rsid w:val="00ED35E8"/>
    <w:rsid w:val="00ED430A"/>
    <w:rsid w:val="00ED4E5D"/>
    <w:rsid w:val="00ED501A"/>
    <w:rsid w:val="00ED52A9"/>
    <w:rsid w:val="00ED58EF"/>
    <w:rsid w:val="00ED5DD2"/>
    <w:rsid w:val="00ED5E6F"/>
    <w:rsid w:val="00ED6946"/>
    <w:rsid w:val="00ED694D"/>
    <w:rsid w:val="00ED7D08"/>
    <w:rsid w:val="00EE00EC"/>
    <w:rsid w:val="00EE09BE"/>
    <w:rsid w:val="00EE0F43"/>
    <w:rsid w:val="00EE13A5"/>
    <w:rsid w:val="00EE15FB"/>
    <w:rsid w:val="00EE160C"/>
    <w:rsid w:val="00EE2526"/>
    <w:rsid w:val="00EE2E09"/>
    <w:rsid w:val="00EE2EE1"/>
    <w:rsid w:val="00EE301D"/>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9E8"/>
    <w:rsid w:val="00EF3BA3"/>
    <w:rsid w:val="00EF45B1"/>
    <w:rsid w:val="00EF579C"/>
    <w:rsid w:val="00EF5AAA"/>
    <w:rsid w:val="00EF5EE1"/>
    <w:rsid w:val="00EF6100"/>
    <w:rsid w:val="00EF6874"/>
    <w:rsid w:val="00EF6FDA"/>
    <w:rsid w:val="00EF7FD0"/>
    <w:rsid w:val="00F00185"/>
    <w:rsid w:val="00F01679"/>
    <w:rsid w:val="00F02027"/>
    <w:rsid w:val="00F02CCD"/>
    <w:rsid w:val="00F02DB5"/>
    <w:rsid w:val="00F0336B"/>
    <w:rsid w:val="00F03773"/>
    <w:rsid w:val="00F044B4"/>
    <w:rsid w:val="00F04707"/>
    <w:rsid w:val="00F04C71"/>
    <w:rsid w:val="00F04DA9"/>
    <w:rsid w:val="00F054F0"/>
    <w:rsid w:val="00F05B90"/>
    <w:rsid w:val="00F05F41"/>
    <w:rsid w:val="00F05FDC"/>
    <w:rsid w:val="00F10F14"/>
    <w:rsid w:val="00F12C45"/>
    <w:rsid w:val="00F13846"/>
    <w:rsid w:val="00F149F8"/>
    <w:rsid w:val="00F14C5D"/>
    <w:rsid w:val="00F16FBF"/>
    <w:rsid w:val="00F173BE"/>
    <w:rsid w:val="00F20014"/>
    <w:rsid w:val="00F202B9"/>
    <w:rsid w:val="00F20860"/>
    <w:rsid w:val="00F21093"/>
    <w:rsid w:val="00F21581"/>
    <w:rsid w:val="00F227B7"/>
    <w:rsid w:val="00F2358A"/>
    <w:rsid w:val="00F23A6B"/>
    <w:rsid w:val="00F24BD2"/>
    <w:rsid w:val="00F25BD9"/>
    <w:rsid w:val="00F2675C"/>
    <w:rsid w:val="00F302B8"/>
    <w:rsid w:val="00F304D0"/>
    <w:rsid w:val="00F30F9D"/>
    <w:rsid w:val="00F31157"/>
    <w:rsid w:val="00F31371"/>
    <w:rsid w:val="00F316A6"/>
    <w:rsid w:val="00F31A1F"/>
    <w:rsid w:val="00F31B1E"/>
    <w:rsid w:val="00F321B8"/>
    <w:rsid w:val="00F32418"/>
    <w:rsid w:val="00F32528"/>
    <w:rsid w:val="00F32EEC"/>
    <w:rsid w:val="00F339CC"/>
    <w:rsid w:val="00F34347"/>
    <w:rsid w:val="00F34A94"/>
    <w:rsid w:val="00F358D2"/>
    <w:rsid w:val="00F40083"/>
    <w:rsid w:val="00F40F43"/>
    <w:rsid w:val="00F41C86"/>
    <w:rsid w:val="00F41CB7"/>
    <w:rsid w:val="00F42216"/>
    <w:rsid w:val="00F425A3"/>
    <w:rsid w:val="00F42772"/>
    <w:rsid w:val="00F4296C"/>
    <w:rsid w:val="00F43399"/>
    <w:rsid w:val="00F44A7F"/>
    <w:rsid w:val="00F4583E"/>
    <w:rsid w:val="00F468C9"/>
    <w:rsid w:val="00F47885"/>
    <w:rsid w:val="00F50137"/>
    <w:rsid w:val="00F50B7D"/>
    <w:rsid w:val="00F51C4B"/>
    <w:rsid w:val="00F52561"/>
    <w:rsid w:val="00F52862"/>
    <w:rsid w:val="00F52E73"/>
    <w:rsid w:val="00F530F2"/>
    <w:rsid w:val="00F53504"/>
    <w:rsid w:val="00F5502E"/>
    <w:rsid w:val="00F55165"/>
    <w:rsid w:val="00F554F4"/>
    <w:rsid w:val="00F55F8E"/>
    <w:rsid w:val="00F56112"/>
    <w:rsid w:val="00F56B25"/>
    <w:rsid w:val="00F56E3E"/>
    <w:rsid w:val="00F57198"/>
    <w:rsid w:val="00F60378"/>
    <w:rsid w:val="00F6260A"/>
    <w:rsid w:val="00F637BF"/>
    <w:rsid w:val="00F6576E"/>
    <w:rsid w:val="00F65E88"/>
    <w:rsid w:val="00F65F44"/>
    <w:rsid w:val="00F66829"/>
    <w:rsid w:val="00F66AA2"/>
    <w:rsid w:val="00F66B8A"/>
    <w:rsid w:val="00F66EB0"/>
    <w:rsid w:val="00F67AD8"/>
    <w:rsid w:val="00F704C0"/>
    <w:rsid w:val="00F7059D"/>
    <w:rsid w:val="00F7070F"/>
    <w:rsid w:val="00F72044"/>
    <w:rsid w:val="00F720EC"/>
    <w:rsid w:val="00F73364"/>
    <w:rsid w:val="00F736CB"/>
    <w:rsid w:val="00F738DD"/>
    <w:rsid w:val="00F7445E"/>
    <w:rsid w:val="00F752F5"/>
    <w:rsid w:val="00F75E75"/>
    <w:rsid w:val="00F76005"/>
    <w:rsid w:val="00F764F9"/>
    <w:rsid w:val="00F77615"/>
    <w:rsid w:val="00F77B95"/>
    <w:rsid w:val="00F77CDB"/>
    <w:rsid w:val="00F808F2"/>
    <w:rsid w:val="00F8155E"/>
    <w:rsid w:val="00F8191F"/>
    <w:rsid w:val="00F81C1D"/>
    <w:rsid w:val="00F81D2E"/>
    <w:rsid w:val="00F81E3A"/>
    <w:rsid w:val="00F82136"/>
    <w:rsid w:val="00F82262"/>
    <w:rsid w:val="00F823AF"/>
    <w:rsid w:val="00F83145"/>
    <w:rsid w:val="00F83BCD"/>
    <w:rsid w:val="00F84345"/>
    <w:rsid w:val="00F865DA"/>
    <w:rsid w:val="00F867AB"/>
    <w:rsid w:val="00F8714D"/>
    <w:rsid w:val="00F90518"/>
    <w:rsid w:val="00F925E2"/>
    <w:rsid w:val="00F92613"/>
    <w:rsid w:val="00F93545"/>
    <w:rsid w:val="00F93B8D"/>
    <w:rsid w:val="00F945D6"/>
    <w:rsid w:val="00F94E47"/>
    <w:rsid w:val="00F95300"/>
    <w:rsid w:val="00F95C7A"/>
    <w:rsid w:val="00F974B9"/>
    <w:rsid w:val="00FA096E"/>
    <w:rsid w:val="00FA114D"/>
    <w:rsid w:val="00FA18FA"/>
    <w:rsid w:val="00FA347D"/>
    <w:rsid w:val="00FA37B3"/>
    <w:rsid w:val="00FA3C02"/>
    <w:rsid w:val="00FA3E7D"/>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3E90"/>
    <w:rsid w:val="00FB4A0E"/>
    <w:rsid w:val="00FB5229"/>
    <w:rsid w:val="00FB65CD"/>
    <w:rsid w:val="00FB6AB9"/>
    <w:rsid w:val="00FB6FB1"/>
    <w:rsid w:val="00FB71FC"/>
    <w:rsid w:val="00FB7750"/>
    <w:rsid w:val="00FC01C1"/>
    <w:rsid w:val="00FC0263"/>
    <w:rsid w:val="00FC0282"/>
    <w:rsid w:val="00FC0A12"/>
    <w:rsid w:val="00FC0C30"/>
    <w:rsid w:val="00FC2564"/>
    <w:rsid w:val="00FC370D"/>
    <w:rsid w:val="00FC3E16"/>
    <w:rsid w:val="00FC448A"/>
    <w:rsid w:val="00FC487A"/>
    <w:rsid w:val="00FC4CB2"/>
    <w:rsid w:val="00FC4CD8"/>
    <w:rsid w:val="00FC5062"/>
    <w:rsid w:val="00FC5629"/>
    <w:rsid w:val="00FC60FE"/>
    <w:rsid w:val="00FC62AE"/>
    <w:rsid w:val="00FC63E4"/>
    <w:rsid w:val="00FC6A42"/>
    <w:rsid w:val="00FC71A3"/>
    <w:rsid w:val="00FD097D"/>
    <w:rsid w:val="00FD17B5"/>
    <w:rsid w:val="00FD196C"/>
    <w:rsid w:val="00FD19CD"/>
    <w:rsid w:val="00FD2462"/>
    <w:rsid w:val="00FD2947"/>
    <w:rsid w:val="00FD2EF0"/>
    <w:rsid w:val="00FD32D2"/>
    <w:rsid w:val="00FD3D75"/>
    <w:rsid w:val="00FD4CA8"/>
    <w:rsid w:val="00FD5459"/>
    <w:rsid w:val="00FD5961"/>
    <w:rsid w:val="00FD6314"/>
    <w:rsid w:val="00FD6D77"/>
    <w:rsid w:val="00FD711B"/>
    <w:rsid w:val="00FD7B4B"/>
    <w:rsid w:val="00FE1A29"/>
    <w:rsid w:val="00FE29F1"/>
    <w:rsid w:val="00FE2BB1"/>
    <w:rsid w:val="00FE3C8E"/>
    <w:rsid w:val="00FE3CE5"/>
    <w:rsid w:val="00FE49A5"/>
    <w:rsid w:val="00FE4B10"/>
    <w:rsid w:val="00FE4E78"/>
    <w:rsid w:val="00FE53A7"/>
    <w:rsid w:val="00FE6565"/>
    <w:rsid w:val="00FE732D"/>
    <w:rsid w:val="00FE7E8D"/>
    <w:rsid w:val="00FF0C72"/>
    <w:rsid w:val="00FF14E7"/>
    <w:rsid w:val="00FF26A3"/>
    <w:rsid w:val="00FF38D2"/>
    <w:rsid w:val="00FF523D"/>
    <w:rsid w:val="00FF5346"/>
    <w:rsid w:val="00FF65CC"/>
    <w:rsid w:val="00FF699F"/>
    <w:rsid w:val="00FF6B94"/>
    <w:rsid w:val="00FF6D15"/>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E356F"/>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F316A6"/>
    <w:pPr>
      <w:tabs>
        <w:tab w:val="right" w:leader="dot" w:pos="10472"/>
      </w:tabs>
      <w:jc w:val="both"/>
    </w:pPr>
    <w:rPr>
      <w:bCs/>
      <w:smallCaps/>
      <w:noProof/>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3457558">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11215">
      <w:bodyDiv w:val="1"/>
      <w:marLeft w:val="0"/>
      <w:marRight w:val="0"/>
      <w:marTop w:val="0"/>
      <w:marBottom w:val="0"/>
      <w:divBdr>
        <w:top w:val="none" w:sz="0" w:space="0" w:color="auto"/>
        <w:left w:val="none" w:sz="0" w:space="0" w:color="auto"/>
        <w:bottom w:val="none" w:sz="0" w:space="0" w:color="auto"/>
        <w:right w:val="none" w:sz="0" w:space="0" w:color="auto"/>
      </w:divBdr>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7E2D7-1044-41D3-839C-8B5855CDA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6222</Words>
  <Characters>37026</Characters>
  <Application>Microsoft Office Word</Application>
  <DocSecurity>0</DocSecurity>
  <Lines>308</Lines>
  <Paragraphs>86</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43162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2</cp:revision>
  <cp:lastPrinted>2025-01-07T12:25:00Z</cp:lastPrinted>
  <dcterms:created xsi:type="dcterms:W3CDTF">2025-01-07T12:26:00Z</dcterms:created>
  <dcterms:modified xsi:type="dcterms:W3CDTF">2025-01-07T12:26:00Z</dcterms:modified>
</cp:coreProperties>
</file>